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A140" w14:textId="4E80B835" w:rsidR="00B55C11" w:rsidRPr="000E6FC9" w:rsidRDefault="00AC2C91" w:rsidP="00FC2BA8">
      <w:pPr>
        <w:spacing w:after="0" w:line="312" w:lineRule="auto"/>
        <w:jc w:val="right"/>
        <w:rPr>
          <w:rFonts w:ascii="Arial" w:eastAsia="Arial" w:hAnsi="Arial" w:cs="Arial"/>
          <w:sz w:val="21"/>
          <w:szCs w:val="21"/>
        </w:rPr>
      </w:pPr>
      <w:r w:rsidRPr="000E6FC9">
        <w:rPr>
          <w:rFonts w:ascii="Arial" w:eastAsia="Arial" w:hAnsi="Arial" w:cs="Arial"/>
          <w:sz w:val="21"/>
          <w:szCs w:val="21"/>
        </w:rPr>
        <w:t xml:space="preserve">Chełm, dnia </w:t>
      </w:r>
      <w:r w:rsidR="00571A71" w:rsidRPr="000E6FC9">
        <w:rPr>
          <w:rFonts w:ascii="Arial" w:eastAsia="Arial" w:hAnsi="Arial" w:cs="Arial"/>
          <w:sz w:val="21"/>
          <w:szCs w:val="21"/>
        </w:rPr>
        <w:t>23</w:t>
      </w:r>
      <w:r w:rsidR="00E339E3" w:rsidRPr="000E6FC9">
        <w:rPr>
          <w:rFonts w:ascii="Arial" w:eastAsia="Arial" w:hAnsi="Arial" w:cs="Arial"/>
          <w:sz w:val="21"/>
          <w:szCs w:val="21"/>
        </w:rPr>
        <w:t>.0</w:t>
      </w:r>
      <w:r w:rsidR="6104ABB7" w:rsidRPr="000E6FC9">
        <w:rPr>
          <w:rFonts w:ascii="Arial" w:eastAsia="Arial" w:hAnsi="Arial" w:cs="Arial"/>
          <w:sz w:val="21"/>
          <w:szCs w:val="21"/>
        </w:rPr>
        <w:t>2</w:t>
      </w:r>
      <w:r w:rsidR="00ED531E" w:rsidRPr="000E6FC9">
        <w:rPr>
          <w:rFonts w:ascii="Arial" w:eastAsia="Arial" w:hAnsi="Arial" w:cs="Arial"/>
          <w:sz w:val="21"/>
          <w:szCs w:val="21"/>
        </w:rPr>
        <w:t>.202</w:t>
      </w:r>
      <w:r w:rsidR="482CBFA0" w:rsidRPr="000E6FC9">
        <w:rPr>
          <w:rFonts w:ascii="Arial" w:eastAsia="Arial" w:hAnsi="Arial" w:cs="Arial"/>
          <w:sz w:val="21"/>
          <w:szCs w:val="21"/>
        </w:rPr>
        <w:t>6</w:t>
      </w:r>
      <w:r w:rsidR="00B55C11" w:rsidRPr="000E6FC9">
        <w:rPr>
          <w:rFonts w:ascii="Arial" w:eastAsia="Arial" w:hAnsi="Arial" w:cs="Arial"/>
          <w:sz w:val="21"/>
          <w:szCs w:val="21"/>
        </w:rPr>
        <w:t xml:space="preserve"> r.</w:t>
      </w:r>
    </w:p>
    <w:p w14:paraId="6BDA3C4C" w14:textId="4AEB3F99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 xml:space="preserve">Znak: </w:t>
      </w:r>
      <w:r w:rsidRPr="000E6FC9">
        <w:rPr>
          <w:rFonts w:ascii="Arial" w:eastAsia="Arial" w:hAnsi="Arial" w:cs="Arial"/>
          <w:b/>
        </w:rPr>
        <w:t>S_</w:t>
      </w:r>
      <w:r w:rsidR="00571A71" w:rsidRPr="000E6FC9">
        <w:rPr>
          <w:rFonts w:ascii="Arial" w:eastAsia="Arial" w:hAnsi="Arial" w:cs="Arial"/>
          <w:b/>
        </w:rPr>
        <w:t>13</w:t>
      </w:r>
      <w:r w:rsidR="00ED531E" w:rsidRPr="000E6FC9">
        <w:rPr>
          <w:rFonts w:ascii="Arial" w:eastAsia="Arial" w:hAnsi="Arial" w:cs="Arial"/>
          <w:b/>
        </w:rPr>
        <w:t>/202</w:t>
      </w:r>
      <w:r w:rsidR="3B08A728" w:rsidRPr="000E6FC9">
        <w:rPr>
          <w:rFonts w:ascii="Arial" w:eastAsia="Arial" w:hAnsi="Arial" w:cs="Arial"/>
          <w:b/>
        </w:rPr>
        <w:t>6</w:t>
      </w:r>
    </w:p>
    <w:p w14:paraId="672A6659" w14:textId="77777777" w:rsidR="004C2332" w:rsidRPr="000E6FC9" w:rsidRDefault="004C2332" w:rsidP="00FC2BA8">
      <w:pPr>
        <w:spacing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14:paraId="415C285C" w14:textId="77777777" w:rsidR="00B55C11" w:rsidRPr="000E6FC9" w:rsidRDefault="00ED531E" w:rsidP="00FC2BA8">
      <w:pPr>
        <w:pStyle w:val="Mjtekst"/>
        <w:jc w:val="center"/>
        <w:rPr>
          <w:rFonts w:ascii="Arial" w:eastAsia="Arial" w:hAnsi="Arial" w:cs="Arial"/>
          <w:b/>
          <w:lang w:eastAsia="pl-PL"/>
        </w:rPr>
      </w:pPr>
      <w:r w:rsidRPr="000E6FC9">
        <w:rPr>
          <w:rFonts w:ascii="Arial" w:eastAsia="Arial" w:hAnsi="Arial" w:cs="Arial"/>
          <w:b/>
        </w:rPr>
        <w:t>OGŁOSZENIE O ZAMÓWIENIU</w:t>
      </w:r>
    </w:p>
    <w:p w14:paraId="44EAA071" w14:textId="7AD2E24B" w:rsidR="00B55C11" w:rsidRPr="000E6FC9" w:rsidRDefault="00B55C11" w:rsidP="00FC2BA8">
      <w:pPr>
        <w:pStyle w:val="Mjtekst"/>
        <w:jc w:val="center"/>
        <w:rPr>
          <w:rFonts w:ascii="Arial" w:eastAsia="Arial" w:hAnsi="Arial" w:cs="Arial"/>
          <w:b/>
          <w:lang w:eastAsia="pl-PL"/>
        </w:rPr>
      </w:pPr>
      <w:r w:rsidRPr="000E6FC9">
        <w:rPr>
          <w:rFonts w:ascii="Arial" w:eastAsia="Arial" w:hAnsi="Arial" w:cs="Arial"/>
          <w:b/>
        </w:rPr>
        <w:t>„zapytanie ofertowe”</w:t>
      </w:r>
    </w:p>
    <w:p w14:paraId="39DAD570" w14:textId="77777777" w:rsidR="00B55C11" w:rsidRPr="000E6FC9" w:rsidRDefault="00B55C11" w:rsidP="00FC2BA8">
      <w:pPr>
        <w:pStyle w:val="Mjtekst"/>
        <w:jc w:val="center"/>
        <w:rPr>
          <w:rFonts w:ascii="Arial" w:eastAsia="Arial" w:hAnsi="Arial" w:cs="Arial"/>
          <w:b/>
          <w:lang w:eastAsia="pl-PL"/>
        </w:rPr>
      </w:pPr>
      <w:r w:rsidRPr="000E6FC9">
        <w:rPr>
          <w:rFonts w:ascii="Arial" w:eastAsia="Arial" w:hAnsi="Arial" w:cs="Arial"/>
          <w:b/>
        </w:rPr>
        <w:t>w rozumieniu Wy</w:t>
      </w:r>
      <w:r w:rsidRPr="000E6FC9">
        <w:rPr>
          <w:rStyle w:val="MjtextChar"/>
          <w:rFonts w:ascii="Arial" w:eastAsia="Arial" w:hAnsi="Arial" w:cs="Arial"/>
          <w:b/>
          <w:bCs/>
        </w:rPr>
        <w:t>tycznych dotyczących kwalifik</w:t>
      </w:r>
      <w:r w:rsidRPr="000E6FC9">
        <w:rPr>
          <w:rFonts w:ascii="Arial" w:eastAsia="Arial" w:hAnsi="Arial" w:cs="Arial"/>
          <w:b/>
        </w:rPr>
        <w:t>owalności wydatków na lata 2021-2027</w:t>
      </w:r>
    </w:p>
    <w:p w14:paraId="17CFCEA5" w14:textId="66FB2361" w:rsidR="514F46ED" w:rsidRPr="000E6FC9" w:rsidRDefault="514F46ED" w:rsidP="00FC2BA8">
      <w:pPr>
        <w:spacing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14:paraId="5437CDC6" w14:textId="72A6523E" w:rsidR="07D0CD57" w:rsidRPr="000E6FC9" w:rsidRDefault="07D0CD57" w:rsidP="00FC2BA8">
      <w:pPr>
        <w:pStyle w:val="Mjtext"/>
        <w:spacing w:line="312" w:lineRule="auto"/>
        <w:rPr>
          <w:rFonts w:ascii="Arial" w:eastAsia="Arial" w:hAnsi="Arial" w:cs="Arial"/>
          <w:b/>
          <w:bCs/>
          <w:color w:val="002060"/>
        </w:rPr>
      </w:pPr>
      <w:r w:rsidRPr="000E6FC9">
        <w:rPr>
          <w:rFonts w:ascii="Arial" w:eastAsia="Arial" w:hAnsi="Arial" w:cs="Arial"/>
          <w:b/>
          <w:bCs/>
          <w:color w:val="002060"/>
        </w:rPr>
        <w:t>Zamówienie realizowane w ramach Projektu „Modernizacja systemu wodociągowego Miasta Chełm”, Umowa o dofinansowanie nr FENX.02.05-IW.01-0116/24 ze środków Europejskiego Funduszu Rozwoju Regionalnego w ramach programu Fundusze Europejskie na Infrastrukturę, Klimat i Środowisko 2021 - 2027 Priorytet FENX.02 Wsparcie sektorów energetyka i środowisko z EFRR, Działanie FENX.02.05 Woda do spożycia.</w:t>
      </w:r>
    </w:p>
    <w:p w14:paraId="0D073824" w14:textId="34D26C35" w:rsidR="514F46ED" w:rsidRPr="000E6FC9" w:rsidRDefault="514F46ED" w:rsidP="00FC2BA8">
      <w:pPr>
        <w:spacing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14:paraId="569DDE27" w14:textId="77777777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  <w:b/>
          <w:bCs/>
        </w:rPr>
      </w:pPr>
      <w:r w:rsidRPr="000E6FC9">
        <w:rPr>
          <w:rFonts w:ascii="Arial" w:eastAsia="Arial" w:hAnsi="Arial" w:cs="Arial"/>
          <w:b/>
          <w:bCs/>
        </w:rPr>
        <w:t xml:space="preserve">I. Zamawiający: </w:t>
      </w:r>
    </w:p>
    <w:p w14:paraId="316195E4" w14:textId="77777777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 xml:space="preserve">Miejskie Przedsiębiorstwo Gospodarki Komunalnej Sp. z o.o. </w:t>
      </w:r>
    </w:p>
    <w:p w14:paraId="4EDB994B" w14:textId="77777777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 xml:space="preserve">22-100 Chełm, ul. Wołyńska 57, </w:t>
      </w:r>
    </w:p>
    <w:p w14:paraId="674941EE" w14:textId="77777777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 xml:space="preserve">NIP 563-000-08-72, REGON 110052871, </w:t>
      </w:r>
    </w:p>
    <w:p w14:paraId="13D752A9" w14:textId="53678022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  <w:lang w:val="en-US"/>
        </w:rPr>
      </w:pPr>
      <w:r w:rsidRPr="000E6FC9">
        <w:rPr>
          <w:rFonts w:ascii="Arial" w:eastAsia="Arial" w:hAnsi="Arial" w:cs="Arial"/>
        </w:rPr>
        <w:t>tel. (082) 563-14-61 do 63, fax. (082) 563-</w:t>
      </w:r>
      <w:r w:rsidR="00910F05">
        <w:rPr>
          <w:rFonts w:ascii="Arial" w:eastAsia="Arial" w:hAnsi="Arial" w:cs="Arial"/>
        </w:rPr>
        <w:t>13</w:t>
      </w:r>
      <w:r w:rsidRPr="000E6FC9">
        <w:rPr>
          <w:rFonts w:ascii="Arial" w:eastAsia="Arial" w:hAnsi="Arial" w:cs="Arial"/>
        </w:rPr>
        <w:t xml:space="preserve">-50. </w:t>
      </w:r>
    </w:p>
    <w:p w14:paraId="651BF268" w14:textId="77777777" w:rsidR="00B55C11" w:rsidRPr="000E6FC9" w:rsidRDefault="00B55C11" w:rsidP="00FC2BA8">
      <w:pPr>
        <w:pStyle w:val="Mjtext"/>
        <w:spacing w:line="312" w:lineRule="auto"/>
        <w:rPr>
          <w:rFonts w:ascii="Arial" w:eastAsia="Arial" w:hAnsi="Arial" w:cs="Arial"/>
          <w:lang w:val="en-US"/>
        </w:rPr>
      </w:pPr>
      <w:r w:rsidRPr="000E6FC9">
        <w:rPr>
          <w:rFonts w:ascii="Arial" w:eastAsia="Arial" w:hAnsi="Arial" w:cs="Arial"/>
        </w:rPr>
        <w:t>e-mail: zamowienia@mpgkchelm.pl, fax: 82 563 03 45.</w:t>
      </w:r>
    </w:p>
    <w:p w14:paraId="3CD2AC4A" w14:textId="3BE1148A" w:rsidR="6F3A8866" w:rsidRPr="000E6FC9" w:rsidRDefault="6F3A8866" w:rsidP="00FC2BA8">
      <w:pPr>
        <w:pStyle w:val="Mjtext"/>
        <w:spacing w:line="312" w:lineRule="auto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>Adres strony inter</w:t>
      </w:r>
      <w:r w:rsidR="27C3FEC3" w:rsidRPr="000E6FC9">
        <w:rPr>
          <w:rFonts w:ascii="Arial" w:eastAsia="Arial" w:hAnsi="Arial" w:cs="Arial"/>
        </w:rPr>
        <w:t>n</w:t>
      </w:r>
      <w:r w:rsidRPr="000E6FC9">
        <w:rPr>
          <w:rFonts w:ascii="Arial" w:eastAsia="Arial" w:hAnsi="Arial" w:cs="Arial"/>
        </w:rPr>
        <w:t>etowej Zamawiając</w:t>
      </w:r>
      <w:r w:rsidR="43E51F72" w:rsidRPr="000E6FC9">
        <w:rPr>
          <w:rFonts w:ascii="Arial" w:eastAsia="Arial" w:hAnsi="Arial" w:cs="Arial"/>
        </w:rPr>
        <w:t>ego: https://mpgkchelm.pl</w:t>
      </w:r>
    </w:p>
    <w:p w14:paraId="29D6B04F" w14:textId="77777777" w:rsidR="00B55C11" w:rsidRPr="000E6FC9" w:rsidRDefault="00B55C11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val="en-US" w:eastAsia="pl-PL"/>
        </w:rPr>
      </w:pPr>
      <w:r w:rsidRPr="000E6FC9">
        <w:rPr>
          <w:rFonts w:ascii="Arial" w:eastAsia="Arial" w:hAnsi="Arial" w:cs="Arial"/>
          <w:sz w:val="21"/>
          <w:szCs w:val="21"/>
        </w:rPr>
        <w:t xml:space="preserve"> </w:t>
      </w:r>
    </w:p>
    <w:p w14:paraId="09A51CF2" w14:textId="08D85D47" w:rsidR="00B55C11" w:rsidRPr="000E6FC9" w:rsidRDefault="00216EFA" w:rsidP="00FC2BA8">
      <w:pPr>
        <w:pStyle w:val="Mjtext"/>
        <w:spacing w:line="312" w:lineRule="auto"/>
        <w:jc w:val="center"/>
        <w:rPr>
          <w:rFonts w:ascii="Arial" w:eastAsia="Arial" w:hAnsi="Arial" w:cs="Arial"/>
          <w:b/>
          <w:bCs/>
        </w:rPr>
      </w:pPr>
      <w:r w:rsidRPr="000E6FC9">
        <w:rPr>
          <w:rFonts w:ascii="Arial" w:eastAsia="Arial" w:hAnsi="Arial" w:cs="Arial"/>
        </w:rPr>
        <w:t>zaprasza do złożenia oferty w ramach postępowania pn.:</w:t>
      </w:r>
    </w:p>
    <w:p w14:paraId="62ED01DE" w14:textId="4EA36303" w:rsidR="00B55C11" w:rsidRPr="000E6FC9" w:rsidRDefault="00216EFA" w:rsidP="00FC2BA8">
      <w:pPr>
        <w:pStyle w:val="Mjtext"/>
        <w:spacing w:line="312" w:lineRule="auto"/>
        <w:jc w:val="center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</w:rPr>
        <w:t xml:space="preserve"> </w:t>
      </w:r>
      <w:r w:rsidR="171BD54F" w:rsidRPr="000E6FC9">
        <w:rPr>
          <w:rFonts w:ascii="Arial" w:eastAsia="Arial" w:hAnsi="Arial" w:cs="Arial"/>
          <w:b/>
          <w:bCs/>
        </w:rPr>
        <w:t>MODERNIZACJA</w:t>
      </w:r>
      <w:r w:rsidR="171BD54F" w:rsidRPr="000E6FC9">
        <w:rPr>
          <w:rFonts w:ascii="Arial" w:eastAsia="Arial" w:hAnsi="Arial" w:cs="Arial"/>
          <w:b/>
          <w:bCs/>
          <w:color w:val="000000" w:themeColor="text1"/>
        </w:rPr>
        <w:t xml:space="preserve"> UJĘCIA WODY „TRUBAKÓW” WRAZ Z BUDOWĄ ZBIORNIKÓW</w:t>
      </w:r>
    </w:p>
    <w:p w14:paraId="5DAB6C7B" w14:textId="77777777" w:rsidR="00216EFA" w:rsidRPr="000E6FC9" w:rsidRDefault="00216EFA" w:rsidP="00FC2BA8">
      <w:pPr>
        <w:spacing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</w:p>
    <w:p w14:paraId="6AB2C453" w14:textId="436705BA" w:rsidR="00B55C11" w:rsidRPr="000E6FC9" w:rsidRDefault="00B55C11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b/>
          <w:bCs/>
          <w:sz w:val="21"/>
          <w:szCs w:val="21"/>
        </w:rPr>
        <w:t>II. Adres strony internetowej, na której udostępniane będą zmiany i wyjaśnienia treści ogłoszenia o zamówieniu oraz inne dokumenty zamówienia bezpośrednio związane z postępowaniem o udzielenie zamówienia</w:t>
      </w:r>
      <w:r w:rsidRPr="000E6FC9">
        <w:rPr>
          <w:rFonts w:ascii="Arial" w:eastAsia="Arial" w:hAnsi="Arial" w:cs="Arial"/>
          <w:sz w:val="21"/>
          <w:szCs w:val="21"/>
        </w:rPr>
        <w:t>:</w:t>
      </w:r>
    </w:p>
    <w:p w14:paraId="05C07F75" w14:textId="77777777" w:rsidR="00B55C11" w:rsidRPr="000E6FC9" w:rsidRDefault="00A2101B" w:rsidP="00FC2BA8">
      <w:pPr>
        <w:spacing w:after="0" w:line="312" w:lineRule="auto"/>
        <w:jc w:val="both"/>
        <w:rPr>
          <w:rFonts w:ascii="Arial" w:eastAsia="Arial" w:hAnsi="Arial" w:cs="Arial"/>
          <w:color w:val="2F5496"/>
          <w:sz w:val="21"/>
          <w:szCs w:val="21"/>
          <w:lang w:eastAsia="pl-PL"/>
        </w:rPr>
      </w:pPr>
      <w:hyperlink r:id="rId8">
        <w:r w:rsidR="00B55C11" w:rsidRPr="000E6FC9">
          <w:rPr>
            <w:rFonts w:ascii="Arial" w:eastAsia="Arial" w:hAnsi="Arial" w:cs="Arial"/>
            <w:color w:val="2F5496" w:themeColor="accent1" w:themeShade="BF"/>
            <w:sz w:val="21"/>
            <w:szCs w:val="21"/>
            <w:u w:val="single"/>
          </w:rPr>
          <w:t>https://bazakonkurencyjnosci.funduszeeuropejskie.gov.pl</w:t>
        </w:r>
      </w:hyperlink>
    </w:p>
    <w:p w14:paraId="31211016" w14:textId="46345232" w:rsidR="00B55C11" w:rsidRPr="000E6FC9" w:rsidRDefault="00B55C11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sz w:val="21"/>
          <w:szCs w:val="21"/>
        </w:rPr>
        <w:t>Zamawiający informuje, iż na stronie internetowej Biuletynu Informacji Publicznej Miejskiego Przedsiębiorstwa Gospodarki Komunalnej Sp. z o.o. tj.</w:t>
      </w:r>
    </w:p>
    <w:p w14:paraId="7F6BD463" w14:textId="6BEB3E9F" w:rsidR="00B55C11" w:rsidRPr="000E6FC9" w:rsidRDefault="00A2101B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hyperlink r:id="rId9">
        <w:r w:rsidR="008B7035" w:rsidRPr="000E6FC9">
          <w:rPr>
            <w:rStyle w:val="Hipercze"/>
            <w:rFonts w:ascii="Arial" w:eastAsia="Arial" w:hAnsi="Arial" w:cs="Arial"/>
            <w:color w:val="2F5496" w:themeColor="accent1" w:themeShade="BF"/>
            <w:sz w:val="21"/>
            <w:szCs w:val="21"/>
          </w:rPr>
          <w:t>https://mpgkchelm.bip.lubelskie.pl/index.php?id=71</w:t>
        </w:r>
      </w:hyperlink>
      <w:r w:rsidR="008B7035" w:rsidRPr="000E6FC9">
        <w:rPr>
          <w:rFonts w:ascii="Arial" w:eastAsia="Arial" w:hAnsi="Arial" w:cs="Arial"/>
          <w:color w:val="0070C0"/>
          <w:sz w:val="21"/>
          <w:szCs w:val="21"/>
          <w:u w:val="single"/>
        </w:rPr>
        <w:t xml:space="preserve"> </w:t>
      </w:r>
      <w:r w:rsidR="00B55C11" w:rsidRPr="000E6FC9">
        <w:rPr>
          <w:rFonts w:ascii="Arial" w:eastAsia="Arial" w:hAnsi="Arial" w:cs="Arial"/>
          <w:sz w:val="21"/>
          <w:szCs w:val="21"/>
        </w:rPr>
        <w:t>znajduje się przekierowanie/odesłanie do</w:t>
      </w:r>
      <w:r w:rsidR="005B3AEF" w:rsidRPr="000E6FC9">
        <w:rPr>
          <w:rFonts w:ascii="Arial" w:eastAsia="Arial" w:hAnsi="Arial" w:cs="Arial"/>
          <w:sz w:val="21"/>
          <w:szCs w:val="21"/>
        </w:rPr>
        <w:t xml:space="preserve"> Bazy Konkurencyjności (BK2021).</w:t>
      </w:r>
    </w:p>
    <w:p w14:paraId="02EB378F" w14:textId="77777777" w:rsidR="00B55C11" w:rsidRPr="000E6FC9" w:rsidRDefault="00B55C11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</w:p>
    <w:p w14:paraId="66C4631B" w14:textId="77777777" w:rsidR="00B55C11" w:rsidRPr="000E6FC9" w:rsidRDefault="00B55C11" w:rsidP="00FC2BA8">
      <w:pPr>
        <w:spacing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b/>
          <w:bCs/>
          <w:sz w:val="21"/>
          <w:szCs w:val="21"/>
        </w:rPr>
        <w:t>III. Tryb udzielenia zamówienia:</w:t>
      </w:r>
    </w:p>
    <w:p w14:paraId="771613AA" w14:textId="6D8E0E4F" w:rsidR="00B55C11" w:rsidRPr="000E6FC9" w:rsidRDefault="00B55C11" w:rsidP="00A43249">
      <w:pPr>
        <w:pStyle w:val="Akapitzlist"/>
        <w:numPr>
          <w:ilvl w:val="0"/>
          <w:numId w:val="17"/>
        </w:numPr>
        <w:tabs>
          <w:tab w:val="center" w:pos="150"/>
        </w:tabs>
        <w:spacing w:line="312" w:lineRule="auto"/>
        <w:ind w:left="426" w:hanging="426"/>
        <w:contextualSpacing w:val="0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sz w:val="21"/>
          <w:szCs w:val="21"/>
        </w:rPr>
        <w:t xml:space="preserve">Postępowanie prowadzone jest w trybie </w:t>
      </w:r>
      <w:r w:rsidRPr="000E6FC9">
        <w:rPr>
          <w:rFonts w:ascii="Arial" w:eastAsia="Arial" w:hAnsi="Arial" w:cs="Arial"/>
          <w:b/>
          <w:bCs/>
          <w:sz w:val="21"/>
          <w:szCs w:val="21"/>
        </w:rPr>
        <w:t>przetargu sektorowego</w:t>
      </w:r>
      <w:r w:rsidRPr="000E6FC9">
        <w:rPr>
          <w:rFonts w:ascii="Arial" w:eastAsia="Arial" w:hAnsi="Arial" w:cs="Arial"/>
          <w:sz w:val="21"/>
          <w:szCs w:val="21"/>
        </w:rPr>
        <w:t xml:space="preserve"> w oparciu o Regulamin udzielania zamówień sektorowych Zamawiającego (dalej Regulamin</w:t>
      </w:r>
      <w:r w:rsidR="29798D91" w:rsidRPr="000E6FC9">
        <w:rPr>
          <w:rFonts w:ascii="Arial" w:eastAsia="Arial" w:hAnsi="Arial" w:cs="Arial"/>
          <w:sz w:val="21"/>
          <w:szCs w:val="21"/>
        </w:rPr>
        <w:t>, Załącznik informacyjny nr 1</w:t>
      </w:r>
      <w:r w:rsidRPr="000E6FC9">
        <w:rPr>
          <w:rFonts w:ascii="Arial" w:eastAsia="Arial" w:hAnsi="Arial" w:cs="Arial"/>
          <w:sz w:val="21"/>
          <w:szCs w:val="21"/>
        </w:rPr>
        <w:t>) o wartości zamówienia poniżej progów unijnych, o jakich stanowi art. 3 ust. 2 pkt 1 ustawy z dnia 11 września 2019 Prawo Zamówień Publicznych (tj. Dz. U. z 202</w:t>
      </w:r>
      <w:r w:rsidR="009171F0" w:rsidRPr="000E6FC9">
        <w:rPr>
          <w:rFonts w:ascii="Arial" w:eastAsia="Arial" w:hAnsi="Arial" w:cs="Arial"/>
          <w:sz w:val="21"/>
          <w:szCs w:val="21"/>
        </w:rPr>
        <w:t>4</w:t>
      </w:r>
      <w:r w:rsidRPr="000E6FC9">
        <w:rPr>
          <w:rFonts w:ascii="Arial" w:eastAsia="Arial" w:hAnsi="Arial" w:cs="Arial"/>
          <w:sz w:val="21"/>
          <w:szCs w:val="21"/>
        </w:rPr>
        <w:t xml:space="preserve"> r., poz. 1</w:t>
      </w:r>
      <w:r w:rsidR="009171F0" w:rsidRPr="000E6FC9">
        <w:rPr>
          <w:rFonts w:ascii="Arial" w:eastAsia="Arial" w:hAnsi="Arial" w:cs="Arial"/>
          <w:sz w:val="21"/>
          <w:szCs w:val="21"/>
        </w:rPr>
        <w:t>320</w:t>
      </w:r>
      <w:r w:rsidRPr="000E6FC9">
        <w:rPr>
          <w:rFonts w:ascii="Arial" w:eastAsia="Arial" w:hAnsi="Arial" w:cs="Arial"/>
          <w:sz w:val="21"/>
          <w:szCs w:val="21"/>
        </w:rPr>
        <w:t xml:space="preserve"> ze zm.) (dalej </w:t>
      </w:r>
      <w:proofErr w:type="spellStart"/>
      <w:r w:rsidRPr="000E6FC9">
        <w:rPr>
          <w:rFonts w:ascii="Arial" w:eastAsia="Arial" w:hAnsi="Arial" w:cs="Arial"/>
          <w:sz w:val="21"/>
          <w:szCs w:val="21"/>
        </w:rPr>
        <w:t>Pzp</w:t>
      </w:r>
      <w:proofErr w:type="spellEnd"/>
      <w:r w:rsidRPr="000E6FC9">
        <w:rPr>
          <w:rFonts w:ascii="Arial" w:eastAsia="Arial" w:hAnsi="Arial" w:cs="Arial"/>
          <w:sz w:val="21"/>
          <w:szCs w:val="21"/>
        </w:rPr>
        <w:t xml:space="preserve">). Podstawę wyłączenia ustawowego stanowi art. 2 ust. 1 pkt 2 </w:t>
      </w:r>
      <w:proofErr w:type="spellStart"/>
      <w:r w:rsidRPr="000E6FC9">
        <w:rPr>
          <w:rFonts w:ascii="Arial" w:eastAsia="Arial" w:hAnsi="Arial" w:cs="Arial"/>
          <w:sz w:val="21"/>
          <w:szCs w:val="21"/>
        </w:rPr>
        <w:t>Pzp</w:t>
      </w:r>
      <w:proofErr w:type="spellEnd"/>
      <w:r w:rsidRPr="000E6FC9">
        <w:rPr>
          <w:rFonts w:ascii="Arial" w:eastAsia="Arial" w:hAnsi="Arial" w:cs="Arial"/>
          <w:sz w:val="21"/>
          <w:szCs w:val="21"/>
        </w:rPr>
        <w:t>.</w:t>
      </w:r>
    </w:p>
    <w:p w14:paraId="1C8B3C12" w14:textId="4DB41BA7" w:rsidR="00B55C11" w:rsidRPr="000E6FC9" w:rsidRDefault="00B55C11" w:rsidP="00A43249">
      <w:pPr>
        <w:pStyle w:val="Akapitzlist"/>
        <w:numPr>
          <w:ilvl w:val="0"/>
          <w:numId w:val="17"/>
        </w:numPr>
        <w:spacing w:line="312" w:lineRule="auto"/>
        <w:ind w:left="426" w:hanging="426"/>
        <w:contextualSpacing w:val="0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sz w:val="21"/>
          <w:szCs w:val="21"/>
        </w:rPr>
        <w:t>Postępowanie o udzielenie zamówienia prowadzone jest zgodnie z zasadą konkurencyjności, o której mowa w Wytycznych dotyczących kwalifikowalności wydatków na lata 2021 – 2027 z dnia 18 listopada 2022 r., wydanych przez Ministra Funduszy i Polityki Regionalnej (</w:t>
      </w:r>
      <w:proofErr w:type="spellStart"/>
      <w:r w:rsidRPr="000E6FC9">
        <w:rPr>
          <w:rFonts w:ascii="Arial" w:eastAsia="Arial" w:hAnsi="Arial" w:cs="Arial"/>
          <w:sz w:val="21"/>
          <w:szCs w:val="21"/>
        </w:rPr>
        <w:t>MFiPR</w:t>
      </w:r>
      <w:proofErr w:type="spellEnd"/>
      <w:r w:rsidRPr="000E6FC9">
        <w:rPr>
          <w:rFonts w:ascii="Arial" w:eastAsia="Arial" w:hAnsi="Arial" w:cs="Arial"/>
          <w:sz w:val="21"/>
          <w:szCs w:val="21"/>
        </w:rPr>
        <w:t>/2021-2027/9(1)).</w:t>
      </w:r>
    </w:p>
    <w:p w14:paraId="4F2C71B2" w14:textId="3AB9ADF6" w:rsidR="2DA0BE22" w:rsidRPr="000E6FC9" w:rsidRDefault="2DA0BE22" w:rsidP="00A43249">
      <w:pPr>
        <w:pStyle w:val="Mjtext"/>
        <w:numPr>
          <w:ilvl w:val="0"/>
          <w:numId w:val="17"/>
        </w:numPr>
        <w:spacing w:line="312" w:lineRule="auto"/>
        <w:ind w:left="426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 xml:space="preserve">Zamawiający jest zamawiającym sektorowym w rozumieniu art. 4 pkt </w:t>
      </w:r>
      <w:r w:rsidR="7FCAC96E" w:rsidRPr="000E6FC9">
        <w:rPr>
          <w:rFonts w:ascii="Arial" w:hAnsi="Arial" w:cs="Arial"/>
        </w:rPr>
        <w:t>3</w:t>
      </w:r>
      <w:r w:rsidRPr="000E6FC9">
        <w:rPr>
          <w:rFonts w:ascii="Arial" w:hAnsi="Arial" w:cs="Arial"/>
        </w:rPr>
        <w:t xml:space="preserve"> ustawy </w:t>
      </w:r>
      <w:proofErr w:type="spellStart"/>
      <w:r w:rsidR="6EDB8F58" w:rsidRPr="000E6FC9">
        <w:rPr>
          <w:rFonts w:ascii="Arial" w:hAnsi="Arial" w:cs="Arial"/>
        </w:rPr>
        <w:t>Pzp</w:t>
      </w:r>
      <w:proofErr w:type="spellEnd"/>
      <w:r w:rsidRPr="000E6FC9">
        <w:rPr>
          <w:rFonts w:ascii="Arial" w:hAnsi="Arial" w:cs="Arial"/>
        </w:rPr>
        <w:t xml:space="preserve">, prowadzącym działalność sektorową w zakresie zaopatrzenia w wodę, o której mowa w art. 5 ust. </w:t>
      </w:r>
      <w:r w:rsidR="6D59E060" w:rsidRPr="000E6FC9">
        <w:rPr>
          <w:rFonts w:ascii="Arial" w:hAnsi="Arial" w:cs="Arial"/>
        </w:rPr>
        <w:t>4</w:t>
      </w:r>
      <w:r w:rsidRPr="000E6FC9">
        <w:rPr>
          <w:rFonts w:ascii="Arial" w:hAnsi="Arial" w:cs="Arial"/>
        </w:rPr>
        <w:t xml:space="preserve"> pkt 1 lit. </w:t>
      </w:r>
      <w:r w:rsidR="45BCEF4C" w:rsidRPr="000E6FC9">
        <w:rPr>
          <w:rFonts w:ascii="Arial" w:hAnsi="Arial" w:cs="Arial"/>
        </w:rPr>
        <w:t xml:space="preserve">a </w:t>
      </w:r>
      <w:r w:rsidR="754DEEEF" w:rsidRPr="000E6FC9">
        <w:rPr>
          <w:rFonts w:ascii="Arial" w:hAnsi="Arial" w:cs="Arial"/>
        </w:rPr>
        <w:t>-</w:t>
      </w:r>
      <w:r w:rsidR="45BCEF4C" w:rsidRPr="000E6FC9">
        <w:rPr>
          <w:rFonts w:ascii="Arial" w:hAnsi="Arial" w:cs="Arial"/>
        </w:rPr>
        <w:t xml:space="preserve"> </w:t>
      </w:r>
      <w:r w:rsidR="44FA619C" w:rsidRPr="000E6FC9">
        <w:rPr>
          <w:rFonts w:ascii="Arial" w:hAnsi="Arial" w:cs="Arial"/>
        </w:rPr>
        <w:t>c</w:t>
      </w:r>
      <w:r w:rsidR="45BCEF4C" w:rsidRPr="000E6FC9">
        <w:rPr>
          <w:rFonts w:ascii="Arial" w:hAnsi="Arial" w:cs="Arial"/>
        </w:rPr>
        <w:t xml:space="preserve"> </w:t>
      </w:r>
      <w:proofErr w:type="spellStart"/>
      <w:r w:rsidRPr="000E6FC9">
        <w:rPr>
          <w:rFonts w:ascii="Arial" w:hAnsi="Arial" w:cs="Arial"/>
        </w:rPr>
        <w:t>P</w:t>
      </w:r>
      <w:r w:rsidR="64A889D7" w:rsidRPr="000E6FC9">
        <w:rPr>
          <w:rFonts w:ascii="Arial" w:hAnsi="Arial" w:cs="Arial"/>
        </w:rPr>
        <w:t>zp</w:t>
      </w:r>
      <w:proofErr w:type="spellEnd"/>
      <w:r w:rsidRPr="000E6FC9">
        <w:rPr>
          <w:rFonts w:ascii="Arial" w:hAnsi="Arial" w:cs="Arial"/>
        </w:rPr>
        <w:t>.</w:t>
      </w:r>
      <w:r w:rsidR="2E0A0E3D" w:rsidRPr="000E6FC9">
        <w:rPr>
          <w:rFonts w:ascii="Arial" w:hAnsi="Arial" w:cs="Arial"/>
        </w:rPr>
        <w:t xml:space="preserve"> </w:t>
      </w:r>
    </w:p>
    <w:p w14:paraId="789B53EB" w14:textId="77777777" w:rsidR="00B55C11" w:rsidRPr="000E6FC9" w:rsidRDefault="00B55C11" w:rsidP="00FC2BA8">
      <w:pPr>
        <w:spacing w:before="120"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b/>
          <w:bCs/>
          <w:sz w:val="21"/>
          <w:szCs w:val="21"/>
        </w:rPr>
        <w:t>IV. Negocjacje:</w:t>
      </w:r>
    </w:p>
    <w:p w14:paraId="687D837E" w14:textId="57233FDE" w:rsidR="00B55C11" w:rsidRPr="000E6FC9" w:rsidRDefault="00D878E8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sz w:val="21"/>
          <w:szCs w:val="21"/>
        </w:rPr>
        <w:t>Zamawiający</w:t>
      </w:r>
      <w:r w:rsidR="7403AF85" w:rsidRPr="000E6FC9">
        <w:rPr>
          <w:rFonts w:ascii="Arial" w:eastAsia="Arial" w:hAnsi="Arial" w:cs="Arial"/>
          <w:sz w:val="21"/>
          <w:szCs w:val="21"/>
        </w:rPr>
        <w:t xml:space="preserve"> nie</w:t>
      </w:r>
      <w:r w:rsidR="00DF6ACD" w:rsidRPr="000E6FC9">
        <w:rPr>
          <w:rFonts w:ascii="Arial" w:eastAsia="Arial" w:hAnsi="Arial" w:cs="Arial"/>
          <w:sz w:val="21"/>
          <w:szCs w:val="21"/>
        </w:rPr>
        <w:t xml:space="preserve"> przewiduje możliwości</w:t>
      </w:r>
      <w:r w:rsidRPr="000E6FC9">
        <w:rPr>
          <w:rFonts w:ascii="Arial" w:eastAsia="Arial" w:hAnsi="Arial" w:cs="Arial"/>
          <w:sz w:val="21"/>
          <w:szCs w:val="21"/>
        </w:rPr>
        <w:t xml:space="preserve"> prowadzenia negocjacji w celu ulepszenia ofert. </w:t>
      </w:r>
    </w:p>
    <w:p w14:paraId="2D508321" w14:textId="6F7C16B2" w:rsidR="00B55C11" w:rsidRPr="000E6FC9" w:rsidRDefault="7AF25DD3" w:rsidP="00FC2BA8">
      <w:pPr>
        <w:spacing w:before="120"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b/>
          <w:bCs/>
          <w:sz w:val="21"/>
          <w:szCs w:val="21"/>
        </w:rPr>
        <w:t xml:space="preserve">V. Opis </w:t>
      </w:r>
      <w:r w:rsidR="00B55C11" w:rsidRPr="000E6FC9">
        <w:rPr>
          <w:rFonts w:ascii="Arial" w:eastAsia="Arial" w:hAnsi="Arial" w:cs="Arial"/>
          <w:b/>
          <w:bCs/>
          <w:sz w:val="21"/>
          <w:szCs w:val="21"/>
        </w:rPr>
        <w:t>przedmiotu zamówienia</w:t>
      </w:r>
      <w:r w:rsidR="00B55C11" w:rsidRPr="000E6FC9">
        <w:rPr>
          <w:rFonts w:ascii="Arial" w:eastAsia="Arial" w:hAnsi="Arial" w:cs="Arial"/>
          <w:sz w:val="21"/>
          <w:szCs w:val="21"/>
        </w:rPr>
        <w:t>:</w:t>
      </w:r>
    </w:p>
    <w:p w14:paraId="09A98F38" w14:textId="6319CBB9" w:rsidR="370C2406" w:rsidRPr="000E6FC9" w:rsidRDefault="370C2406" w:rsidP="00A43249">
      <w:pPr>
        <w:pStyle w:val="Mjtext"/>
        <w:numPr>
          <w:ilvl w:val="0"/>
          <w:numId w:val="11"/>
        </w:numPr>
        <w:spacing w:line="312" w:lineRule="auto"/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W ramach inwestycji przewidzianej przez Zamawiającego planuje się przedsięwzięcie, które swoim zakresem będzie obejmowało zaprojektowanie i przebudowanie istniejących instalacji, urządzeń </w:t>
      </w:r>
      <w:r w:rsidR="7E7E3609" w:rsidRPr="000E6FC9">
        <w:rPr>
          <w:rFonts w:ascii="Arial" w:hAnsi="Arial" w:cs="Arial"/>
        </w:rPr>
        <w:t>i</w:t>
      </w:r>
      <w:r w:rsidRPr="000E6FC9">
        <w:rPr>
          <w:rFonts w:ascii="Arial" w:hAnsi="Arial" w:cs="Arial"/>
        </w:rPr>
        <w:t xml:space="preserve"> obiektów na terenie Ujęcia Wody „</w:t>
      </w:r>
      <w:proofErr w:type="spellStart"/>
      <w:r w:rsidRPr="000E6FC9">
        <w:rPr>
          <w:rFonts w:ascii="Arial" w:hAnsi="Arial" w:cs="Arial"/>
        </w:rPr>
        <w:t>Trubaków</w:t>
      </w:r>
      <w:proofErr w:type="spellEnd"/>
      <w:r w:rsidRPr="000E6FC9">
        <w:rPr>
          <w:rFonts w:ascii="Arial" w:hAnsi="Arial" w:cs="Arial"/>
        </w:rPr>
        <w:t>” oraz przekazanie budynków, instalacji i urządzeń do eksploatacji. Przedsięwzięcie związane z modernizacją pozwoli na zastosowanie nowych urządzeń, rurociągów, armatury, instalacji i uporządkowanie systemu zaopatrzenia w wodę w obrębie modernizowanego ujęcia.</w:t>
      </w:r>
    </w:p>
    <w:p w14:paraId="17F55E43" w14:textId="53A15417" w:rsidR="370C2406" w:rsidRPr="000E6FC9" w:rsidRDefault="370C2406" w:rsidP="00FC2BA8">
      <w:pPr>
        <w:pStyle w:val="Mjtext"/>
        <w:spacing w:line="312" w:lineRule="auto"/>
        <w:ind w:left="284"/>
        <w:rPr>
          <w:rFonts w:ascii="Arial" w:hAnsi="Arial" w:cs="Arial"/>
        </w:rPr>
      </w:pPr>
      <w:r w:rsidRPr="000E6FC9">
        <w:rPr>
          <w:rFonts w:ascii="Arial" w:hAnsi="Arial" w:cs="Arial"/>
        </w:rPr>
        <w:t>Nowy układ technologiczny powinien zapewnić automatyczną dostawę wody uzdatnionej do sieci miejskiej przy możliwie najprostszym i najmniej energochłonnym systemie. Celem inwestycji jest zmniejszenie energochłonności pracującego ujęcia, zwiększenie niezawodności dostaw wody dla miasta poprzez budowę zbiorników wody pitnej, zwiększenie bezpieczeństwa infrastruktury, zautomatyzowanie procesu dostosowanie do aktualnych potrzeb i warunków pracy ujęcia.</w:t>
      </w:r>
    </w:p>
    <w:p w14:paraId="7C8E32D5" w14:textId="3993AD15" w:rsidR="370C2406" w:rsidRPr="000E6FC9" w:rsidRDefault="370C2406" w:rsidP="00FC2BA8">
      <w:pPr>
        <w:pStyle w:val="Mjtekst"/>
        <w:ind w:left="284"/>
        <w:rPr>
          <w:rFonts w:ascii="Arial" w:hAnsi="Arial" w:cs="Arial"/>
        </w:rPr>
      </w:pPr>
      <w:r w:rsidRPr="000E6FC9">
        <w:rPr>
          <w:rFonts w:ascii="Arial" w:hAnsi="Arial" w:cs="Arial"/>
        </w:rPr>
        <w:t>Planowana modernizacja obiektu ma objąć m.in.:</w:t>
      </w:r>
    </w:p>
    <w:p w14:paraId="23F6F624" w14:textId="04C8273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zbiorników wody uzdatnionej o wymaganej pojemności 2 x</w:t>
      </w:r>
      <w:r w:rsidR="163A09CE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720 m</w:t>
      </w:r>
      <w:r w:rsidRPr="000E6FC9">
        <w:rPr>
          <w:rFonts w:ascii="Arial" w:hAnsi="Arial" w:cs="Arial"/>
          <w:vertAlign w:val="superscript"/>
        </w:rPr>
        <w:t>3</w:t>
      </w:r>
      <w:r w:rsidRPr="000E6FC9">
        <w:rPr>
          <w:rFonts w:ascii="Arial" w:hAnsi="Arial" w:cs="Arial"/>
        </w:rPr>
        <w:t xml:space="preserve"> wraz z infrastrukturą wynikającą z potrzeb technologicznych i branżowych Zamawiającego,</w:t>
      </w:r>
    </w:p>
    <w:p w14:paraId="0A43840B" w14:textId="4F74B7B0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Wymianę filtrów odżelaziania wraz z niezbędną infrastrukturą oraz</w:t>
      </w:r>
      <w:r w:rsidR="1BE95ED6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rurociągami technologicznymi wykonanymi ze stali nierdzewnej i umiejscowienia ich w istniejącym budynku agregatu prądotwórczego,</w:t>
      </w:r>
    </w:p>
    <w:p w14:paraId="33F78F75" w14:textId="48722785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Doposażenie ciągu technologicznego o układ napowietrzania wody i instalację sprężonego powietrza;</w:t>
      </w:r>
    </w:p>
    <w:p w14:paraId="45A73664" w14:textId="54DE867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Dobór i montaż pomp pompujących wodę surową z możliwością regulacji przepływu (falowniki) ze zbiornika ZWS 50 m</w:t>
      </w:r>
      <w:r w:rsidRPr="000E6FC9">
        <w:rPr>
          <w:rFonts w:ascii="Arial" w:hAnsi="Arial" w:cs="Arial"/>
          <w:vertAlign w:val="superscript"/>
        </w:rPr>
        <w:t>3</w:t>
      </w:r>
      <w:r w:rsidRPr="000E6FC9">
        <w:rPr>
          <w:rFonts w:ascii="Arial" w:hAnsi="Arial" w:cs="Arial"/>
        </w:rPr>
        <w:t xml:space="preserve"> przez odżelaziacze (pompy II stopnia) do projektowanych zbiorników wody uzdatnionej ZWU,</w:t>
      </w:r>
    </w:p>
    <w:p w14:paraId="46EC0025" w14:textId="75C50DBE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Dobór i montaż pomp pompujących wodę z możliwością regulacji przepływu (falowniki) z projektowanych zbiorników wody uzdatnionej ZWS do sieci wodociągowej (nowe pompy III stopnia),</w:t>
      </w:r>
    </w:p>
    <w:p w14:paraId="26A68638" w14:textId="35BC8A90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Doposażenie ciągu technologicznego w układ dezynfekcji lampami UV,</w:t>
      </w:r>
    </w:p>
    <w:p w14:paraId="1B316586" w14:textId="61992846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Doposażenie ciągu technologicznego o tlenomierz, miernik ilości chloru i pomiar mętności,</w:t>
      </w:r>
    </w:p>
    <w:p w14:paraId="4AEE5CF1" w14:textId="3D16C71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Remont zbiornika wody surowej ZWS,</w:t>
      </w:r>
    </w:p>
    <w:p w14:paraId="4D9374E7" w14:textId="2199A53A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Wymianę rurociągów ssawnych pomiędzy zbiornikiem wody surowej</w:t>
      </w:r>
      <w:r w:rsidR="3BB13180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a nowym zestawem pomp II stopnia;</w:t>
      </w:r>
    </w:p>
    <w:p w14:paraId="56BEBA05" w14:textId="6A10269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Montaż przepływomierzy w budynku SUW,</w:t>
      </w:r>
    </w:p>
    <w:p w14:paraId="09C836AF" w14:textId="26077F8B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Połączenie istniejącego rurociągu ssawnego z Osiedla Słoneczne do króćca ssawnego pomp III stopnia,</w:t>
      </w:r>
    </w:p>
    <w:p w14:paraId="6867BB4A" w14:textId="0448C0C1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przy urządzeniach szafek przyłączeniowych wyposażonych w wyłączniki remontowe oraz lampki sygnalizujące obecność napięcia; skrzynki powinny być wykonane w II klasie ochronności o stopniu IP co, najmniej 65;</w:t>
      </w:r>
    </w:p>
    <w:p w14:paraId="4F665417" w14:textId="7CCC92C7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lastRenderedPageBreak/>
        <w:t xml:space="preserve">Wykonanie układu sterowania, który zapewni bezobsługową, automatyczną pracę układu technologicznego ujęcia </w:t>
      </w:r>
      <w:r w:rsidR="37C184D7" w:rsidRPr="000E6FC9">
        <w:rPr>
          <w:rFonts w:ascii="Arial" w:hAnsi="Arial" w:cs="Arial"/>
        </w:rPr>
        <w:t>“</w:t>
      </w:r>
      <w:proofErr w:type="spellStart"/>
      <w:r w:rsidRPr="000E6FC9">
        <w:rPr>
          <w:rFonts w:ascii="Arial" w:hAnsi="Arial" w:cs="Arial"/>
        </w:rPr>
        <w:t>Trubaków</w:t>
      </w:r>
      <w:proofErr w:type="spellEnd"/>
      <w:r w:rsidR="024EC67C" w:rsidRPr="000E6FC9">
        <w:rPr>
          <w:rFonts w:ascii="Arial" w:hAnsi="Arial" w:cs="Arial"/>
        </w:rPr>
        <w:t>”</w:t>
      </w:r>
      <w:r w:rsidRPr="000E6FC9">
        <w:rPr>
          <w:rFonts w:ascii="Arial" w:hAnsi="Arial" w:cs="Arial"/>
        </w:rPr>
        <w:t xml:space="preserve"> w tym wymaga się zapewnienia stałego poziomu wody w zbiorniku 50 m</w:t>
      </w:r>
      <w:r w:rsidRPr="000E6FC9">
        <w:rPr>
          <w:rFonts w:ascii="Arial" w:hAnsi="Arial" w:cs="Arial"/>
          <w:vertAlign w:val="superscript"/>
        </w:rPr>
        <w:t>3</w:t>
      </w:r>
      <w:r w:rsidRPr="000E6FC9">
        <w:rPr>
          <w:rFonts w:ascii="Arial" w:hAnsi="Arial" w:cs="Arial"/>
        </w:rPr>
        <w:t xml:space="preserve"> niezależnie od rozbioru wody poprzez automatyczne załączanie lub wyłączanie kolejnych pomp studni głębinowych; wymaga się zapewnienia stałego poziomu wody w projektowanych zbiornikach w przypadku nierównomiernego rozbioru wody z sieci wodociągowej poprzez regulację pracy pomp I stopnia przez falownik, wymaga się utrzymania stałego ciśnienia wody na wyjściu z SUW poprzez płynną regulację pomp II stopnia przez falownik, wymaga się zabezpieczania pomp przed sucho biegiem,</w:t>
      </w:r>
    </w:p>
    <w:p w14:paraId="3734305E" w14:textId="0234A3AF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układu awaryjnego zasilania wyposażonego w samoczynne załączenie rezerwy wraz z doborem agregatu prądotwórczego w obudowie dźwiękochłonnej z możliwością ustawienia na zewnątrz obecnego budynku SUW,</w:t>
      </w:r>
    </w:p>
    <w:p w14:paraId="056CE3DF" w14:textId="3B521B7E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 xml:space="preserve">Monitoring układu technologicznego SUW </w:t>
      </w:r>
      <w:proofErr w:type="spellStart"/>
      <w:r w:rsidRPr="000E6FC9">
        <w:rPr>
          <w:rFonts w:ascii="Arial" w:hAnsi="Arial" w:cs="Arial"/>
        </w:rPr>
        <w:t>Trubaków</w:t>
      </w:r>
      <w:proofErr w:type="spellEnd"/>
      <w:r w:rsidRPr="000E6FC9">
        <w:rPr>
          <w:rFonts w:ascii="Arial" w:hAnsi="Arial" w:cs="Arial"/>
        </w:rPr>
        <w:t xml:space="preserve"> (łącznie z ujęciami wskazanymi w niniejszym opracowaniu) wraz z dostawą komputera z zainstalowanym systemem SCADA,</w:t>
      </w:r>
    </w:p>
    <w:p w14:paraId="5E21473A" w14:textId="395AFE04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 xml:space="preserve">Dostosowanie rozdzielni niskiego napięcia stacji transformatorowej (granica </w:t>
      </w:r>
      <w:r w:rsidRPr="000E6FC9">
        <w:rPr>
          <w:rFonts w:ascii="Arial" w:hAnsi="Arial" w:cs="Arial"/>
        </w:rPr>
        <w:tab/>
        <w:t>stron na zaciskach transformatora po stronie NN) do mocy niezbędnej do obsługi obiektu po modernizacji,</w:t>
      </w:r>
    </w:p>
    <w:p w14:paraId="0722677F" w14:textId="31620EFF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Wymianę kabla zasilającego od rozdzielni głównej do rozdzielni SUW,</w:t>
      </w:r>
    </w:p>
    <w:p w14:paraId="32E77EAD" w14:textId="215E656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Wymianę aparatów elektrycznych w rozdzielni niezbędnych do funkcjonowania obiektu, zabezpieczeń prądowych studni głębinowych, zabezpieczeń prądowych zestawu pomp II i III stopnia,</w:t>
      </w:r>
    </w:p>
    <w:p w14:paraId="11D0DAFC" w14:textId="56E7AF55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Przystosowanie rozdzielni SUW do aktualnych przepisów w tym ppoż.,</w:t>
      </w:r>
    </w:p>
    <w:p w14:paraId="1242E3CA" w14:textId="44F17035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Przystosowanie rozdzielni przy studni wskazanej przez Zamawiającego do aktualnych przepisów,</w:t>
      </w:r>
    </w:p>
    <w:p w14:paraId="48C30124" w14:textId="3165A4B7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awaryjnego zasilania wyposażonego w samoczynne załączenie rezerwy wraz z doborem agregatu prądotwórczego w obudowie dźwiękochłonnej z możliwością ustawienia na zewnątrz budynku, który zapewniał będzie zasilenie w ramach awarii lub przerwach dostawy prądu dla całej stacji SUW i studni głębinowych wskazanych przez Zamawiającego,</w:t>
      </w:r>
    </w:p>
    <w:p w14:paraId="21BF541F" w14:textId="27A7C932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Wymianę instalacji elektrycznych remontowanych obiektów kubaturowych i w obrębie studni wskazanych dla Wykonawcy,</w:t>
      </w:r>
    </w:p>
    <w:p w14:paraId="07BC1674" w14:textId="356617AD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nowego oświetlenia zewnętrznego terenu SUW (systemy energooszczędne z wykorzystaniem np. technologii LED, wyłączniki sterowane) i studni głębinowych wskazanych przez Zamawiającego,</w:t>
      </w:r>
    </w:p>
    <w:p w14:paraId="4196CE99" w14:textId="55CFFE1E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 xml:space="preserve">Wykonanie układu aktywnej kompensacji mocy biernej SVG (lub równoważny, rozumieć, jako skrót technologiczny od ang. </w:t>
      </w:r>
      <w:proofErr w:type="spellStart"/>
      <w:r w:rsidRPr="000E6FC9">
        <w:rPr>
          <w:rFonts w:ascii="Arial" w:hAnsi="Arial" w:cs="Arial"/>
        </w:rPr>
        <w:t>Static</w:t>
      </w:r>
      <w:proofErr w:type="spellEnd"/>
      <w:r w:rsidRPr="000E6FC9">
        <w:rPr>
          <w:rFonts w:ascii="Arial" w:hAnsi="Arial" w:cs="Arial"/>
        </w:rPr>
        <w:t xml:space="preserve"> </w:t>
      </w:r>
      <w:proofErr w:type="spellStart"/>
      <w:r w:rsidRPr="000E6FC9">
        <w:rPr>
          <w:rFonts w:ascii="Arial" w:hAnsi="Arial" w:cs="Arial"/>
        </w:rPr>
        <w:t>Var</w:t>
      </w:r>
      <w:proofErr w:type="spellEnd"/>
      <w:r w:rsidRPr="000E6FC9">
        <w:rPr>
          <w:rFonts w:ascii="Arial" w:hAnsi="Arial" w:cs="Arial"/>
        </w:rPr>
        <w:t xml:space="preserve"> Generator, czyli statyczny generator mocy biernej) dostosowanego parametrami do projektowanego obciążenia,</w:t>
      </w:r>
    </w:p>
    <w:p w14:paraId="59BFEEE2" w14:textId="33E456E0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 xml:space="preserve">Wykorzystanie wody </w:t>
      </w:r>
      <w:proofErr w:type="spellStart"/>
      <w:r w:rsidRPr="000E6FC9">
        <w:rPr>
          <w:rFonts w:ascii="Arial" w:hAnsi="Arial" w:cs="Arial"/>
        </w:rPr>
        <w:t>nadosadowej</w:t>
      </w:r>
      <w:proofErr w:type="spellEnd"/>
      <w:r w:rsidRPr="000E6FC9">
        <w:rPr>
          <w:rFonts w:ascii="Arial" w:hAnsi="Arial" w:cs="Arial"/>
        </w:rPr>
        <w:t xml:space="preserve"> z popłuczyn do celów czyszczenia kanalizacji sanitarnej,</w:t>
      </w:r>
    </w:p>
    <w:p w14:paraId="7D3F8FE2" w14:textId="46A230EB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Dostawa i montaż pompy ciepła,</w:t>
      </w:r>
    </w:p>
    <w:p w14:paraId="558AB708" w14:textId="7C53F677" w:rsidR="0961D212" w:rsidRPr="000E6FC9" w:rsidRDefault="0961D212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t>Remont komór technologicznych (K1, K2, K3, K4, K5 – szambo, K6)</w:t>
      </w:r>
      <w:r w:rsidR="18B2918B" w:rsidRPr="000E6FC9">
        <w:rPr>
          <w:rFonts w:ascii="Arial" w:eastAsia="Arial Narrow" w:hAnsi="Arial" w:cs="Arial"/>
        </w:rPr>
        <w:t>,</w:t>
      </w:r>
    </w:p>
    <w:p w14:paraId="0ED2C9C5" w14:textId="0046AA6F" w:rsidR="18B2918B" w:rsidRPr="000E6FC9" w:rsidRDefault="18B2918B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t>Remont i rozbudowa budynku stacji uzdatniania wody,</w:t>
      </w:r>
    </w:p>
    <w:p w14:paraId="5C8D9292" w14:textId="20D6056E" w:rsidR="455835AD" w:rsidRPr="000E6FC9" w:rsidRDefault="455835AD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t>Wykonanie fundamentu pod agregat prądotwórczy</w:t>
      </w:r>
      <w:r w:rsidR="2C007C08" w:rsidRPr="000E6FC9">
        <w:rPr>
          <w:rFonts w:ascii="Arial" w:eastAsia="Arial Narrow" w:hAnsi="Arial" w:cs="Arial"/>
        </w:rPr>
        <w:t xml:space="preserve"> i wykonanie zasilania awaryjnego agregatem prądotwórczym</w:t>
      </w:r>
      <w:r w:rsidRPr="000E6FC9">
        <w:rPr>
          <w:rFonts w:ascii="Arial" w:eastAsia="Arial Narrow" w:hAnsi="Arial" w:cs="Arial"/>
        </w:rPr>
        <w:t>,</w:t>
      </w:r>
    </w:p>
    <w:p w14:paraId="592E61D8" w14:textId="698D82B5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Zagospodarowanie zielenią,</w:t>
      </w:r>
    </w:p>
    <w:p w14:paraId="13554E7B" w14:textId="4159E640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hAnsi="Arial" w:cs="Arial"/>
        </w:rPr>
      </w:pPr>
      <w:r w:rsidRPr="000E6FC9">
        <w:rPr>
          <w:rFonts w:ascii="Arial" w:hAnsi="Arial" w:cs="Arial"/>
        </w:rPr>
        <w:t>Wykonanie utwardzonych placów, dróg i chodników z kostki brukowej,</w:t>
      </w:r>
      <w:r w:rsidR="306A35D2" w:rsidRPr="000E6FC9">
        <w:rPr>
          <w:rFonts w:ascii="Arial" w:hAnsi="Arial" w:cs="Arial"/>
        </w:rPr>
        <w:t xml:space="preserve"> oświetlenia</w:t>
      </w:r>
    </w:p>
    <w:p w14:paraId="2911FF2C" w14:textId="3D71A510" w:rsidR="17B55E6F" w:rsidRPr="000E6FC9" w:rsidRDefault="17B55E6F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t>Remont i termomodernizacja budynku warsztatowo-magazynowego,</w:t>
      </w:r>
    </w:p>
    <w:p w14:paraId="2DAB09C1" w14:textId="5FACD2C5" w:rsidR="5C24EB58" w:rsidRPr="000E6FC9" w:rsidRDefault="5C24EB58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t xml:space="preserve">Remont i termomodernizacja budynku stacji </w:t>
      </w:r>
      <w:proofErr w:type="spellStart"/>
      <w:r w:rsidRPr="000E6FC9">
        <w:rPr>
          <w:rFonts w:ascii="Arial" w:eastAsia="Arial Narrow" w:hAnsi="Arial" w:cs="Arial"/>
        </w:rPr>
        <w:t>trafo</w:t>
      </w:r>
      <w:proofErr w:type="spellEnd"/>
      <w:r w:rsidRPr="000E6FC9">
        <w:rPr>
          <w:rFonts w:ascii="Arial" w:eastAsia="Arial Narrow" w:hAnsi="Arial" w:cs="Arial"/>
        </w:rPr>
        <w:t>,</w:t>
      </w:r>
    </w:p>
    <w:p w14:paraId="303824F0" w14:textId="4F5EEAA9" w:rsidR="39866DDF" w:rsidRPr="000E6FC9" w:rsidRDefault="39866DDF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</w:rPr>
        <w:lastRenderedPageBreak/>
        <w:t>Wykonanie altany śmietnikowej,</w:t>
      </w:r>
    </w:p>
    <w:p w14:paraId="7738A78D" w14:textId="34477EBC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Wykonanie niezbędnych rozbiórek i demontaży,</w:t>
      </w:r>
    </w:p>
    <w:p w14:paraId="055F633A" w14:textId="19F15016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Wymiana zewnętrznej sieci kablowej,</w:t>
      </w:r>
    </w:p>
    <w:p w14:paraId="773DE180" w14:textId="5FBF9350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Montaż nowej sieci światłowodowej,</w:t>
      </w:r>
    </w:p>
    <w:p w14:paraId="6C9D49E2" w14:textId="117A80B6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Montaż nowego systemu zabezpieczeń i dozoru na obiektach SUW i studni głębinowych wskazanych przez Zamawiającego,</w:t>
      </w:r>
    </w:p>
    <w:p w14:paraId="2D0A0AA4" w14:textId="701F5A28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>Dostawa systemu SCADA zgodnie ze standardami stosowanymi przez Zamawiającego,</w:t>
      </w:r>
    </w:p>
    <w:p w14:paraId="2F66EE18" w14:textId="5D42228C" w:rsidR="370C2406" w:rsidRPr="000E6FC9" w:rsidRDefault="370C2406" w:rsidP="00A43249">
      <w:pPr>
        <w:pStyle w:val="Mjtekst"/>
        <w:numPr>
          <w:ilvl w:val="0"/>
          <w:numId w:val="12"/>
        </w:numPr>
        <w:tabs>
          <w:tab w:val="clear" w:pos="426"/>
          <w:tab w:val="left" w:pos="709"/>
        </w:tabs>
        <w:ind w:left="567" w:hanging="425"/>
        <w:rPr>
          <w:rFonts w:ascii="Arial" w:eastAsia="Arial Narrow" w:hAnsi="Arial" w:cs="Arial"/>
        </w:rPr>
      </w:pPr>
      <w:r w:rsidRPr="000E6FC9">
        <w:rPr>
          <w:rFonts w:ascii="Arial" w:hAnsi="Arial" w:cs="Arial"/>
        </w:rPr>
        <w:t xml:space="preserve">Pozostałe prace zgodnie z </w:t>
      </w:r>
      <w:r w:rsidR="36D95FE7" w:rsidRPr="000E6FC9">
        <w:rPr>
          <w:rFonts w:ascii="Arial" w:hAnsi="Arial" w:cs="Arial"/>
        </w:rPr>
        <w:t>dokumentami przedmiotu zamówienia</w:t>
      </w:r>
    </w:p>
    <w:p w14:paraId="391DCCF8" w14:textId="45462DA6" w:rsidR="370C2406" w:rsidRPr="000E6FC9" w:rsidRDefault="370C2406" w:rsidP="00FC2BA8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Zwrotu „SCADA” (używanego w całym </w:t>
      </w:r>
      <w:r w:rsidR="306FE30C" w:rsidRPr="000E6FC9">
        <w:rPr>
          <w:rFonts w:ascii="Arial" w:hAnsi="Arial" w:cs="Arial"/>
        </w:rPr>
        <w:t>postępowaniu</w:t>
      </w:r>
      <w:r w:rsidRPr="000E6FC9">
        <w:rPr>
          <w:rFonts w:ascii="Arial" w:hAnsi="Arial" w:cs="Arial"/>
        </w:rPr>
        <w:t xml:space="preserve">) nie należy utożsamiać z konkretnym producentem czy produktem. System powinien posiadać funkcjonalności, które opisane zostały w niniejszym PFU. </w:t>
      </w:r>
    </w:p>
    <w:p w14:paraId="077B1D4F" w14:textId="7FB5D6A5" w:rsidR="370C2406" w:rsidRPr="000E6FC9" w:rsidRDefault="370C2406" w:rsidP="00FC2BA8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>Wykonawca w ramach niniejszej inwestycji wykona szafki i połączenia z SUW ze studniami 2A i 10, 3A. W rozdzielnicach SUW i innych instalacjach zbiorczych i sterowniczych SUW należy przewidzieć możliwość podłączenia dla wszystkich wskazanych w niniejszy</w:t>
      </w:r>
      <w:r w:rsidR="6F24578B" w:rsidRPr="000E6FC9">
        <w:rPr>
          <w:rFonts w:ascii="Arial" w:hAnsi="Arial" w:cs="Arial"/>
        </w:rPr>
        <w:t>m</w:t>
      </w:r>
      <w:r w:rsidRPr="000E6FC9">
        <w:rPr>
          <w:rFonts w:ascii="Arial" w:hAnsi="Arial" w:cs="Arial"/>
        </w:rPr>
        <w:t xml:space="preserve"> PFU pomp.</w:t>
      </w:r>
    </w:p>
    <w:p w14:paraId="3404BCE6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</w:p>
    <w:p w14:paraId="774B5B61" w14:textId="178BEEC5" w:rsidR="006D4116" w:rsidRPr="000E6FC9" w:rsidRDefault="006D4116" w:rsidP="00CC50F7">
      <w:pPr>
        <w:pStyle w:val="Mjtekst"/>
        <w:numPr>
          <w:ilvl w:val="1"/>
          <w:numId w:val="44"/>
        </w:numPr>
        <w:rPr>
          <w:rFonts w:ascii="Arial" w:hAnsi="Arial" w:cs="Arial"/>
        </w:rPr>
      </w:pPr>
      <w:r w:rsidRPr="000E6FC9">
        <w:rPr>
          <w:rFonts w:ascii="Arial" w:hAnsi="Arial" w:cs="Arial"/>
        </w:rPr>
        <w:t>Adres głównego obiektu inwestycji:</w:t>
      </w:r>
    </w:p>
    <w:p w14:paraId="20FD94EC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ul. </w:t>
      </w:r>
      <w:proofErr w:type="spellStart"/>
      <w:r w:rsidRPr="000E6FC9">
        <w:rPr>
          <w:rFonts w:ascii="Arial" w:hAnsi="Arial" w:cs="Arial"/>
        </w:rPr>
        <w:t>Nadtorowa</w:t>
      </w:r>
      <w:proofErr w:type="spellEnd"/>
      <w:r w:rsidRPr="000E6FC9">
        <w:rPr>
          <w:rFonts w:ascii="Arial" w:hAnsi="Arial" w:cs="Arial"/>
        </w:rPr>
        <w:t xml:space="preserve"> 53,</w:t>
      </w:r>
    </w:p>
    <w:p w14:paraId="3B46DECD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22-100 Chełm, </w:t>
      </w:r>
    </w:p>
    <w:p w14:paraId="28DE39BD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>Obszar miasta Chełm (22 -100)</w:t>
      </w:r>
    </w:p>
    <w:p w14:paraId="7059C446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>Nr działek: 61/1; 74/3; 101/6; 101/8; 101/9; 102/1; 106/1; 106/3; 131; 239/1 427; 428 - Obręb 20.</w:t>
      </w:r>
    </w:p>
    <w:p w14:paraId="3ECBAF9C" w14:textId="77777777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>Województwo: lubelskie</w:t>
      </w:r>
    </w:p>
    <w:p w14:paraId="274A53D7" w14:textId="271CC904" w:rsidR="006D4116" w:rsidRPr="000E6FC9" w:rsidRDefault="006D4116" w:rsidP="006D4116">
      <w:pPr>
        <w:pStyle w:val="Mjtekst"/>
        <w:ind w:left="142"/>
        <w:rPr>
          <w:rFonts w:ascii="Arial" w:hAnsi="Arial" w:cs="Arial"/>
        </w:rPr>
      </w:pPr>
      <w:r w:rsidRPr="000E6FC9">
        <w:rPr>
          <w:rFonts w:ascii="Arial" w:hAnsi="Arial" w:cs="Arial"/>
        </w:rPr>
        <w:t>Kraj: Polska</w:t>
      </w:r>
    </w:p>
    <w:p w14:paraId="076776EF" w14:textId="767AF15C" w:rsidR="006D4116" w:rsidRPr="000E6FC9" w:rsidRDefault="006D4116" w:rsidP="00CC50F7">
      <w:pPr>
        <w:pStyle w:val="Mjtekst"/>
        <w:numPr>
          <w:ilvl w:val="1"/>
          <w:numId w:val="44"/>
        </w:numPr>
        <w:spacing w:before="120"/>
        <w:ind w:left="499" w:hanging="357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Wymagania w zakresie czasu obowiązywania gwarancji: Okres Gwarancji Jakości obowiązuje przez okres </w:t>
      </w:r>
      <w:r w:rsidRPr="000E6FC9">
        <w:rPr>
          <w:rFonts w:ascii="Arial" w:hAnsi="Arial" w:cs="Arial"/>
          <w:b/>
          <w:bCs/>
        </w:rPr>
        <w:t>60</w:t>
      </w:r>
      <w:r w:rsidRPr="000E6FC9">
        <w:rPr>
          <w:rFonts w:ascii="Arial" w:hAnsi="Arial" w:cs="Arial"/>
        </w:rPr>
        <w:t xml:space="preserve"> miesięcy i rozpoczyna swój bieg od daty ukończenia Robót wskazanej w Świadectwie Wykonania, po wykonaniu Robót, wykonaniu robót zaległych i usunięciu Wad. </w:t>
      </w:r>
    </w:p>
    <w:p w14:paraId="69DB5CE9" w14:textId="4EEB1DA7" w:rsidR="003D3E40" w:rsidRPr="000E6FC9" w:rsidRDefault="003D3E40" w:rsidP="00CC50F7">
      <w:pPr>
        <w:pStyle w:val="Mjtekst"/>
        <w:numPr>
          <w:ilvl w:val="1"/>
          <w:numId w:val="44"/>
        </w:numPr>
        <w:spacing w:before="120"/>
        <w:rPr>
          <w:rFonts w:ascii="Arial" w:hAnsi="Arial" w:cs="Arial"/>
        </w:rPr>
      </w:pPr>
      <w:r w:rsidRPr="000E6FC9">
        <w:rPr>
          <w:rFonts w:ascii="Arial" w:hAnsi="Arial" w:cs="Arial"/>
          <w:b/>
        </w:rPr>
        <w:t>Uwaga:</w:t>
      </w:r>
      <w:r w:rsidRPr="000E6FC9">
        <w:rPr>
          <w:rFonts w:ascii="Arial" w:hAnsi="Arial" w:cs="Arial"/>
        </w:rPr>
        <w:t xml:space="preserve"> Firma wykonująca prace projektowe z zakresu zabezpieczeń i dozoru oraz projektant muszą posiadać odpowiednie uprawnienia z dziedziny bezpieczeństwa, szczególnie koncesję na projektowanie w zakresie usług ochrony osób i mienia, a także winna posiadać wpis na listę kwalifikowanych pracowników zabezpieczeń technicznych Komendanta Wojewódzkiego Policji. Ujęcie Wody Podziemnej „</w:t>
      </w:r>
      <w:proofErr w:type="spellStart"/>
      <w:r w:rsidRPr="000E6FC9">
        <w:rPr>
          <w:rFonts w:ascii="Arial" w:hAnsi="Arial" w:cs="Arial"/>
        </w:rPr>
        <w:t>Trubaków</w:t>
      </w:r>
      <w:proofErr w:type="spellEnd"/>
      <w:r w:rsidRPr="000E6FC9">
        <w:rPr>
          <w:rFonts w:ascii="Arial" w:hAnsi="Arial" w:cs="Arial"/>
        </w:rPr>
        <w:t>” podlega obowiązkowej ochronie zgodnie z Planem Ochrony Spółki oraz z Art. 5. 2. ust. 3) Ustawy z dnia 22 sierpnia 1997 r. o ochronie osób i mienia – w zakresie bezpieczeństwa publicznego w szczególności: zakłady, obiekty i urządzenia mające istotne znaczenie dla funkcjonowania aglomeracji miejskich, których zniszczenie lub uszkodzenie może stanowić zagrożenie dla życia i zdrowia ludzi oraz środowiska, w szczególności elektrownie i ciepłownie, ujęcia wody, wodociągi i oczyszczalnie ścieków</w:t>
      </w:r>
    </w:p>
    <w:p w14:paraId="2D8EEAFC" w14:textId="568BCE8D" w:rsidR="007F4502" w:rsidRPr="000E6FC9" w:rsidRDefault="25C9C136" w:rsidP="00A43249">
      <w:pPr>
        <w:pStyle w:val="Akapitzlist"/>
        <w:numPr>
          <w:ilvl w:val="0"/>
          <w:numId w:val="11"/>
        </w:numPr>
        <w:suppressAutoHyphens/>
        <w:spacing w:before="120" w:line="312" w:lineRule="auto"/>
        <w:ind w:left="272" w:hanging="272"/>
        <w:contextualSpacing w:val="0"/>
        <w:jc w:val="both"/>
        <w:rPr>
          <w:rFonts w:ascii="Arial" w:eastAsia="Arial" w:hAnsi="Arial" w:cs="Arial"/>
          <w:sz w:val="21"/>
          <w:szCs w:val="21"/>
          <w:u w:val="single"/>
          <w:lang w:eastAsia="pl-PL"/>
        </w:rPr>
      </w:pPr>
      <w:r w:rsidRPr="000E6FC9">
        <w:rPr>
          <w:rFonts w:ascii="Arial" w:eastAsia="Arial" w:hAnsi="Arial" w:cs="Arial"/>
          <w:sz w:val="21"/>
          <w:szCs w:val="21"/>
          <w:u w:val="single"/>
        </w:rPr>
        <w:t>Dokumenty</w:t>
      </w:r>
      <w:r w:rsidR="00242821" w:rsidRPr="000E6FC9">
        <w:rPr>
          <w:rFonts w:ascii="Arial" w:eastAsia="Arial" w:hAnsi="Arial" w:cs="Arial"/>
          <w:sz w:val="21"/>
          <w:szCs w:val="21"/>
          <w:u w:val="single"/>
        </w:rPr>
        <w:t xml:space="preserve"> przedmio</w:t>
      </w:r>
      <w:r w:rsidR="00F75EF2" w:rsidRPr="000E6FC9">
        <w:rPr>
          <w:rFonts w:ascii="Arial" w:eastAsia="Arial" w:hAnsi="Arial" w:cs="Arial"/>
          <w:sz w:val="21"/>
          <w:szCs w:val="21"/>
          <w:u w:val="single"/>
        </w:rPr>
        <w:t>tu zamówienia</w:t>
      </w:r>
      <w:r w:rsidR="007F4502" w:rsidRPr="000E6FC9">
        <w:rPr>
          <w:rFonts w:ascii="Arial" w:eastAsia="Arial" w:hAnsi="Arial" w:cs="Arial"/>
          <w:sz w:val="21"/>
          <w:szCs w:val="21"/>
          <w:u w:val="single"/>
        </w:rPr>
        <w:t>:</w:t>
      </w:r>
    </w:p>
    <w:p w14:paraId="4DBF70CC" w14:textId="6C5A23D7" w:rsidR="287B83DA" w:rsidRPr="000E6FC9" w:rsidRDefault="287B83DA" w:rsidP="00FC2BA8">
      <w:pPr>
        <w:spacing w:after="0" w:line="312" w:lineRule="auto"/>
        <w:jc w:val="both"/>
        <w:rPr>
          <w:rFonts w:ascii="Arial" w:eastAsia="Arial" w:hAnsi="Arial" w:cs="Arial"/>
          <w:sz w:val="21"/>
          <w:szCs w:val="21"/>
          <w:lang w:eastAsia="pl-PL"/>
        </w:rPr>
      </w:pPr>
      <w:r w:rsidRPr="000E6FC9">
        <w:rPr>
          <w:rFonts w:ascii="Arial" w:eastAsia="Arial" w:hAnsi="Arial" w:cs="Arial"/>
          <w:sz w:val="21"/>
          <w:szCs w:val="21"/>
        </w:rPr>
        <w:t>Program funkcjonalno-użytkowy</w:t>
      </w:r>
      <w:r w:rsidR="602014D6" w:rsidRPr="000E6FC9">
        <w:rPr>
          <w:rFonts w:ascii="Arial" w:eastAsia="Arial" w:hAnsi="Arial" w:cs="Arial"/>
          <w:sz w:val="21"/>
          <w:szCs w:val="21"/>
        </w:rPr>
        <w:t xml:space="preserve"> składający się z części:</w:t>
      </w:r>
    </w:p>
    <w:p w14:paraId="640F0246" w14:textId="53F17C0D" w:rsidR="006E33E0" w:rsidRPr="000E6FC9" w:rsidRDefault="006E33E0" w:rsidP="006E33E0">
      <w:pPr>
        <w:spacing w:before="120"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t>Errata do programu funkcjonalno-użytkowego z 21.04.2026r.</w:t>
      </w:r>
    </w:p>
    <w:p w14:paraId="614AC905" w14:textId="1BBB6DD5" w:rsidR="3E6235E1" w:rsidRPr="000E6FC9" w:rsidRDefault="3E6235E1" w:rsidP="00FC2BA8">
      <w:pPr>
        <w:spacing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t>1. Strona tytułowa</w:t>
      </w:r>
    </w:p>
    <w:p w14:paraId="52375399" w14:textId="1E495934" w:rsidR="1F435F9C" w:rsidRPr="000E6FC9" w:rsidRDefault="1F435F9C" w:rsidP="00FC2BA8">
      <w:pPr>
        <w:spacing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t xml:space="preserve">2.1 </w:t>
      </w:r>
      <w:r w:rsidR="75685ADE" w:rsidRPr="000E6FC9">
        <w:rPr>
          <w:rFonts w:ascii="Arial" w:eastAsia="Arial" w:hAnsi="Arial" w:cs="Arial"/>
          <w:b/>
          <w:i/>
          <w:iCs/>
          <w:sz w:val="21"/>
          <w:szCs w:val="21"/>
        </w:rPr>
        <w:t>Część Opisowa Ogólna</w:t>
      </w:r>
    </w:p>
    <w:p w14:paraId="01442209" w14:textId="63959CED" w:rsidR="1F435F9C" w:rsidRPr="000E6FC9" w:rsidRDefault="1F435F9C" w:rsidP="00FC2BA8">
      <w:pPr>
        <w:spacing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t>2.2</w:t>
      </w:r>
      <w:r w:rsidR="70DF377D" w:rsidRPr="000E6FC9">
        <w:rPr>
          <w:rFonts w:ascii="Arial" w:eastAsia="Arial" w:hAnsi="Arial" w:cs="Arial"/>
          <w:b/>
          <w:i/>
          <w:iCs/>
          <w:sz w:val="21"/>
          <w:szCs w:val="21"/>
        </w:rPr>
        <w:t xml:space="preserve"> Część Opisowa Warunki Wykonania i Odbioru Robót</w:t>
      </w:r>
    </w:p>
    <w:p w14:paraId="799C8F61" w14:textId="4CA0F892" w:rsidR="1F435F9C" w:rsidRPr="000E6FC9" w:rsidRDefault="1F435F9C" w:rsidP="00FC2BA8">
      <w:pPr>
        <w:spacing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lastRenderedPageBreak/>
        <w:t>2.3</w:t>
      </w:r>
      <w:r w:rsidR="1BB72DBF" w:rsidRPr="000E6FC9">
        <w:rPr>
          <w:rFonts w:ascii="Arial" w:eastAsia="Arial" w:hAnsi="Arial" w:cs="Arial"/>
          <w:b/>
          <w:i/>
          <w:iCs/>
          <w:sz w:val="21"/>
          <w:szCs w:val="21"/>
        </w:rPr>
        <w:t xml:space="preserve"> Część Opisowa Szczegółowa</w:t>
      </w:r>
    </w:p>
    <w:p w14:paraId="0FB62DE0" w14:textId="553EFFEC" w:rsidR="1BB72DBF" w:rsidRPr="000E6FC9" w:rsidRDefault="1BB72DBF" w:rsidP="00FC2BA8">
      <w:pPr>
        <w:spacing w:after="0" w:line="312" w:lineRule="auto"/>
        <w:jc w:val="both"/>
        <w:rPr>
          <w:rFonts w:ascii="Arial" w:eastAsia="Arial" w:hAnsi="Arial" w:cs="Arial"/>
          <w:b/>
          <w:i/>
          <w:iCs/>
          <w:sz w:val="21"/>
          <w:szCs w:val="21"/>
        </w:rPr>
      </w:pPr>
      <w:r w:rsidRPr="000E6FC9">
        <w:rPr>
          <w:rFonts w:ascii="Arial" w:eastAsia="Arial" w:hAnsi="Arial" w:cs="Arial"/>
          <w:b/>
          <w:i/>
          <w:iCs/>
          <w:sz w:val="21"/>
          <w:szCs w:val="21"/>
        </w:rPr>
        <w:t xml:space="preserve">3. Część Informacyjna - </w:t>
      </w:r>
      <w:r w:rsidR="1F435F9C" w:rsidRPr="000E6FC9">
        <w:rPr>
          <w:rFonts w:ascii="Arial" w:eastAsia="Arial" w:hAnsi="Arial" w:cs="Arial"/>
          <w:b/>
          <w:i/>
          <w:iCs/>
          <w:sz w:val="21"/>
          <w:szCs w:val="21"/>
        </w:rPr>
        <w:t>Załącznik</w:t>
      </w:r>
      <w:r w:rsidR="343CC2AA" w:rsidRPr="000E6FC9">
        <w:rPr>
          <w:rFonts w:ascii="Arial" w:eastAsia="Arial" w:hAnsi="Arial" w:cs="Arial"/>
          <w:b/>
          <w:i/>
          <w:iCs/>
          <w:sz w:val="21"/>
          <w:szCs w:val="21"/>
        </w:rPr>
        <w:t>i</w:t>
      </w:r>
      <w:r w:rsidR="1F435F9C" w:rsidRPr="000E6FC9">
        <w:rPr>
          <w:rFonts w:ascii="Arial" w:eastAsia="Arial" w:hAnsi="Arial" w:cs="Arial"/>
          <w:b/>
          <w:i/>
          <w:iCs/>
          <w:sz w:val="21"/>
          <w:szCs w:val="21"/>
        </w:rPr>
        <w:t xml:space="preserve"> od 1 do </w:t>
      </w:r>
      <w:r w:rsidR="00FC2BA8" w:rsidRPr="000E6FC9">
        <w:rPr>
          <w:rFonts w:ascii="Arial" w:eastAsia="Arial" w:hAnsi="Arial" w:cs="Arial"/>
          <w:b/>
          <w:i/>
          <w:iCs/>
          <w:sz w:val="21"/>
          <w:szCs w:val="21"/>
        </w:rPr>
        <w:t>69</w:t>
      </w:r>
    </w:p>
    <w:p w14:paraId="500E5BCE" w14:textId="7CDDC36E" w:rsidR="00FF1656" w:rsidRPr="000E6FC9" w:rsidRDefault="00FF1656" w:rsidP="00FF1656">
      <w:pPr>
        <w:spacing w:before="120" w:after="120" w:line="312" w:lineRule="auto"/>
        <w:jc w:val="both"/>
        <w:rPr>
          <w:rFonts w:ascii="Arial" w:eastAsia="Arial" w:hAnsi="Arial" w:cs="Arial"/>
          <w:sz w:val="21"/>
          <w:szCs w:val="21"/>
        </w:rPr>
      </w:pPr>
      <w:r w:rsidRPr="000E6FC9">
        <w:rPr>
          <w:rFonts w:ascii="Arial" w:eastAsia="Arial" w:hAnsi="Arial" w:cs="Arial"/>
          <w:sz w:val="21"/>
          <w:szCs w:val="21"/>
        </w:rPr>
        <w:t xml:space="preserve">Dokumenty przedmiotu zamówienia stanowią </w:t>
      </w:r>
      <w:r w:rsidRPr="000E6FC9">
        <w:rPr>
          <w:rFonts w:ascii="Arial" w:eastAsia="Arial" w:hAnsi="Arial" w:cs="Arial"/>
          <w:b/>
          <w:bCs/>
          <w:sz w:val="21"/>
          <w:szCs w:val="21"/>
        </w:rPr>
        <w:t>Załącznik nr 8 do ogłoszenia</w:t>
      </w:r>
    </w:p>
    <w:p w14:paraId="135F5E07" w14:textId="66692652" w:rsidR="00FF1656" w:rsidRPr="000E6FC9" w:rsidRDefault="00FF2FB3" w:rsidP="00FC2BA8">
      <w:pPr>
        <w:spacing w:after="0" w:line="312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0E6FC9">
        <w:rPr>
          <w:rFonts w:ascii="Arial" w:eastAsia="Arial" w:hAnsi="Arial" w:cs="Arial"/>
          <w:i/>
          <w:iCs/>
          <w:sz w:val="21"/>
          <w:szCs w:val="21"/>
        </w:rPr>
        <w:t>UWAGA: Ze względu na wielkość i ilość załączników, k</w:t>
      </w:r>
      <w:r w:rsidR="006E33E0" w:rsidRPr="000E6FC9">
        <w:rPr>
          <w:rFonts w:ascii="Arial" w:eastAsia="Arial" w:hAnsi="Arial" w:cs="Arial"/>
          <w:i/>
          <w:iCs/>
          <w:sz w:val="21"/>
          <w:szCs w:val="21"/>
        </w:rPr>
        <w:t>tórych zamieszczenie z przyczyn</w:t>
      </w:r>
      <w:r w:rsidRPr="000E6FC9">
        <w:rPr>
          <w:rFonts w:ascii="Arial" w:eastAsia="Arial" w:hAnsi="Arial" w:cs="Arial"/>
          <w:i/>
          <w:iCs/>
          <w:sz w:val="21"/>
          <w:szCs w:val="21"/>
        </w:rPr>
        <w:t xml:space="preserve"> technicznych nie jest możliwe za pomocą BK2021, Zamawiający informuje, że bezpośredni dostęp do przedmiotowych załączników można </w:t>
      </w:r>
      <w:r w:rsidR="00FF1656" w:rsidRPr="000E6FC9">
        <w:rPr>
          <w:rFonts w:ascii="Arial" w:eastAsia="Arial" w:hAnsi="Arial" w:cs="Arial"/>
          <w:i/>
          <w:iCs/>
          <w:sz w:val="21"/>
          <w:szCs w:val="21"/>
        </w:rPr>
        <w:t>uzyskać pod adresem:</w:t>
      </w:r>
    </w:p>
    <w:p w14:paraId="5BA450E5" w14:textId="77777777" w:rsidR="003C4C8E" w:rsidRPr="000E6FC9" w:rsidRDefault="00A2101B" w:rsidP="003C4C8E">
      <w:pPr>
        <w:spacing w:before="100" w:beforeAutospacing="1" w:after="100" w:afterAutospacing="1" w:line="240" w:lineRule="auto"/>
        <w:rPr>
          <w:rFonts w:ascii="Arial" w:hAnsi="Arial" w:cs="Arial"/>
          <w:sz w:val="21"/>
          <w:szCs w:val="21"/>
          <w:lang w:eastAsia="pl-PL"/>
        </w:rPr>
      </w:pPr>
      <w:hyperlink r:id="rId10" w:history="1">
        <w:r w:rsidR="003C4C8E" w:rsidRPr="000E6FC9">
          <w:rPr>
            <w:rFonts w:ascii="Arial" w:hAnsi="Arial" w:cs="Arial"/>
            <w:color w:val="0000FF"/>
            <w:sz w:val="21"/>
            <w:szCs w:val="21"/>
            <w:u w:val="single"/>
            <w:lang w:eastAsia="pl-PL"/>
          </w:rPr>
          <w:t>https://mpgkchelm.pl/postepowanie-modernizacja-ujecia-wody-trubakow</w:t>
        </w:r>
      </w:hyperlink>
    </w:p>
    <w:p w14:paraId="14B80944" w14:textId="241E2F01" w:rsidR="00F75EF2" w:rsidRPr="000E6FC9" w:rsidRDefault="00F75EF2" w:rsidP="006E33E0">
      <w:pPr>
        <w:pStyle w:val="Mjtekst"/>
        <w:numPr>
          <w:ilvl w:val="0"/>
          <w:numId w:val="11"/>
        </w:numPr>
        <w:tabs>
          <w:tab w:val="clear" w:pos="284"/>
          <w:tab w:val="left" w:pos="0"/>
        </w:tabs>
        <w:ind w:left="0" w:firstLine="0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  <w:u w:val="single"/>
        </w:rPr>
        <w:t>W przypadku wystąpienia w materiałach p</w:t>
      </w:r>
      <w:r w:rsidR="427EE963" w:rsidRPr="000E6FC9">
        <w:rPr>
          <w:rFonts w:ascii="Arial" w:hAnsi="Arial" w:cs="Arial"/>
          <w:u w:val="single"/>
        </w:rPr>
        <w:t>ostępowania</w:t>
      </w:r>
      <w:r w:rsidRPr="000E6FC9">
        <w:rPr>
          <w:rFonts w:ascii="Arial" w:hAnsi="Arial" w:cs="Arial"/>
          <w:u w:val="single"/>
        </w:rPr>
        <w:t xml:space="preserve"> jednoznacznych nazw</w:t>
      </w:r>
      <w:r w:rsidRPr="000E6FC9">
        <w:rPr>
          <w:rFonts w:ascii="Arial" w:hAnsi="Arial" w:cs="Arial"/>
        </w:rPr>
        <w:t xml:space="preserve"> wyrobów budowlanych lub urządzeń wskazujących na producenta i konkretny typ katalogowy – należy każdorazowo traktować takie nazwy z klauzulą „lub równoważne”, w stosunku do wyrobów budowlanych lub urządzeń o takich samych, lub nie gorszych parametrach technicznych, jakościowych, funkcjonalnych oraz estetycznych. Jeżeli w ww. dokumentach podano konkretne typy wyrobów budowlanych lub urządzeń należy to traktować jako pomocnicze wskazanie minimalnego poziomu jakościowego (standardu).</w:t>
      </w:r>
    </w:p>
    <w:p w14:paraId="355D50C1" w14:textId="4C480F9C" w:rsidR="0A555809" w:rsidRPr="000E6FC9" w:rsidRDefault="0A555809" w:rsidP="006E33E0">
      <w:pPr>
        <w:pStyle w:val="Mjtekst"/>
        <w:tabs>
          <w:tab w:val="clear" w:pos="284"/>
          <w:tab w:val="clear" w:pos="426"/>
          <w:tab w:val="left" w:pos="0"/>
        </w:tabs>
        <w:spacing w:before="120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Ostateczny dobór rozwiązań technicznych, technologicznych i materiałowych należy do Wykonawcy i powinien wynikać z przeprowadzonych badań pilotowych, obliczeń projektowych, analizy LCC </w:t>
      </w:r>
      <w:r w:rsidRPr="000E6FC9">
        <w:rPr>
          <w:rFonts w:ascii="Arial" w:hAnsi="Arial" w:cs="Arial"/>
          <w:i/>
          <w:iCs/>
        </w:rPr>
        <w:t>(</w:t>
      </w:r>
      <w:r w:rsidR="68219D67" w:rsidRPr="000E6FC9">
        <w:rPr>
          <w:rFonts w:ascii="Arial" w:hAnsi="Arial" w:cs="Arial"/>
          <w:i/>
          <w:iCs/>
        </w:rPr>
        <w:t xml:space="preserve">Analiza LCC (Life </w:t>
      </w:r>
      <w:proofErr w:type="spellStart"/>
      <w:r w:rsidR="68219D67" w:rsidRPr="000E6FC9">
        <w:rPr>
          <w:rFonts w:ascii="Arial" w:hAnsi="Arial" w:cs="Arial"/>
          <w:i/>
          <w:iCs/>
        </w:rPr>
        <w:t>Cycle</w:t>
      </w:r>
      <w:proofErr w:type="spellEnd"/>
      <w:r w:rsidR="68219D67" w:rsidRPr="000E6FC9">
        <w:rPr>
          <w:rFonts w:ascii="Arial" w:hAnsi="Arial" w:cs="Arial"/>
          <w:i/>
          <w:iCs/>
        </w:rPr>
        <w:t xml:space="preserve"> </w:t>
      </w:r>
      <w:proofErr w:type="spellStart"/>
      <w:r w:rsidR="68219D67" w:rsidRPr="000E6FC9">
        <w:rPr>
          <w:rFonts w:ascii="Arial" w:hAnsi="Arial" w:cs="Arial"/>
          <w:i/>
          <w:iCs/>
        </w:rPr>
        <w:t>Cost</w:t>
      </w:r>
      <w:proofErr w:type="spellEnd"/>
      <w:r w:rsidR="68219D67" w:rsidRPr="000E6FC9">
        <w:rPr>
          <w:rFonts w:ascii="Arial" w:hAnsi="Arial" w:cs="Arial"/>
          <w:i/>
          <w:iCs/>
        </w:rPr>
        <w:t>) oznacza analizę całkowitych kosztów ponoszonych przez Zamawiającego w całym okresie użytkowania urządzeń lub instalacji, obejmującą w szczególności koszty zakupu, eksploatacji, zużycia energii, utrzymania, serwisu oraz ewentualnej wymiany elementów)</w:t>
      </w:r>
      <w:r w:rsidRPr="000E6FC9">
        <w:rPr>
          <w:rFonts w:ascii="Arial" w:hAnsi="Arial" w:cs="Arial"/>
        </w:rPr>
        <w:t>, obowiązujących przepisów prawa i zasad wiedzy technicznej.</w:t>
      </w:r>
    </w:p>
    <w:p w14:paraId="7B6FC034" w14:textId="2FD08397" w:rsidR="0A555809" w:rsidRPr="000E6FC9" w:rsidRDefault="0A555809" w:rsidP="006E33E0">
      <w:pPr>
        <w:pStyle w:val="Mjtekst"/>
        <w:tabs>
          <w:tab w:val="clear" w:pos="284"/>
          <w:tab w:val="clear" w:pos="426"/>
          <w:tab w:val="left" w:pos="0"/>
        </w:tabs>
        <w:rPr>
          <w:rFonts w:ascii="Arial" w:hAnsi="Arial" w:cs="Arial"/>
        </w:rPr>
      </w:pPr>
      <w:r w:rsidRPr="000E6FC9">
        <w:rPr>
          <w:rFonts w:ascii="Arial" w:hAnsi="Arial" w:cs="Arial"/>
        </w:rPr>
        <w:t>Zamawiający dopuszcza zastosowanie rozwiązań równoważnych, pod warunkiem zapewnienia efektu technologicznego, eksploatacyjnego i jakościowego nie gorszego niż opisany w PFU.</w:t>
      </w:r>
    </w:p>
    <w:p w14:paraId="27CC243D" w14:textId="14F9031E" w:rsidR="1E6C4425" w:rsidRPr="000E6FC9" w:rsidRDefault="1E6C4425" w:rsidP="006E33E0">
      <w:pPr>
        <w:pStyle w:val="Mjtekst"/>
        <w:tabs>
          <w:tab w:val="clear" w:pos="284"/>
          <w:tab w:val="clear" w:pos="426"/>
          <w:tab w:val="left" w:pos="0"/>
        </w:tabs>
        <w:rPr>
          <w:rFonts w:ascii="Arial" w:hAnsi="Arial" w:cs="Arial"/>
        </w:rPr>
      </w:pPr>
      <w:r w:rsidRPr="000E6FC9">
        <w:rPr>
          <w:rFonts w:ascii="Arial" w:hAnsi="Arial" w:cs="Arial"/>
        </w:rPr>
        <w:t>Rozwiązania technologiczne muszą pozostawać w zgodności z obowiązującym pozwoleniem wodnoprawnym</w:t>
      </w:r>
      <w:r w:rsidR="00FC2BA8" w:rsidRPr="000E6FC9">
        <w:rPr>
          <w:rFonts w:ascii="Arial" w:hAnsi="Arial" w:cs="Arial"/>
        </w:rPr>
        <w:t xml:space="preserve"> w zakresie ilości produkcji wody</w:t>
      </w:r>
      <w:r w:rsidRPr="000E6FC9">
        <w:rPr>
          <w:rFonts w:ascii="Arial" w:hAnsi="Arial" w:cs="Arial"/>
        </w:rPr>
        <w:t>.</w:t>
      </w:r>
    </w:p>
    <w:p w14:paraId="1CC9E4FF" w14:textId="55D5041E" w:rsidR="2DC3896C" w:rsidRPr="000E6FC9" w:rsidRDefault="2DC3896C" w:rsidP="006E33E0">
      <w:pPr>
        <w:pStyle w:val="Mjtekst"/>
        <w:tabs>
          <w:tab w:val="clear" w:pos="284"/>
          <w:tab w:val="left" w:pos="0"/>
        </w:tabs>
        <w:rPr>
          <w:rFonts w:ascii="Arial" w:hAnsi="Arial" w:cs="Arial"/>
        </w:rPr>
      </w:pPr>
      <w:r w:rsidRPr="000E6FC9">
        <w:rPr>
          <w:rFonts w:ascii="Arial" w:hAnsi="Arial" w:cs="Arial"/>
        </w:rPr>
        <w:t>Wskazane moce silników, średnice króćców, masy oraz gabaryty urządzeń stanowią wartości referencyjne, wynikające z analiz Zamawiającego. Dopuszcza się zastosowanie urządzeń o innych parametrach, o ile zapewnią: wymagane wydajności i wysokości podnoszenia, zgodność z algorytmami pracy układu, niepogorszenie energochłonności i niezawodności systemu.</w:t>
      </w:r>
    </w:p>
    <w:p w14:paraId="033101DF" w14:textId="09238845" w:rsidR="12679190" w:rsidRPr="000E6FC9" w:rsidRDefault="12679190" w:rsidP="006E33E0">
      <w:pPr>
        <w:pStyle w:val="Mjtekst"/>
        <w:tabs>
          <w:tab w:val="clear" w:pos="284"/>
          <w:tab w:val="left" w:pos="0"/>
        </w:tabs>
        <w:rPr>
          <w:rFonts w:ascii="Arial" w:hAnsi="Arial" w:cs="Arial"/>
        </w:rPr>
      </w:pPr>
      <w:r w:rsidRPr="000E6FC9">
        <w:rPr>
          <w:rFonts w:ascii="Arial" w:hAnsi="Arial" w:cs="Arial"/>
        </w:rPr>
        <w:t>Opis</w:t>
      </w:r>
      <w:r w:rsidR="418500E3" w:rsidRPr="000E6FC9">
        <w:rPr>
          <w:rFonts w:ascii="Arial" w:hAnsi="Arial" w:cs="Arial"/>
        </w:rPr>
        <w:t>ane rodzaje i granulacje złóż filtracyjnych mają charakter przykładowy.</w:t>
      </w:r>
    </w:p>
    <w:p w14:paraId="409697F2" w14:textId="6BEBE94A" w:rsidR="5004404A" w:rsidRPr="000E6FC9" w:rsidRDefault="5004404A" w:rsidP="006E33E0">
      <w:pPr>
        <w:pStyle w:val="Mjtekst"/>
        <w:tabs>
          <w:tab w:val="clear" w:pos="284"/>
          <w:tab w:val="left" w:pos="0"/>
        </w:tabs>
        <w:rPr>
          <w:rFonts w:ascii="Arial" w:hAnsi="Arial" w:cs="Arial"/>
        </w:rPr>
      </w:pPr>
      <w:r w:rsidRPr="000E6FC9">
        <w:rPr>
          <w:rFonts w:ascii="Arial" w:hAnsi="Arial" w:cs="Arial"/>
        </w:rPr>
        <w:t>Wskazane parametry techniczne mają charakter referencyjny i nie eliminują rozwiązań równoważnych.</w:t>
      </w:r>
    </w:p>
    <w:p w14:paraId="5D14C3A1" w14:textId="4990CC6C" w:rsidR="00B55C11" w:rsidRPr="000E6FC9" w:rsidRDefault="00B55C11" w:rsidP="00A43249">
      <w:pPr>
        <w:pStyle w:val="Mjtekst"/>
        <w:numPr>
          <w:ilvl w:val="0"/>
          <w:numId w:val="11"/>
        </w:numPr>
        <w:spacing w:before="120"/>
        <w:ind w:left="567" w:hanging="567"/>
        <w:rPr>
          <w:rFonts w:ascii="Arial" w:eastAsia="Arial" w:hAnsi="Arial" w:cs="Arial"/>
          <w:u w:val="single"/>
        </w:rPr>
      </w:pPr>
      <w:r w:rsidRPr="000E6FC9">
        <w:rPr>
          <w:rFonts w:ascii="Arial" w:hAnsi="Arial" w:cs="Arial"/>
          <w:u w:val="single"/>
        </w:rPr>
        <w:t>Zamawiając</w:t>
      </w:r>
      <w:r w:rsidR="00F75EF2" w:rsidRPr="000E6FC9">
        <w:rPr>
          <w:rFonts w:ascii="Arial" w:hAnsi="Arial" w:cs="Arial"/>
          <w:u w:val="single"/>
        </w:rPr>
        <w:t>y nie dopuszcza składania ofert wariantowych</w:t>
      </w:r>
      <w:r w:rsidRPr="000E6FC9">
        <w:rPr>
          <w:rFonts w:ascii="Arial" w:hAnsi="Arial" w:cs="Arial"/>
          <w:u w:val="single"/>
        </w:rPr>
        <w:t>.</w:t>
      </w:r>
    </w:p>
    <w:p w14:paraId="1B13BFA0" w14:textId="21B574AE" w:rsidR="00B55C11" w:rsidRPr="000E6FC9" w:rsidRDefault="00B55C11" w:rsidP="00A43249">
      <w:pPr>
        <w:pStyle w:val="Mjtekst"/>
        <w:numPr>
          <w:ilvl w:val="0"/>
          <w:numId w:val="11"/>
        </w:numPr>
        <w:spacing w:before="120"/>
        <w:ind w:hanging="720"/>
        <w:rPr>
          <w:rFonts w:ascii="Arial" w:hAnsi="Arial" w:cs="Arial"/>
          <w:u w:val="single"/>
        </w:rPr>
      </w:pPr>
      <w:r w:rsidRPr="000E6FC9">
        <w:rPr>
          <w:rFonts w:ascii="Arial" w:hAnsi="Arial" w:cs="Arial"/>
          <w:u w:val="single"/>
        </w:rPr>
        <w:t>Podwykonawstwo:</w:t>
      </w:r>
    </w:p>
    <w:p w14:paraId="6A003D80" w14:textId="1169D742" w:rsidR="00B10E7C" w:rsidRPr="000E6FC9" w:rsidRDefault="3CC7BF5C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5</w:t>
      </w:r>
      <w:r w:rsidR="00B55C11" w:rsidRPr="000E6FC9">
        <w:rPr>
          <w:rFonts w:ascii="Arial" w:hAnsi="Arial" w:cs="Arial"/>
        </w:rPr>
        <w:t xml:space="preserve">.1. </w:t>
      </w:r>
      <w:r w:rsidR="00B10E7C" w:rsidRPr="000E6FC9">
        <w:rPr>
          <w:rFonts w:ascii="Arial" w:hAnsi="Arial" w:cs="Arial"/>
        </w:rPr>
        <w:t>Zamawiający</w:t>
      </w:r>
      <w:r w:rsidR="006E33E0" w:rsidRPr="000E6FC9">
        <w:rPr>
          <w:rFonts w:ascii="Arial" w:hAnsi="Arial" w:cs="Arial"/>
        </w:rPr>
        <w:t xml:space="preserve"> nie zastrzega obowiąz</w:t>
      </w:r>
      <w:r w:rsidR="00B10E7C" w:rsidRPr="000E6FC9">
        <w:rPr>
          <w:rFonts w:ascii="Arial" w:hAnsi="Arial" w:cs="Arial"/>
        </w:rPr>
        <w:t>k</w:t>
      </w:r>
      <w:r w:rsidR="006E33E0" w:rsidRPr="000E6FC9">
        <w:rPr>
          <w:rFonts w:ascii="Arial" w:hAnsi="Arial" w:cs="Arial"/>
        </w:rPr>
        <w:t>u</w:t>
      </w:r>
      <w:r w:rsidR="00B10E7C" w:rsidRPr="000E6FC9">
        <w:rPr>
          <w:rFonts w:ascii="Arial" w:hAnsi="Arial" w:cs="Arial"/>
        </w:rPr>
        <w:t xml:space="preserve"> osobistego wykonania przez Wykonawcę kluczowe</w:t>
      </w:r>
      <w:r w:rsidR="006E33E0" w:rsidRPr="000E6FC9">
        <w:rPr>
          <w:rFonts w:ascii="Arial" w:hAnsi="Arial" w:cs="Arial"/>
        </w:rPr>
        <w:t>j części zamówienia.</w:t>
      </w:r>
    </w:p>
    <w:p w14:paraId="5FE61211" w14:textId="26445887" w:rsidR="00B55C11" w:rsidRPr="000E6FC9" w:rsidRDefault="001311D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5.2. </w:t>
      </w:r>
      <w:r w:rsidR="00B55C11" w:rsidRPr="000E6FC9">
        <w:rPr>
          <w:rFonts w:ascii="Arial" w:hAnsi="Arial" w:cs="Arial"/>
        </w:rPr>
        <w:t>Wykonawca może powierzyć wykonanie części zamówienia podwykonawcy. Zamawiający wymaga wskazania w ofercie części zamówienia, której wykonanie powierzone zostanie podwykonawcom oraz podania nazw podwykonawców o ile są znane wraz z przedmiotem umów o podwykonawstwo, dla których są oni proponowani.</w:t>
      </w:r>
    </w:p>
    <w:p w14:paraId="7CD8F511" w14:textId="56BD5753" w:rsidR="00B55C11" w:rsidRPr="000E6FC9" w:rsidRDefault="270715CF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5</w:t>
      </w:r>
      <w:r w:rsidR="00B55C11" w:rsidRPr="000E6FC9">
        <w:rPr>
          <w:rFonts w:ascii="Arial" w:hAnsi="Arial" w:cs="Arial"/>
        </w:rPr>
        <w:t>.</w:t>
      </w:r>
      <w:r w:rsidR="001311D1" w:rsidRPr="000E6FC9">
        <w:rPr>
          <w:rFonts w:ascii="Arial" w:hAnsi="Arial" w:cs="Arial"/>
        </w:rPr>
        <w:t>3</w:t>
      </w:r>
      <w:r w:rsidR="00B55C11" w:rsidRPr="000E6FC9">
        <w:rPr>
          <w:rFonts w:ascii="Arial" w:hAnsi="Arial" w:cs="Arial"/>
        </w:rPr>
        <w:t>. Zamawiający żąda, aby przed przystąpieniem do wykonania zamówienia Wykonawca podał nazwy, dane kontaktowe</w:t>
      </w:r>
      <w:r w:rsidR="00B55C11" w:rsidRPr="000E6FC9">
        <w:rPr>
          <w:rFonts w:ascii="Arial" w:hAnsi="Arial" w:cs="Arial"/>
          <w:color w:val="00B050"/>
        </w:rPr>
        <w:t xml:space="preserve"> </w:t>
      </w:r>
      <w:r w:rsidR="00B55C11" w:rsidRPr="000E6FC9">
        <w:rPr>
          <w:rFonts w:ascii="Arial" w:hAnsi="Arial" w:cs="Arial"/>
        </w:rPr>
        <w:t xml:space="preserve">oraz przedstawicieli, podwykonawców zaangażowanych w wykonanie </w:t>
      </w:r>
      <w:r w:rsidR="00B55C11" w:rsidRPr="000E6FC9">
        <w:rPr>
          <w:rFonts w:ascii="Arial" w:hAnsi="Arial" w:cs="Arial"/>
        </w:rPr>
        <w:lastRenderedPageBreak/>
        <w:t>przedmiotu zamówienia, jeżeli są już znani</w:t>
      </w:r>
      <w:r w:rsidR="09F93F84" w:rsidRPr="000E6FC9">
        <w:rPr>
          <w:rFonts w:ascii="Arial" w:hAnsi="Arial" w:cs="Arial"/>
        </w:rPr>
        <w:t xml:space="preserve"> (ROZDZIAŁ 3</w:t>
      </w:r>
      <w:r w:rsidR="6ACA5B97" w:rsidRPr="000E6FC9">
        <w:rPr>
          <w:rFonts w:ascii="Arial" w:hAnsi="Arial" w:cs="Arial"/>
        </w:rPr>
        <w:t xml:space="preserve"> -</w:t>
      </w:r>
      <w:r w:rsidR="09F93F84" w:rsidRPr="000E6FC9">
        <w:rPr>
          <w:rFonts w:ascii="Arial" w:hAnsi="Arial" w:cs="Arial"/>
        </w:rPr>
        <w:t xml:space="preserve"> WARUNKI SZCZEGÓLNE KONTRAKTU CZĘŚĆ A</w:t>
      </w:r>
      <w:r w:rsidR="455AF623" w:rsidRPr="000E6FC9">
        <w:rPr>
          <w:rFonts w:ascii="Arial" w:hAnsi="Arial" w:cs="Arial"/>
        </w:rPr>
        <w:t xml:space="preserve"> -</w:t>
      </w:r>
      <w:r w:rsidR="09F93F84" w:rsidRPr="000E6FC9">
        <w:rPr>
          <w:rFonts w:ascii="Arial" w:hAnsi="Arial" w:cs="Arial"/>
        </w:rPr>
        <w:t xml:space="preserve"> DANE KONTRAKTOWE). </w:t>
      </w:r>
      <w:r w:rsidR="00B55C11" w:rsidRPr="000E6FC9">
        <w:rPr>
          <w:rFonts w:ascii="Arial" w:hAnsi="Arial" w:cs="Arial"/>
        </w:rPr>
        <w:t>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części przedmiotu zamówienia.</w:t>
      </w:r>
    </w:p>
    <w:p w14:paraId="18F03B57" w14:textId="436ECE0E" w:rsidR="00B55C11" w:rsidRPr="000E6FC9" w:rsidRDefault="00B55C11" w:rsidP="00A43249">
      <w:pPr>
        <w:pStyle w:val="Akapitzlist"/>
        <w:numPr>
          <w:ilvl w:val="0"/>
          <w:numId w:val="11"/>
        </w:numPr>
        <w:suppressAutoHyphens/>
        <w:spacing w:before="120" w:line="312" w:lineRule="auto"/>
        <w:ind w:left="284" w:hanging="284"/>
        <w:jc w:val="both"/>
        <w:rPr>
          <w:rFonts w:ascii="Arial" w:eastAsia="Arial" w:hAnsi="Arial" w:cs="Arial"/>
          <w:sz w:val="21"/>
          <w:szCs w:val="21"/>
          <w:u w:val="single"/>
          <w:lang w:eastAsia="pl-PL"/>
        </w:rPr>
      </w:pPr>
      <w:r w:rsidRPr="000E6FC9">
        <w:rPr>
          <w:rFonts w:ascii="Arial" w:eastAsia="Arial" w:hAnsi="Arial" w:cs="Arial"/>
          <w:sz w:val="21"/>
          <w:szCs w:val="21"/>
          <w:u w:val="single"/>
        </w:rPr>
        <w:t>Nazwa i kody CPV:</w:t>
      </w:r>
    </w:p>
    <w:p w14:paraId="165DC7C0" w14:textId="546C36CA" w:rsidR="00B55C11" w:rsidRPr="000E6FC9" w:rsidRDefault="718974FA" w:rsidP="00FC2BA8">
      <w:pPr>
        <w:pStyle w:val="Mjtekst"/>
        <w:suppressAutoHyphens/>
        <w:rPr>
          <w:rFonts w:ascii="Arial" w:hAnsi="Arial" w:cs="Arial"/>
        </w:rPr>
      </w:pPr>
      <w:r w:rsidRPr="000E6FC9">
        <w:rPr>
          <w:rFonts w:ascii="Arial" w:eastAsia="Arial Narrow" w:hAnsi="Arial" w:cs="Arial"/>
          <w:color w:val="000000" w:themeColor="text1"/>
        </w:rPr>
        <w:t>71.32.00.00 - 7 Usługi inżynieryjne w zakresie projektowania</w:t>
      </w:r>
      <w:r w:rsidRPr="000E6FC9">
        <w:rPr>
          <w:rFonts w:ascii="Arial" w:hAnsi="Arial" w:cs="Arial"/>
        </w:rPr>
        <w:t xml:space="preserve"> </w:t>
      </w:r>
    </w:p>
    <w:p w14:paraId="3538A847" w14:textId="777831A9" w:rsidR="00B55C11" w:rsidRPr="000E6FC9" w:rsidRDefault="718974FA" w:rsidP="00FC2BA8">
      <w:pPr>
        <w:pStyle w:val="Mjtekst"/>
        <w:suppressAutoHyphens/>
        <w:rPr>
          <w:rFonts w:ascii="Arial" w:eastAsia="Arial" w:hAnsi="Arial" w:cs="Arial"/>
        </w:rPr>
      </w:pPr>
      <w:r w:rsidRPr="000E6FC9">
        <w:rPr>
          <w:rFonts w:ascii="Arial" w:eastAsia="Arial Narrow" w:hAnsi="Arial" w:cs="Arial"/>
          <w:color w:val="000000" w:themeColor="text1"/>
        </w:rPr>
        <w:t>45.00.00.00 - 7 Roboty budowlane</w:t>
      </w:r>
    </w:p>
    <w:p w14:paraId="7D070841" w14:textId="35CC427B" w:rsidR="00B55C11" w:rsidRPr="000E6FC9" w:rsidRDefault="718974FA" w:rsidP="00FC2BA8">
      <w:pPr>
        <w:pStyle w:val="Mjtekst"/>
        <w:suppressAutoHyphens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71.00.00.00 - 8 Usługi architektoniczne, budowlane, inżynieryjne i kontrolne</w:t>
      </w:r>
    </w:p>
    <w:p w14:paraId="4BF285DB" w14:textId="5E433204" w:rsidR="00B55C11" w:rsidRPr="000E6FC9" w:rsidRDefault="718974FA" w:rsidP="00FC2BA8">
      <w:pPr>
        <w:pStyle w:val="Mjtekst"/>
        <w:suppressAutoHyphens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71.24.70.00 -1 Nadzór nad robotami budowlanymi</w:t>
      </w:r>
    </w:p>
    <w:p w14:paraId="65B1426E" w14:textId="5D5D6A72" w:rsidR="00B55C11" w:rsidRPr="000E6FC9" w:rsidRDefault="718974FA" w:rsidP="00FC2BA8">
      <w:pPr>
        <w:pStyle w:val="Mjtekst"/>
        <w:suppressAutoHyphens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71.24.80.00 - 8 Nadzór nad projektem i dokumentacją</w:t>
      </w:r>
    </w:p>
    <w:p w14:paraId="5B2FD56E" w14:textId="16650EE5" w:rsidR="00B55C11" w:rsidRPr="000E6FC9" w:rsidRDefault="718974FA" w:rsidP="00FC2BA8">
      <w:pPr>
        <w:pStyle w:val="Mjtekst"/>
        <w:suppressAutoHyphens/>
        <w:rPr>
          <w:rFonts w:ascii="Arial" w:eastAsia="Arial" w:hAnsi="Arial" w:cs="Arial"/>
        </w:rPr>
      </w:pPr>
      <w:r w:rsidRPr="000E6FC9">
        <w:rPr>
          <w:rFonts w:ascii="Arial" w:eastAsia="Arial Narrow" w:hAnsi="Arial" w:cs="Arial"/>
          <w:color w:val="000000" w:themeColor="text1"/>
        </w:rPr>
        <w:t>45.20.00.00 - 9 Roboty budowlane w zakresie wznoszenia kompletnych obiektów budowlanych lub ich części oraz roboty w zakresie inżynierii lądowej i wodnej</w:t>
      </w:r>
    </w:p>
    <w:p w14:paraId="483C1DAC" w14:textId="4E21E161" w:rsidR="00B55C11" w:rsidRPr="000E6FC9" w:rsidRDefault="718974FA" w:rsidP="00FC2BA8">
      <w:pPr>
        <w:pStyle w:val="Mjtekst"/>
        <w:suppressAutoHyphens/>
        <w:rPr>
          <w:rFonts w:ascii="Arial" w:eastAsia="Arial" w:hAnsi="Arial" w:cs="Arial"/>
        </w:rPr>
      </w:pPr>
      <w:r w:rsidRPr="000E6FC9">
        <w:rPr>
          <w:rFonts w:ascii="Arial" w:eastAsia="Arial Narrow" w:hAnsi="Arial" w:cs="Arial"/>
          <w:color w:val="000000" w:themeColor="text1"/>
        </w:rPr>
        <w:t>45.23.10.00 - 5 Roboty budowlane w zakresie budowy rurociągów, ciągów komunikacyjnych i linii energetycznych</w:t>
      </w:r>
    </w:p>
    <w:p w14:paraId="75729D46" w14:textId="43349B36" w:rsidR="00B55C11" w:rsidRPr="000E6FC9" w:rsidRDefault="718974FA" w:rsidP="00FC2BA8">
      <w:pPr>
        <w:pStyle w:val="Mjtekst"/>
        <w:suppressAutoHyphens/>
        <w:rPr>
          <w:rFonts w:ascii="Arial" w:eastAsia="Arial" w:hAnsi="Arial" w:cs="Arial"/>
        </w:rPr>
      </w:pPr>
      <w:r w:rsidRPr="000E6FC9">
        <w:rPr>
          <w:rFonts w:ascii="Arial" w:eastAsia="Arial Narrow" w:hAnsi="Arial" w:cs="Arial"/>
          <w:color w:val="000000" w:themeColor="text1"/>
        </w:rPr>
        <w:t>51.51.41.10 - 2 Usługi instalowania maszyn i aparatury do oczyszczania lub filtrowania wody</w:t>
      </w:r>
    </w:p>
    <w:p w14:paraId="166D0CBF" w14:textId="77777777" w:rsidR="00B55C11" w:rsidRPr="000E6FC9" w:rsidRDefault="00AC0A1B" w:rsidP="00FC2BA8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VI. Informacje</w:t>
      </w:r>
      <w:r w:rsidR="00B55C11" w:rsidRPr="000E6FC9">
        <w:rPr>
          <w:rFonts w:ascii="Arial" w:hAnsi="Arial" w:cs="Arial"/>
          <w:b/>
          <w:bCs/>
        </w:rPr>
        <w:t xml:space="preserve"> o warunkach udziału w postępowaniu.</w:t>
      </w:r>
    </w:p>
    <w:p w14:paraId="3F17BE4D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1. O udzielenie zamówienia mogą ubiegać się Wykonawcy, którzy spełniają warunki udziału w postępowaniu dotyczące zdolności technicznej lub zawodowej.</w:t>
      </w:r>
    </w:p>
    <w:p w14:paraId="66240DEE" w14:textId="6530F7F0" w:rsidR="00B55C11" w:rsidRPr="000E6FC9" w:rsidRDefault="14F3D3DF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1.1 </w:t>
      </w:r>
      <w:r w:rsidR="00B55C11" w:rsidRPr="000E6FC9">
        <w:rPr>
          <w:rFonts w:ascii="Arial" w:hAnsi="Arial" w:cs="Arial"/>
        </w:rPr>
        <w:t>W zakresie warunku dotyczącego zdolności technicznej lub zawodowej Zamawiający uzna warunek za spełniony, jeżeli:</w:t>
      </w:r>
    </w:p>
    <w:p w14:paraId="1688F96E" w14:textId="54A7AEC1" w:rsidR="6C3EA46A" w:rsidRPr="000E6FC9" w:rsidRDefault="00FF1656" w:rsidP="00971263">
      <w:pPr>
        <w:pStyle w:val="Mjtekst"/>
        <w:spacing w:before="120"/>
        <w:ind w:left="284" w:hanging="284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 xml:space="preserve">a) </w:t>
      </w:r>
      <w:r w:rsidR="6C3EA46A" w:rsidRPr="000E6FC9">
        <w:rPr>
          <w:rFonts w:ascii="Arial" w:eastAsia="Arial Narrow" w:hAnsi="Arial" w:cs="Arial"/>
          <w:b/>
          <w:bCs/>
          <w:color w:val="000000" w:themeColor="text1"/>
        </w:rPr>
        <w:t xml:space="preserve">Wykonawca wykaże, że w okresie ostatnich </w:t>
      </w:r>
      <w:r w:rsidR="00BA63C2" w:rsidRPr="000E6FC9">
        <w:rPr>
          <w:rFonts w:ascii="Arial" w:eastAsia="Arial Narrow" w:hAnsi="Arial" w:cs="Arial"/>
          <w:b/>
          <w:bCs/>
        </w:rPr>
        <w:t>5</w:t>
      </w:r>
      <w:r w:rsidR="6C3EA46A" w:rsidRPr="000E6FC9">
        <w:rPr>
          <w:rFonts w:ascii="Arial" w:eastAsia="Arial Narrow" w:hAnsi="Arial" w:cs="Arial"/>
          <w:b/>
          <w:bCs/>
          <w:color w:val="000000" w:themeColor="text1"/>
        </w:rPr>
        <w:t xml:space="preserve"> lat przed upływem terminu składania ofert, a jeżeli okres prowadzenia działalności jest krótszy - w tym okresie, wykonał przynajmniej 1 (jeden) projekt budowlany lub technologiczny budowy/przebudowy/rozbudowy </w:t>
      </w:r>
      <w:r w:rsidR="009C0394" w:rsidRPr="000E6FC9">
        <w:rPr>
          <w:rFonts w:ascii="Arial" w:hAnsi="Arial" w:cs="Arial"/>
          <w:bCs/>
        </w:rPr>
        <w:t>/</w:t>
      </w:r>
      <w:r w:rsidR="00DC3358" w:rsidRPr="000E6FC9">
        <w:rPr>
          <w:rFonts w:ascii="Arial" w:hAnsi="Arial" w:cs="Arial"/>
          <w:b/>
          <w:bCs/>
        </w:rPr>
        <w:t>modernizacji</w:t>
      </w:r>
      <w:r w:rsidR="009C0394" w:rsidRPr="000E6FC9">
        <w:rPr>
          <w:rFonts w:ascii="Arial" w:hAnsi="Arial" w:cs="Arial"/>
          <w:b/>
          <w:bCs/>
        </w:rPr>
        <w:t xml:space="preserve"> stacji uzdatniania wody na cele zaopatrzenia ludzi w wodę do spożycia i produkcji wody w instalacji uzdatniania nie mniejszej niż 80 m</w:t>
      </w:r>
      <w:r w:rsidR="009C0394" w:rsidRPr="000E6FC9">
        <w:rPr>
          <w:rFonts w:ascii="Arial" w:hAnsi="Arial" w:cs="Arial"/>
          <w:b/>
          <w:bCs/>
          <w:vertAlign w:val="superscript"/>
        </w:rPr>
        <w:t>3/</w:t>
      </w:r>
      <w:r w:rsidR="009C0394" w:rsidRPr="000E6FC9">
        <w:rPr>
          <w:rFonts w:ascii="Arial" w:hAnsi="Arial" w:cs="Arial"/>
          <w:b/>
          <w:bCs/>
        </w:rPr>
        <w:t>h</w:t>
      </w:r>
      <w:r w:rsidR="009C0394" w:rsidRPr="000E6FC9">
        <w:rPr>
          <w:rFonts w:ascii="Arial" w:eastAsia="Calibri" w:hAnsi="Arial" w:cs="Arial"/>
          <w:b/>
          <w:lang w:eastAsia="pl-PL"/>
        </w:rPr>
        <w:t xml:space="preserve">, który uzyskał pozwolenie na budowę. </w:t>
      </w:r>
    </w:p>
    <w:p w14:paraId="5441A109" w14:textId="12C1EEDC" w:rsidR="6C3EA46A" w:rsidRPr="000E6FC9" w:rsidRDefault="00FF1656" w:rsidP="00971263">
      <w:pPr>
        <w:pStyle w:val="Mjtekst"/>
        <w:spacing w:before="120" w:after="120"/>
        <w:ind w:left="284" w:hanging="284"/>
        <w:rPr>
          <w:rFonts w:ascii="Arial" w:eastAsia="Arial Narrow" w:hAnsi="Arial" w:cs="Arial"/>
          <w:b/>
          <w:bCs/>
        </w:rPr>
      </w:pPr>
      <w:r w:rsidRPr="000E6FC9">
        <w:rPr>
          <w:rFonts w:ascii="Arial" w:eastAsia="Arial Narrow" w:hAnsi="Arial" w:cs="Arial"/>
          <w:b/>
          <w:bCs/>
        </w:rPr>
        <w:t xml:space="preserve">b) </w:t>
      </w:r>
      <w:r w:rsidR="6C3EA46A" w:rsidRPr="000E6FC9">
        <w:rPr>
          <w:rFonts w:ascii="Arial" w:eastAsia="Arial Narrow" w:hAnsi="Arial" w:cs="Arial"/>
          <w:b/>
          <w:bCs/>
        </w:rPr>
        <w:t>Wykonawca wykaże, że w okresie ostatnich 5 lat przed upływem terminu składania ofert, a jeżeli okres prowadzenia działalności jest krótszy - w tym okresie, wykonał przynajmniej 1 (jedną) robotę budowlaną budowy/przebudowy/rozbudowy</w:t>
      </w:r>
      <w:r w:rsidR="009C0394" w:rsidRPr="000E6FC9">
        <w:rPr>
          <w:rFonts w:ascii="Arial" w:eastAsia="Arial Narrow" w:hAnsi="Arial" w:cs="Arial"/>
          <w:b/>
          <w:bCs/>
        </w:rPr>
        <w:t>/</w:t>
      </w:r>
      <w:r w:rsidR="009C0394" w:rsidRPr="000E6FC9">
        <w:rPr>
          <w:rFonts w:ascii="Arial" w:hAnsi="Arial" w:cs="Arial"/>
          <w:b/>
          <w:bCs/>
        </w:rPr>
        <w:t>modernizacji</w:t>
      </w:r>
      <w:r w:rsidR="00E94882" w:rsidRPr="000E6FC9">
        <w:rPr>
          <w:rFonts w:ascii="Arial" w:hAnsi="Arial" w:cs="Arial"/>
          <w:b/>
          <w:bCs/>
        </w:rPr>
        <w:t xml:space="preserve"> </w:t>
      </w:r>
      <w:r w:rsidR="009C0394" w:rsidRPr="000E6FC9">
        <w:rPr>
          <w:rFonts w:ascii="Arial" w:hAnsi="Arial" w:cs="Arial"/>
          <w:b/>
          <w:bCs/>
        </w:rPr>
        <w:t>stacji uzdatniania wody na cele zaopatrzenia ludzi w wodę do spożycia o produkcji wody w instalacji uzdatniania nie mniejszej niż 80 m</w:t>
      </w:r>
      <w:r w:rsidR="009C0394" w:rsidRPr="000E6FC9">
        <w:rPr>
          <w:rFonts w:ascii="Arial" w:hAnsi="Arial" w:cs="Arial"/>
          <w:b/>
          <w:bCs/>
          <w:vertAlign w:val="superscript"/>
        </w:rPr>
        <w:t>3</w:t>
      </w:r>
      <w:r w:rsidR="009C0394" w:rsidRPr="000E6FC9">
        <w:rPr>
          <w:rFonts w:ascii="Arial" w:hAnsi="Arial" w:cs="Arial"/>
          <w:b/>
          <w:bCs/>
        </w:rPr>
        <w:t>/</w:t>
      </w:r>
      <w:r w:rsidR="009C0394" w:rsidRPr="000E6FC9">
        <w:rPr>
          <w:rFonts w:ascii="Arial" w:eastAsia="Calibri" w:hAnsi="Arial" w:cs="Arial"/>
          <w:b/>
          <w:lang w:eastAsia="pl-PL"/>
        </w:rPr>
        <w:t>h, która odbywała się na czynnym i działającym obiekcie zaopatrującym ludność w wodę do spożycia siecią wodociągową dystrybucyjną.</w:t>
      </w:r>
    </w:p>
    <w:p w14:paraId="6EABD854" w14:textId="270504A4" w:rsidR="00FA0BFC" w:rsidRPr="000E6FC9" w:rsidRDefault="00FA0BFC" w:rsidP="00971263">
      <w:pPr>
        <w:pStyle w:val="Mjtekst"/>
        <w:spacing w:before="120" w:after="120"/>
        <w:ind w:left="284" w:hanging="284"/>
        <w:rPr>
          <w:rFonts w:ascii="Arial" w:eastAsia="Arial Narrow" w:hAnsi="Arial" w:cs="Arial"/>
          <w:b/>
          <w:bCs/>
        </w:rPr>
      </w:pPr>
      <w:r w:rsidRPr="000E6FC9">
        <w:rPr>
          <w:rFonts w:ascii="Arial" w:eastAsia="Arial Narrow" w:hAnsi="Arial" w:cs="Arial"/>
          <w:b/>
          <w:bCs/>
        </w:rPr>
        <w:t>c) Zamawiający wymaga, aby Wykonawca posiadał wdrożony system zapewnienia</w:t>
      </w:r>
      <w:r w:rsidR="00B10E7C" w:rsidRPr="000E6FC9">
        <w:rPr>
          <w:rFonts w:ascii="Arial" w:eastAsia="Arial Narrow" w:hAnsi="Arial" w:cs="Arial"/>
          <w:b/>
          <w:bCs/>
        </w:rPr>
        <w:t>,</w:t>
      </w:r>
      <w:r w:rsidRPr="000E6FC9">
        <w:rPr>
          <w:rFonts w:ascii="Arial" w:eastAsia="Arial Narrow" w:hAnsi="Arial" w:cs="Arial"/>
          <w:b/>
          <w:bCs/>
        </w:rPr>
        <w:t xml:space="preserve"> jakości w zakresie normy dotyczącej spawalnictwa w pełnym zakresie wymagań jakościowych, zgodny z wymaganiami PN-EN ISO 3834-2 lub normy równoważnej.</w:t>
      </w:r>
    </w:p>
    <w:p w14:paraId="50035950" w14:textId="5F640ABA" w:rsidR="6C3EA46A" w:rsidRPr="000E6FC9" w:rsidRDefault="58F154DF" w:rsidP="00FC2BA8">
      <w:pPr>
        <w:pStyle w:val="Mjtekst"/>
        <w:tabs>
          <w:tab w:val="clear" w:pos="284"/>
        </w:tabs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1.2 </w:t>
      </w:r>
      <w:r w:rsidR="6C3EA46A" w:rsidRPr="000E6FC9">
        <w:rPr>
          <w:rFonts w:ascii="Arial" w:eastAsia="Arial Narrow" w:hAnsi="Arial" w:cs="Arial"/>
          <w:color w:val="000000" w:themeColor="text1"/>
        </w:rPr>
        <w:t>Zamawiający wymaga, aby Wykonawcy składający ofertę wykazali, że dysponują</w:t>
      </w:r>
      <w:r w:rsidR="6C3EA46A" w:rsidRPr="000E6FC9">
        <w:rPr>
          <w:rFonts w:ascii="Arial" w:eastAsia="Arial Narrow" w:hAnsi="Arial" w:cs="Arial"/>
          <w:i/>
          <w:iCs/>
          <w:color w:val="000000" w:themeColor="text1"/>
        </w:rPr>
        <w:t xml:space="preserve"> </w:t>
      </w:r>
      <w:r w:rsidR="6C3EA46A" w:rsidRPr="000E6FC9">
        <w:rPr>
          <w:rFonts w:ascii="Arial" w:eastAsia="Arial Narrow" w:hAnsi="Arial" w:cs="Arial"/>
          <w:color w:val="000000" w:themeColor="text1"/>
        </w:rPr>
        <w:t>lub będą dysponować podczas realizacji zamówienia, co najmniej następującymi osobami:</w:t>
      </w:r>
    </w:p>
    <w:p w14:paraId="1FB0889C" w14:textId="673BF2F2" w:rsidR="6C3EA46A" w:rsidRPr="000E6FC9" w:rsidRDefault="6C3EA46A" w:rsidP="00A43249">
      <w:pPr>
        <w:pStyle w:val="Mjtekst"/>
        <w:numPr>
          <w:ilvl w:val="0"/>
          <w:numId w:val="16"/>
        </w:numPr>
        <w:spacing w:before="120"/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jedną osobą pełniącą rolę Kierownika zespołu projektowego</w:t>
      </w:r>
      <w:r w:rsidRPr="000E6FC9">
        <w:rPr>
          <w:rFonts w:ascii="Arial" w:eastAsia="Arial Narrow" w:hAnsi="Arial" w:cs="Arial"/>
          <w:color w:val="000000" w:themeColor="text1"/>
        </w:rPr>
        <w:t xml:space="preserve"> 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- architekta</w:t>
      </w:r>
      <w:r w:rsidRPr="000E6FC9">
        <w:rPr>
          <w:rFonts w:ascii="Arial" w:eastAsia="Arial Narrow" w:hAnsi="Arial" w:cs="Arial"/>
          <w:color w:val="000000" w:themeColor="text1"/>
        </w:rPr>
        <w:t xml:space="preserve">, która posiada uprawnienia do projektowania w specjalności architektonicznej bez ograniczeń posiadającą, co </w:t>
      </w:r>
      <w:r w:rsidRPr="000E6FC9">
        <w:rPr>
          <w:rFonts w:ascii="Arial" w:eastAsia="Arial Narrow" w:hAnsi="Arial" w:cs="Arial"/>
          <w:color w:val="000000" w:themeColor="text1"/>
        </w:rPr>
        <w:lastRenderedPageBreak/>
        <w:t xml:space="preserve">najmniej 3 letnie doświadczenie zawodowe w zakresie sporządzania </w:t>
      </w:r>
      <w:r w:rsidR="298B53A3" w:rsidRPr="000E6FC9">
        <w:rPr>
          <w:rFonts w:ascii="Arial" w:eastAsia="Arial Narrow" w:hAnsi="Arial" w:cs="Arial"/>
        </w:rPr>
        <w:t>projektów budowlanych</w:t>
      </w:r>
      <w:r w:rsidRPr="000E6FC9">
        <w:rPr>
          <w:rFonts w:ascii="Arial" w:eastAsia="Arial Narrow" w:hAnsi="Arial" w:cs="Arial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 xml:space="preserve">(liczone po uzyskaniu wpisu na właściwą listę zawodową Okręgowej Izby Architektów lub równoległą w zakresie kwalifikacji zdobytych w innych państwach lub/i wcześniej obowiązujących przepisów), która brała udział w wykonaniu (jako projektant </w:t>
      </w:r>
      <w:r w:rsidRPr="000E6FC9">
        <w:rPr>
          <w:rFonts w:ascii="Arial" w:eastAsia="Arial Narrow" w:hAnsi="Arial" w:cs="Arial"/>
          <w:color w:val="000000" w:themeColor="text1"/>
          <w:u w:val="single"/>
        </w:rPr>
        <w:t>lub</w:t>
      </w:r>
      <w:r w:rsidRPr="000E6FC9">
        <w:rPr>
          <w:rFonts w:ascii="Arial" w:eastAsia="Arial Narrow" w:hAnsi="Arial" w:cs="Arial"/>
          <w:color w:val="000000" w:themeColor="text1"/>
        </w:rPr>
        <w:t xml:space="preserve"> sprawdzający) przynajmniej 1 projektu budowlanego z zakresu infrastruktury komunalnej jak przepompownia strefowa wody lub ścieków, stacjonarna stacja uzdatniania wody, oczyszczalnia ścieków;</w:t>
      </w:r>
    </w:p>
    <w:p w14:paraId="63EB2E11" w14:textId="2B0B8540" w:rsidR="6C3EA46A" w:rsidRPr="000E6FC9" w:rsidRDefault="6C3EA46A" w:rsidP="00A43249">
      <w:pPr>
        <w:pStyle w:val="Mjtekst"/>
        <w:numPr>
          <w:ilvl w:val="0"/>
          <w:numId w:val="16"/>
        </w:numPr>
        <w:spacing w:before="120"/>
        <w:ind w:left="284" w:hanging="284"/>
        <w:rPr>
          <w:rFonts w:ascii="Arial" w:eastAsia="Arial Narrow" w:hAnsi="Arial" w:cs="Arial"/>
          <w:color w:val="C45911" w:themeColor="accent2" w:themeShade="BF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 xml:space="preserve">jedną osobą pełniącą rolę Projektanta branży sanitarnej – technologa, </w:t>
      </w:r>
      <w:r w:rsidRPr="000E6FC9">
        <w:rPr>
          <w:rFonts w:ascii="Arial" w:eastAsia="Arial Narrow" w:hAnsi="Arial" w:cs="Arial"/>
          <w:color w:val="000000" w:themeColor="text1"/>
        </w:rPr>
        <w:t>która posiada</w:t>
      </w:r>
      <w:r w:rsidRPr="000E6FC9">
        <w:rPr>
          <w:rFonts w:ascii="Arial" w:eastAsia="Arial Narrow" w:hAnsi="Arial" w:cs="Arial"/>
          <w:b/>
          <w:bCs/>
          <w:color w:val="0070C0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 xml:space="preserve">uprawnienia do projektowania w specjalności instalacyjnej w zakresie sieci, instalacji i urządzeń cieplnych, wentylacyjnych, gazowych, wodociągowych i kanalizacyjnych bez ograniczeń i która udokumentuje, co najmniej 3 letnie doświadczenie zawodowe w zakresie sporządzania </w:t>
      </w:r>
      <w:r w:rsidR="2FB0D0C1" w:rsidRPr="000E6FC9">
        <w:rPr>
          <w:rFonts w:ascii="Arial" w:eastAsia="Arial Narrow" w:hAnsi="Arial" w:cs="Arial"/>
        </w:rPr>
        <w:t>projektów budowlanych</w:t>
      </w:r>
      <w:r w:rsidRPr="000E6FC9">
        <w:rPr>
          <w:rFonts w:ascii="Arial" w:eastAsia="Arial Narrow" w:hAnsi="Arial" w:cs="Arial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>(liczone po uzyskaniu wpisu na właściwą listę zawodową Okręgowej Izby Inżynierów Budownictwa lub równoległą w zakresie kwalifikacji zdobytych w innych państwach lub/i wcześniej obowiązujących przepisów)</w:t>
      </w:r>
      <w:r w:rsidR="00E64A57" w:rsidRPr="000E6FC9">
        <w:rPr>
          <w:rFonts w:ascii="Arial" w:eastAsia="Arial Narrow" w:hAnsi="Arial" w:cs="Arial"/>
          <w:color w:val="000000" w:themeColor="text1"/>
        </w:rPr>
        <w:t xml:space="preserve"> wskazanej specjalności</w:t>
      </w:r>
      <w:r w:rsidRPr="000E6FC9">
        <w:rPr>
          <w:rFonts w:ascii="Arial" w:eastAsia="Arial Narrow" w:hAnsi="Arial" w:cs="Arial"/>
          <w:color w:val="000000" w:themeColor="text1"/>
        </w:rPr>
        <w:t xml:space="preserve">, która brała udział w wykonaniu (jako projektant </w:t>
      </w:r>
      <w:r w:rsidRPr="000E6FC9">
        <w:rPr>
          <w:rFonts w:ascii="Arial" w:eastAsia="Arial Narrow" w:hAnsi="Arial" w:cs="Arial"/>
          <w:color w:val="000000" w:themeColor="text1"/>
          <w:u w:val="single"/>
        </w:rPr>
        <w:t>nie</w:t>
      </w:r>
      <w:r w:rsidRPr="000E6FC9">
        <w:rPr>
          <w:rFonts w:ascii="Arial" w:eastAsia="Arial Narrow" w:hAnsi="Arial" w:cs="Arial"/>
          <w:color w:val="000000" w:themeColor="text1"/>
        </w:rPr>
        <w:t xml:space="preserve"> sprawdzający) przynajmniej 1 projektu budowlanego </w:t>
      </w:r>
      <w:r w:rsidRPr="000E6FC9">
        <w:rPr>
          <w:rFonts w:ascii="Arial" w:eastAsia="Arial Narrow" w:hAnsi="Arial" w:cs="Arial"/>
        </w:rPr>
        <w:t>lub technologicznego budowy/przebudowy/rozbudowy</w:t>
      </w:r>
      <w:r w:rsidR="009C0394" w:rsidRPr="000E6FC9">
        <w:rPr>
          <w:rFonts w:ascii="Arial" w:hAnsi="Arial" w:cs="Arial"/>
          <w:bCs/>
        </w:rPr>
        <w:t xml:space="preserve">/ modernizacji stacji uzdatniania wody na cele zaopatrzenia ludzi w wodę do spożycia </w:t>
      </w:r>
      <w:r w:rsidR="009C0394" w:rsidRPr="000E6FC9">
        <w:rPr>
          <w:rFonts w:ascii="Arial" w:hAnsi="Arial" w:cs="Arial"/>
          <w:b/>
          <w:bCs/>
        </w:rPr>
        <w:t>i o produkcji wody w instalacji uzdatniania nie mniejszej niż 80 m</w:t>
      </w:r>
      <w:r w:rsidR="009C0394" w:rsidRPr="000E6FC9">
        <w:rPr>
          <w:rFonts w:ascii="Arial" w:hAnsi="Arial" w:cs="Arial"/>
          <w:b/>
          <w:bCs/>
          <w:vertAlign w:val="superscript"/>
        </w:rPr>
        <w:t>3</w:t>
      </w:r>
      <w:r w:rsidR="009C0394" w:rsidRPr="000E6FC9">
        <w:rPr>
          <w:rFonts w:ascii="Arial" w:hAnsi="Arial" w:cs="Arial"/>
          <w:b/>
          <w:bCs/>
        </w:rPr>
        <w:t>/</w:t>
      </w:r>
      <w:r w:rsidR="009C0394" w:rsidRPr="000E6FC9">
        <w:rPr>
          <w:rFonts w:ascii="Arial" w:eastAsia="Calibri" w:hAnsi="Arial" w:cs="Arial"/>
          <w:b/>
          <w:lang w:eastAsia="pl-PL"/>
        </w:rPr>
        <w:t>h</w:t>
      </w:r>
      <w:r w:rsidR="00113936" w:rsidRPr="000E6FC9">
        <w:rPr>
          <w:rFonts w:ascii="Arial" w:eastAsia="Calibri" w:hAnsi="Arial" w:cs="Arial"/>
          <w:b/>
          <w:lang w:eastAsia="pl-PL"/>
        </w:rPr>
        <w:t>,</w:t>
      </w:r>
      <w:r w:rsidR="009C0394" w:rsidRPr="000E6FC9">
        <w:rPr>
          <w:rFonts w:ascii="Arial" w:eastAsia="Calibri" w:hAnsi="Arial" w:cs="Arial"/>
          <w:b/>
          <w:lang w:eastAsia="pl-PL"/>
        </w:rPr>
        <w:t xml:space="preserve"> </w:t>
      </w:r>
      <w:r w:rsidR="00DE784B" w:rsidRPr="000E6FC9">
        <w:rPr>
          <w:rFonts w:ascii="Arial" w:eastAsia="Arial Narrow" w:hAnsi="Arial" w:cs="Arial"/>
        </w:rPr>
        <w:t>w okresie ostatnich 5 lat.</w:t>
      </w:r>
    </w:p>
    <w:p w14:paraId="382FBF7F" w14:textId="2FD75CDE" w:rsidR="6C3EA46A" w:rsidRPr="000E6FC9" w:rsidRDefault="6C3EA46A" w:rsidP="00A43249">
      <w:pPr>
        <w:pStyle w:val="Mjtekst"/>
        <w:numPr>
          <w:ilvl w:val="0"/>
          <w:numId w:val="16"/>
        </w:numPr>
        <w:spacing w:before="120"/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jedną osobą pełniącą rolę Projektanta branży elektrycznej</w:t>
      </w:r>
      <w:r w:rsidRPr="000E6FC9">
        <w:rPr>
          <w:rFonts w:ascii="Arial" w:eastAsia="Arial Narrow" w:hAnsi="Arial" w:cs="Arial"/>
          <w:color w:val="000000" w:themeColor="text1"/>
        </w:rPr>
        <w:t xml:space="preserve">, która posiada uprawnienia do projektowania w specjalności instalacyjnej, w zakresie sieci, instalacji i urządzeń elektrycznych i elektroenergetycznych bez ograniczeń i która udokumentuje, co najmniej 3 letnie doświadczenie zawodowe w zakresie </w:t>
      </w:r>
      <w:r w:rsidRPr="000E6FC9">
        <w:rPr>
          <w:rFonts w:ascii="Arial" w:eastAsia="Arial Narrow" w:hAnsi="Arial" w:cs="Arial"/>
        </w:rPr>
        <w:t xml:space="preserve">sporządzania </w:t>
      </w:r>
      <w:r w:rsidR="75FD29E9" w:rsidRPr="000E6FC9">
        <w:rPr>
          <w:rFonts w:ascii="Arial" w:eastAsia="Arial Narrow" w:hAnsi="Arial" w:cs="Arial"/>
        </w:rPr>
        <w:t>projektów budowlanych</w:t>
      </w:r>
      <w:r w:rsidRPr="000E6FC9">
        <w:rPr>
          <w:rFonts w:ascii="Arial" w:eastAsia="Arial Narrow" w:hAnsi="Arial" w:cs="Arial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>(liczone po uzyskaniu wpisu na właściwą listę zawodową Okręgowej Izby Inżynierów Budownictwa lub równoległą w zakresie kwalifikacji zdobytych w innych państwach lub/i wcześniej obowiązujących przepisów)</w:t>
      </w:r>
      <w:r w:rsidR="006419AD" w:rsidRPr="000E6FC9">
        <w:rPr>
          <w:rFonts w:ascii="Arial" w:eastAsia="Arial Narrow" w:hAnsi="Arial" w:cs="Arial"/>
          <w:color w:val="000000" w:themeColor="text1"/>
        </w:rPr>
        <w:t xml:space="preserve"> wskazanej specjalności</w:t>
      </w:r>
      <w:r w:rsidRPr="000E6FC9">
        <w:rPr>
          <w:rFonts w:ascii="Arial" w:eastAsia="Arial Narrow" w:hAnsi="Arial" w:cs="Arial"/>
          <w:color w:val="000000" w:themeColor="text1"/>
        </w:rPr>
        <w:t xml:space="preserve">, która brała udział w wykonaniu (jako projektant </w:t>
      </w:r>
      <w:r w:rsidRPr="000E6FC9">
        <w:rPr>
          <w:rFonts w:ascii="Arial" w:eastAsia="Arial Narrow" w:hAnsi="Arial" w:cs="Arial"/>
          <w:color w:val="000000" w:themeColor="text1"/>
          <w:u w:val="single"/>
        </w:rPr>
        <w:t>nie</w:t>
      </w:r>
      <w:r w:rsidRPr="000E6FC9">
        <w:rPr>
          <w:rFonts w:ascii="Arial" w:eastAsia="Arial Narrow" w:hAnsi="Arial" w:cs="Arial"/>
          <w:color w:val="000000" w:themeColor="text1"/>
        </w:rPr>
        <w:t xml:space="preserve"> sprawdzający) przynajmniej 1 projektu budowlanego lub technologicznego z zakresu infrastruktury komunalnej jak przepompownia strefowa wody lub ścieków, stacjonarna stacja uzdatniania wody, oczyszczalnia ścieków, w którym zastosowano pompę ciepła lub instalację fotowoltaiczną. </w:t>
      </w:r>
    </w:p>
    <w:p w14:paraId="298CABB0" w14:textId="6B0C5CEC" w:rsidR="6C3EA46A" w:rsidRPr="000E6FC9" w:rsidRDefault="6C3EA46A" w:rsidP="004F2ED5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Dopuszcza się połączenie wyżej wymienionych funkcji dla projektantów pod warunkiem spełnienia przez osobę łączącą te funkcje wszystkich warunków wymaganych dla poszczególnych funkcji. </w:t>
      </w:r>
    </w:p>
    <w:p w14:paraId="72D4206A" w14:textId="4681C8F7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Przez doświadczenie zawodowe „w zakresie sporządzania dokumentacji projektowych</w:t>
      </w:r>
      <w:r w:rsidR="42462FA6" w:rsidRPr="000E6FC9">
        <w:rPr>
          <w:rFonts w:ascii="Arial" w:eastAsia="Arial Narrow" w:hAnsi="Arial" w:cs="Arial"/>
          <w:i/>
          <w:iCs/>
          <w:color w:val="000000" w:themeColor="text1"/>
        </w:rPr>
        <w:t>”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 rozumie się rzeczywisty udział w procesie projektowania w roli projektanta w swojej branży.</w:t>
      </w:r>
    </w:p>
    <w:p w14:paraId="1039F4C2" w14:textId="548D1415" w:rsidR="6C3EA46A" w:rsidRPr="000E6FC9" w:rsidRDefault="6C3EA46A" w:rsidP="00A43249">
      <w:pPr>
        <w:pStyle w:val="Mjtekst"/>
        <w:numPr>
          <w:ilvl w:val="0"/>
          <w:numId w:val="16"/>
        </w:numPr>
        <w:spacing w:before="120"/>
        <w:ind w:hanging="720"/>
        <w:rPr>
          <w:rFonts w:ascii="Arial" w:eastAsia="Arial Narrow" w:hAnsi="Arial" w:cs="Arial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jedną osobą pełniącą rolę Kierownika</w:t>
      </w:r>
      <w:r w:rsidRPr="000E6FC9">
        <w:rPr>
          <w:rFonts w:ascii="Arial" w:eastAsia="Arial Narrow" w:hAnsi="Arial" w:cs="Arial"/>
          <w:b/>
          <w:bCs/>
          <w:color w:val="00B050"/>
        </w:rPr>
        <w:t xml:space="preserve"> </w:t>
      </w:r>
      <w:r w:rsidR="04750CB4" w:rsidRPr="000E6FC9">
        <w:rPr>
          <w:rFonts w:ascii="Arial" w:eastAsia="Arial Narrow" w:hAnsi="Arial" w:cs="Arial"/>
          <w:b/>
          <w:bCs/>
        </w:rPr>
        <w:t>robót</w:t>
      </w:r>
      <w:r w:rsidRPr="000E6FC9">
        <w:rPr>
          <w:rFonts w:ascii="Arial" w:eastAsia="Arial Narrow" w:hAnsi="Arial" w:cs="Arial"/>
          <w:b/>
          <w:bCs/>
        </w:rPr>
        <w:t xml:space="preserve"> konstrukcyjno-budowlan</w:t>
      </w:r>
      <w:r w:rsidR="5D734F57" w:rsidRPr="000E6FC9">
        <w:rPr>
          <w:rFonts w:ascii="Arial" w:eastAsia="Arial Narrow" w:hAnsi="Arial" w:cs="Arial"/>
          <w:b/>
          <w:bCs/>
        </w:rPr>
        <w:t>ych</w:t>
      </w:r>
      <w:r w:rsidRPr="000E6FC9">
        <w:rPr>
          <w:rFonts w:ascii="Arial" w:eastAsia="Arial Narrow" w:hAnsi="Arial" w:cs="Arial"/>
        </w:rPr>
        <w:t xml:space="preserve">: </w:t>
      </w:r>
    </w:p>
    <w:p w14:paraId="74EFB87D" w14:textId="54492BBE" w:rsidR="6C3EA46A" w:rsidRPr="000E6FC9" w:rsidRDefault="6C3EA46A" w:rsidP="00A43249">
      <w:pPr>
        <w:pStyle w:val="Mjtekst"/>
        <w:numPr>
          <w:ilvl w:val="0"/>
          <w:numId w:val="10"/>
        </w:numPr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posiadającym uprawnienia budowlane w specjalności konstrukcyjno-budowlanej bez ograniczeń do kierowania robotami budowlanymi, </w:t>
      </w:r>
    </w:p>
    <w:p w14:paraId="2534BBAA" w14:textId="64744719" w:rsidR="6C3EA46A" w:rsidRPr="000E6FC9" w:rsidRDefault="6C3EA46A" w:rsidP="00A43249">
      <w:pPr>
        <w:pStyle w:val="Mjtekst"/>
        <w:numPr>
          <w:ilvl w:val="0"/>
          <w:numId w:val="10"/>
        </w:numPr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posiadającym co najmniej 5 lat doświadczenia (nie asystent) na stanowisku kierownika budowy lub kierownika robót lub inspektora nadzoru przy realizacji robót branży </w:t>
      </w:r>
      <w:proofErr w:type="spellStart"/>
      <w:r w:rsidRPr="000E6FC9">
        <w:rPr>
          <w:rFonts w:ascii="Arial" w:eastAsia="Arial Narrow" w:hAnsi="Arial" w:cs="Arial"/>
          <w:color w:val="000000" w:themeColor="text1"/>
        </w:rPr>
        <w:t>konstrukcyjno</w:t>
      </w:r>
      <w:proofErr w:type="spellEnd"/>
      <w:r w:rsidRPr="000E6FC9">
        <w:rPr>
          <w:rFonts w:ascii="Arial" w:eastAsia="Arial Narrow" w:hAnsi="Arial" w:cs="Arial"/>
          <w:color w:val="000000" w:themeColor="text1"/>
        </w:rPr>
        <w:t xml:space="preserve"> – budowlanej; </w:t>
      </w:r>
    </w:p>
    <w:p w14:paraId="3EB71C99" w14:textId="18AE8B09" w:rsidR="6C3EA46A" w:rsidRPr="000E6FC9" w:rsidRDefault="6C3EA46A" w:rsidP="00A43249">
      <w:pPr>
        <w:pStyle w:val="Mjtekst"/>
        <w:numPr>
          <w:ilvl w:val="0"/>
          <w:numId w:val="16"/>
        </w:numPr>
        <w:spacing w:before="120"/>
        <w:ind w:hanging="7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jedną osobą pełniącą rolę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 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Kierownika robót sanitarnych: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 </w:t>
      </w:r>
    </w:p>
    <w:p w14:paraId="1F4C74EB" w14:textId="42DA5072" w:rsidR="6C3EA46A" w:rsidRPr="000E6FC9" w:rsidRDefault="6C3EA46A" w:rsidP="00A43249">
      <w:pPr>
        <w:pStyle w:val="Mjtekst"/>
        <w:numPr>
          <w:ilvl w:val="0"/>
          <w:numId w:val="15"/>
        </w:numPr>
        <w:tabs>
          <w:tab w:val="clear" w:pos="284"/>
          <w:tab w:val="clear" w:pos="426"/>
        </w:tabs>
        <w:ind w:left="426" w:hanging="426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posiadającym uprawnienia budowlane w specjalności instalacyjnej w zakresie sieci, instalacji i urządzeń cieplnych, wentylacyjnych, gazowych, wodociągowych i kanalizacyjnych bez ograniczeń do kierowania robotami budowlanymi,</w:t>
      </w:r>
    </w:p>
    <w:p w14:paraId="7C778190" w14:textId="7DC666EA" w:rsidR="6C3EA46A" w:rsidRPr="000E6FC9" w:rsidRDefault="6C3EA46A" w:rsidP="00A43249">
      <w:pPr>
        <w:pStyle w:val="Mjtekst"/>
        <w:numPr>
          <w:ilvl w:val="0"/>
          <w:numId w:val="9"/>
        </w:numPr>
        <w:tabs>
          <w:tab w:val="clear" w:pos="284"/>
        </w:tabs>
        <w:ind w:left="426" w:hanging="426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lastRenderedPageBreak/>
        <w:t>posiadającym co najmniej 5 lat doświadczenia (nie asystent) na stanowisku kierownika budowy lub kierownika robót lub inspektora nadzoru przy realizacji robót branży sanitarnej,</w:t>
      </w:r>
    </w:p>
    <w:p w14:paraId="3F4B4348" w14:textId="7E75B487" w:rsidR="6C3EA46A" w:rsidRPr="000E6FC9" w:rsidRDefault="6C3EA46A" w:rsidP="00A43249">
      <w:pPr>
        <w:pStyle w:val="Mjtekst"/>
        <w:numPr>
          <w:ilvl w:val="0"/>
          <w:numId w:val="15"/>
        </w:numPr>
        <w:tabs>
          <w:tab w:val="clear" w:pos="284"/>
          <w:tab w:val="clear" w:pos="426"/>
        </w:tabs>
        <w:ind w:left="426" w:hanging="426"/>
        <w:rPr>
          <w:rFonts w:ascii="Arial" w:eastAsia="Arial Narrow" w:hAnsi="Arial" w:cs="Arial"/>
          <w:color w:val="C45911" w:themeColor="accent2" w:themeShade="BF"/>
        </w:rPr>
      </w:pPr>
      <w:r w:rsidRPr="000E6FC9">
        <w:rPr>
          <w:rFonts w:ascii="Arial" w:eastAsia="Arial Narrow" w:hAnsi="Arial" w:cs="Arial"/>
          <w:color w:val="000000" w:themeColor="text1"/>
        </w:rPr>
        <w:t>posiadającym doświadczenie, które zdobył w okresie ostatnich 5 lat, w zakresie nadzoru, jako kierownik budowy lub robót, przy realizacji przynajmniej 1 obiektu budowlanego, budowy/przebudowy/rozbudowy</w:t>
      </w:r>
      <w:r w:rsidR="009C0394" w:rsidRPr="000E6FC9">
        <w:rPr>
          <w:rFonts w:ascii="Arial" w:hAnsi="Arial" w:cs="Arial"/>
          <w:bCs/>
        </w:rPr>
        <w:t>/modernizacji stacji uzdatniania wody na cele zaopatrzenia ludzi w wodę do spożycia i o produkcji wody w instalacji uzdatniania nie mniejszej niż 80 m</w:t>
      </w:r>
      <w:r w:rsidR="009C0394" w:rsidRPr="000E6FC9">
        <w:rPr>
          <w:rFonts w:ascii="Arial" w:hAnsi="Arial" w:cs="Arial"/>
          <w:bCs/>
          <w:vertAlign w:val="superscript"/>
        </w:rPr>
        <w:t>3</w:t>
      </w:r>
      <w:r w:rsidR="009C0394" w:rsidRPr="000E6FC9">
        <w:rPr>
          <w:rFonts w:ascii="Arial" w:hAnsi="Arial" w:cs="Arial"/>
          <w:bCs/>
        </w:rPr>
        <w:t>/</w:t>
      </w:r>
      <w:r w:rsidR="009C0394" w:rsidRPr="000E6FC9">
        <w:rPr>
          <w:rFonts w:ascii="Arial" w:eastAsia="Calibri" w:hAnsi="Arial" w:cs="Arial"/>
          <w:lang w:eastAsia="pl-PL"/>
        </w:rPr>
        <w:t>h</w:t>
      </w:r>
      <w:r w:rsidRPr="000E6FC9">
        <w:rPr>
          <w:rFonts w:ascii="Arial" w:eastAsia="Arial Narrow" w:hAnsi="Arial" w:cs="Arial"/>
        </w:rPr>
        <w:t>,</w:t>
      </w:r>
    </w:p>
    <w:p w14:paraId="60319794" w14:textId="7D1FB4DF" w:rsidR="6C3EA46A" w:rsidRPr="000E6FC9" w:rsidRDefault="6C3EA46A" w:rsidP="00A43249">
      <w:pPr>
        <w:pStyle w:val="Mjtekst"/>
        <w:numPr>
          <w:ilvl w:val="0"/>
          <w:numId w:val="14"/>
        </w:numPr>
        <w:tabs>
          <w:tab w:val="clear" w:pos="426"/>
        </w:tabs>
        <w:spacing w:before="120"/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jedną osobą pełniącą rolę Kierownika robót elektrycznych:</w:t>
      </w:r>
    </w:p>
    <w:p w14:paraId="2B6051A6" w14:textId="1C6B43F7" w:rsidR="6C3EA46A" w:rsidRPr="000E6FC9" w:rsidRDefault="6C3EA46A" w:rsidP="00A43249">
      <w:pPr>
        <w:pStyle w:val="Mjtekst"/>
        <w:numPr>
          <w:ilvl w:val="0"/>
          <w:numId w:val="13"/>
        </w:numPr>
        <w:tabs>
          <w:tab w:val="clear" w:pos="284"/>
          <w:tab w:val="clear" w:pos="426"/>
          <w:tab w:val="left" w:pos="142"/>
        </w:tabs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posiadającym uprawnienia budowlane w specjalności instalacyjnej w zakresie sieci, instalacji i urządzeń elektrycznych i elektroenergetycznych bez ograniczeń do kierowania robotami budowlanymi,</w:t>
      </w:r>
    </w:p>
    <w:p w14:paraId="50D3BBA5" w14:textId="5AA31EC3" w:rsidR="6C3EA46A" w:rsidRPr="000E6FC9" w:rsidRDefault="6C3EA46A" w:rsidP="00A43249">
      <w:pPr>
        <w:pStyle w:val="Mjtekst"/>
        <w:numPr>
          <w:ilvl w:val="0"/>
          <w:numId w:val="13"/>
        </w:numPr>
        <w:tabs>
          <w:tab w:val="clear" w:pos="284"/>
          <w:tab w:val="clear" w:pos="426"/>
          <w:tab w:val="left" w:pos="142"/>
        </w:tabs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posiadającym co najmniej 5 lat doświadczenia na stanowisku kierownika budowy lub kierownika robót lub inspektora nadzoru przy realizacji robót branży elektrycznej, </w:t>
      </w:r>
    </w:p>
    <w:p w14:paraId="47C8A625" w14:textId="41332E28" w:rsidR="6C3EA46A" w:rsidRPr="000E6FC9" w:rsidRDefault="6C3EA46A" w:rsidP="00A43249">
      <w:pPr>
        <w:pStyle w:val="Mjtekst"/>
        <w:numPr>
          <w:ilvl w:val="0"/>
          <w:numId w:val="13"/>
        </w:numPr>
        <w:tabs>
          <w:tab w:val="clear" w:pos="284"/>
          <w:tab w:val="clear" w:pos="426"/>
          <w:tab w:val="left" w:pos="142"/>
        </w:tabs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posiadającym doświadczenie, które zdobył w okresie ostatnich 5 lat, w zakresie nadzoru, jako kierownik budowy lub robót, przy realizacji przynajmniej 1 obiektu budowlanego, budowy/przebudowy/</w:t>
      </w:r>
      <w:r w:rsidRPr="000E6FC9">
        <w:rPr>
          <w:rFonts w:ascii="Arial" w:eastAsia="Arial Narrow" w:hAnsi="Arial" w:cs="Arial"/>
        </w:rPr>
        <w:t>rozbudowy</w:t>
      </w:r>
      <w:r w:rsidR="00E15879" w:rsidRPr="000E6FC9">
        <w:rPr>
          <w:rFonts w:ascii="Arial" w:eastAsia="Arial Narrow" w:hAnsi="Arial" w:cs="Arial"/>
        </w:rPr>
        <w:t>/modernizacji</w:t>
      </w:r>
      <w:r w:rsidRPr="000E6FC9">
        <w:rPr>
          <w:rFonts w:ascii="Arial" w:eastAsia="Arial Narrow" w:hAnsi="Arial" w:cs="Arial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>infrastruktury komunalnej jak przepompownia strefowa wody lub ścieków, stacjonarna stacja uzdatniania wody, oczyszczalnia ścieków.</w:t>
      </w:r>
    </w:p>
    <w:p w14:paraId="45196B61" w14:textId="02C8163B" w:rsidR="6C3EA46A" w:rsidRPr="000E6FC9" w:rsidRDefault="698E02A6" w:rsidP="004F2ED5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 xml:space="preserve">2. </w:t>
      </w:r>
      <w:r w:rsidR="6C3EA46A" w:rsidRPr="000E6FC9">
        <w:rPr>
          <w:rFonts w:ascii="Arial" w:eastAsia="Arial Narrow" w:hAnsi="Arial" w:cs="Arial"/>
          <w:b/>
          <w:bCs/>
          <w:color w:val="000000" w:themeColor="text1"/>
        </w:rPr>
        <w:t xml:space="preserve">Pod pojęciem stacji uzdatniania wody na cele zaopatrzenia ludzi w wodę do spożycia należy rozumieć obiekt budowlany stacjonarny połączony trwale z siecią wodociągową dystrybucyjną, której zadaniem jest zbiorowe zaopatrzenie w wodę ludności na terenie miasta lub gminy. Warunek zostanie uznany, jeżeli prace wykonywane były przynajmniej w zakresie instalacji technologicznej. </w:t>
      </w:r>
    </w:p>
    <w:p w14:paraId="25DB336B" w14:textId="2A44A133" w:rsidR="6C3EA46A" w:rsidRPr="000E6FC9" w:rsidRDefault="24424C12" w:rsidP="004F2ED5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3. </w:t>
      </w:r>
      <w:r w:rsidR="6C3EA46A" w:rsidRPr="000E6FC9">
        <w:rPr>
          <w:rFonts w:ascii="Arial" w:eastAsia="Arial Narrow" w:hAnsi="Arial" w:cs="Arial"/>
          <w:i/>
          <w:iCs/>
          <w:color w:val="000000" w:themeColor="text1"/>
        </w:rPr>
        <w:t>Dopuszcza się połączenie wyżej wymienionych funkcji dla Kierowników pod warunkiem spełnienia przez osobę łączącą te funkcje wszystkich warunków wymaganych dla poszczególnych funkcji. W zależności od treści decyzji pozwoleni</w:t>
      </w:r>
      <w:r w:rsidR="5D8C78B9" w:rsidRPr="000E6FC9">
        <w:rPr>
          <w:rFonts w:ascii="Arial" w:eastAsia="Arial Narrow" w:hAnsi="Arial" w:cs="Arial"/>
          <w:i/>
          <w:iCs/>
          <w:color w:val="000000" w:themeColor="text1"/>
        </w:rPr>
        <w:t>a</w:t>
      </w:r>
      <w:r w:rsidR="6C3EA46A" w:rsidRPr="000E6FC9">
        <w:rPr>
          <w:rFonts w:ascii="Arial" w:eastAsia="Arial Narrow" w:hAnsi="Arial" w:cs="Arial"/>
          <w:i/>
          <w:iCs/>
          <w:color w:val="000000" w:themeColor="text1"/>
        </w:rPr>
        <w:t xml:space="preserve"> na budowę, dopuszcza się, aby jedna ze wskazanych osób pełniła rolę Kierownika budowy.   </w:t>
      </w:r>
    </w:p>
    <w:p w14:paraId="0F41A969" w14:textId="0B444A0F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Okresy wyrażone w latach, w zakresie wykazania warunków udziału w postępowaniu, liczy się wstecz od dnia, w którym upływa termin składania ofert w postępowaniu;</w:t>
      </w:r>
    </w:p>
    <w:p w14:paraId="6C31053C" w14:textId="6477DEA0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Osoby skierowane przez Wykonawcę do realizacji zamówienia, które będą pełniły samodzielne funkcje techniczne w budownictwie, muszą posiadać wymagane uprawnienia budowlane do projektowania i/lub kierowania robotami budowlanymi, zgodnie z ustawą z dnia 7 lipca 1994 r. – Prawo budowlane oraz rozporządzeniem Ministra Inwestycji i Rozwoju z dnia 29 kwietnia 2019 r. w sprawie przygotowania zawodowego do wykonywania samodzielnych funkcji technicznych w budownictwie.</w:t>
      </w:r>
    </w:p>
    <w:p w14:paraId="0648E996" w14:textId="30877832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Zamawiający dopuszcza również uprawnienia odpowiadające wymaganym, wydane na podstawie wcześniej obowiązujących przepisów, o ile zakres tych uprawnień jest równoważny z wymaganymi przez Zamawiającego.</w:t>
      </w:r>
    </w:p>
    <w:p w14:paraId="05DE740D" w14:textId="2316BBF9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W przypadku Wykonawców wskazujących osoby posiadające kwalifikacje zawodowe nabyte w państwach członkowskich Unii Europejskiej, państwach Europejskiego Obszaru Gospodarczego (EEA) lub Konfederacji Szwajcarskiej, Zamawiający dopuszcza możliwość udziału takich osób w realizacji zamówienia, pod warunkiem uznania tych kwalifikacji na zasadach określonych w art. 12a ustawy Prawo budowlane oraz ustawie z dnia 22 grudnia 2015 r. o zasadach uznawania kwalifikacji zawodowych nabytych w państwach członkowskich Unii Europejskiej, stanowiącej implementację dyrektywy 2005/36/WE Parlamentu Europejskiego i Rady.</w:t>
      </w:r>
    </w:p>
    <w:p w14:paraId="274C0F35" w14:textId="62994E12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lastRenderedPageBreak/>
        <w:t>Osoby pełniące samodzielne funkcje techniczne w budownictwie muszą spełniać wymogi dotyczące przynależności do właściwej izby samorządu zawodowego, zgodnie z ustawą z dnia 15 grudnia 2000 r. o samorządach zawodowych architektów oraz inżynierów budownictwa.</w:t>
      </w:r>
    </w:p>
    <w:p w14:paraId="0F27E08B" w14:textId="5D8979AE" w:rsidR="6C3EA46A" w:rsidRPr="000E6FC9" w:rsidRDefault="6C3EA46A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>Wykonawca zobowiązany jest zapewnić, aby osoby wskazane do realizacji zamówienia posiadały wymagane uprawnienia i kwalifikacje przez cały okres realizacji zamówienia.</w:t>
      </w:r>
    </w:p>
    <w:p w14:paraId="6B656EF9" w14:textId="677F5633" w:rsidR="6C3EA46A" w:rsidRPr="000E6FC9" w:rsidRDefault="6C3EA46A" w:rsidP="00FC2BA8">
      <w:pPr>
        <w:pStyle w:val="Mjtekst"/>
        <w:rPr>
          <w:rFonts w:ascii="Arial" w:eastAsia="Arial Narrow" w:hAnsi="Arial" w:cs="Arial"/>
          <w:i/>
          <w:iCs/>
          <w:color w:val="000000" w:themeColor="text1"/>
        </w:rPr>
      </w:pP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Wykaz wymienionego przez Zamawiającego </w:t>
      </w:r>
      <w:r w:rsidR="60F8116E" w:rsidRPr="000E6FC9">
        <w:rPr>
          <w:rFonts w:ascii="Arial" w:eastAsia="Arial Narrow" w:hAnsi="Arial" w:cs="Arial"/>
          <w:i/>
          <w:iCs/>
          <w:color w:val="000000" w:themeColor="text1"/>
        </w:rPr>
        <w:t>P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>ersonelu</w:t>
      </w:r>
      <w:r w:rsidR="7C7F8099" w:rsidRPr="000E6FC9">
        <w:rPr>
          <w:rFonts w:ascii="Arial" w:eastAsia="Arial Narrow" w:hAnsi="Arial" w:cs="Arial"/>
          <w:i/>
          <w:iCs/>
          <w:color w:val="000000" w:themeColor="text1"/>
        </w:rPr>
        <w:t xml:space="preserve"> Kluczowego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 xml:space="preserve"> nie stanowi katalogu zamkniętego. Wykonawca na czas realizacji Kontraktu zobowiązany jest do zapewnienia </w:t>
      </w:r>
      <w:r w:rsidRPr="000E6FC9">
        <w:rPr>
          <w:rFonts w:ascii="Arial" w:eastAsia="Arial Narrow" w:hAnsi="Arial" w:cs="Arial"/>
          <w:i/>
          <w:iCs/>
        </w:rPr>
        <w:t>kompetentn</w:t>
      </w:r>
      <w:r w:rsidR="65BE12BA" w:rsidRPr="000E6FC9">
        <w:rPr>
          <w:rFonts w:ascii="Arial" w:eastAsia="Arial Narrow" w:hAnsi="Arial" w:cs="Arial"/>
          <w:i/>
          <w:iCs/>
        </w:rPr>
        <w:t xml:space="preserve">ych specjalistów i pracowników </w:t>
      </w:r>
      <w:r w:rsidRPr="000E6FC9">
        <w:rPr>
          <w:rFonts w:ascii="Arial" w:eastAsia="Arial Narrow" w:hAnsi="Arial" w:cs="Arial"/>
          <w:i/>
          <w:iCs/>
        </w:rPr>
        <w:t xml:space="preserve">w ilości i o kwalifikacjach niezbędnych do prawidłowej realizacji przedmiotu Kontraktu </w:t>
      </w:r>
      <w:r w:rsidR="59628AC1" w:rsidRPr="000E6FC9">
        <w:rPr>
          <w:rFonts w:ascii="Arial" w:eastAsia="Arial Narrow" w:hAnsi="Arial" w:cs="Arial"/>
          <w:i/>
          <w:iCs/>
        </w:rPr>
        <w:t>w</w:t>
      </w:r>
      <w:r w:rsidRPr="000E6FC9">
        <w:rPr>
          <w:rFonts w:ascii="Arial" w:eastAsia="Arial Narrow" w:hAnsi="Arial" w:cs="Arial"/>
          <w:i/>
          <w:iCs/>
        </w:rPr>
        <w:t xml:space="preserve"> zgod</w:t>
      </w:r>
      <w:r w:rsidR="54DDFBC9" w:rsidRPr="000E6FC9">
        <w:rPr>
          <w:rFonts w:ascii="Arial" w:eastAsia="Arial Narrow" w:hAnsi="Arial" w:cs="Arial"/>
          <w:i/>
          <w:iCs/>
        </w:rPr>
        <w:t>zie</w:t>
      </w:r>
      <w:r w:rsidRPr="000E6FC9">
        <w:rPr>
          <w:rFonts w:ascii="Arial" w:eastAsia="Arial Narrow" w:hAnsi="Arial" w:cs="Arial"/>
          <w:i/>
          <w:iCs/>
        </w:rPr>
        <w:t xml:space="preserve"> z obowiązującymi </w:t>
      </w:r>
      <w:r w:rsidRPr="000E6FC9">
        <w:rPr>
          <w:rFonts w:ascii="Arial" w:eastAsia="Arial Narrow" w:hAnsi="Arial" w:cs="Arial"/>
          <w:i/>
          <w:iCs/>
          <w:color w:val="000000" w:themeColor="text1"/>
        </w:rPr>
        <w:t>przepisami.</w:t>
      </w:r>
    </w:p>
    <w:p w14:paraId="40E36611" w14:textId="04CE7382" w:rsidR="00B55C11" w:rsidRPr="000E6FC9" w:rsidRDefault="00B55C11" w:rsidP="00A43249">
      <w:pPr>
        <w:pStyle w:val="Akapitzlist"/>
        <w:numPr>
          <w:ilvl w:val="0"/>
          <w:numId w:val="17"/>
        </w:numPr>
        <w:suppressAutoHyphens/>
        <w:spacing w:before="120" w:line="312" w:lineRule="auto"/>
        <w:ind w:left="284" w:hanging="284"/>
        <w:jc w:val="both"/>
        <w:rPr>
          <w:rFonts w:ascii="Arial" w:eastAsia="Arial" w:hAnsi="Arial" w:cs="Arial"/>
          <w:sz w:val="21"/>
          <w:szCs w:val="21"/>
          <w:lang w:eastAsia="ar-SA"/>
        </w:rPr>
      </w:pPr>
      <w:r w:rsidRPr="000E6FC9">
        <w:rPr>
          <w:rStyle w:val="MjtextChar"/>
          <w:rFonts w:ascii="Arial" w:hAnsi="Arial" w:cs="Arial"/>
        </w:rPr>
        <w:t xml:space="preserve">Zamawiający wezwie Wykonawcę, którego oferta została najwyżej oceniona, do złożenia w wyznaczonym przez siebie terminie dokumentów potwierdzających spełnianie powyższych warunków. Wykonawca zobowiązany będzie wówczas złożyć: </w:t>
      </w:r>
    </w:p>
    <w:p w14:paraId="0DC4EC86" w14:textId="77777777" w:rsidR="004F2ED5" w:rsidRPr="000E6FC9" w:rsidRDefault="00B55C11" w:rsidP="00A43249">
      <w:pPr>
        <w:pStyle w:val="Mjtekst"/>
        <w:numPr>
          <w:ilvl w:val="0"/>
          <w:numId w:val="19"/>
        </w:numPr>
        <w:spacing w:before="120" w:after="120"/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wykaz robót wykonanych, w okresie ostatnich 5 lat przed upływem terminu składania ofert, a jeżeli okres prowadzenia działalności jest krótszy, w tym okresie, wraz z podaniem ich wartości, przedmiotu, </w:t>
      </w:r>
      <w:r w:rsidR="2275A603" w:rsidRPr="000E6FC9">
        <w:rPr>
          <w:rFonts w:ascii="Arial" w:hAnsi="Arial" w:cs="Arial"/>
        </w:rPr>
        <w:t>dat wykonania</w:t>
      </w:r>
      <w:r w:rsidR="004F2ED5" w:rsidRPr="000E6FC9">
        <w:rPr>
          <w:rFonts w:ascii="Arial" w:hAnsi="Arial" w:cs="Arial"/>
        </w:rPr>
        <w:t xml:space="preserve"> i podmiotów</w:t>
      </w:r>
      <w:r w:rsidRPr="000E6FC9">
        <w:rPr>
          <w:rFonts w:ascii="Arial" w:hAnsi="Arial" w:cs="Arial"/>
        </w:rPr>
        <w:t xml:space="preserve"> na rzecz</w:t>
      </w:r>
      <w:r w:rsidR="004F2ED5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których roboty zostały wykonane (</w:t>
      </w:r>
      <w:r w:rsidRPr="000E6FC9">
        <w:rPr>
          <w:rFonts w:ascii="Arial" w:hAnsi="Arial" w:cs="Arial"/>
          <w:b/>
          <w:bCs/>
        </w:rPr>
        <w:t>załącznik nr 3 do ogłoszenia</w:t>
      </w:r>
      <w:r w:rsidRPr="000E6FC9">
        <w:rPr>
          <w:rFonts w:ascii="Arial" w:hAnsi="Arial" w:cs="Arial"/>
        </w:rPr>
        <w:t xml:space="preserve"> o zamówieniu) oraz załączeniem dowodów określających, czy te roboty zostały wykonane należycie. </w:t>
      </w:r>
    </w:p>
    <w:p w14:paraId="60061E4C" w14:textId="4457532E" w:rsidR="00B55C11" w:rsidRPr="000E6FC9" w:rsidRDefault="67EEDAB6" w:rsidP="00A43249">
      <w:pPr>
        <w:pStyle w:val="Mjtekst"/>
        <w:numPr>
          <w:ilvl w:val="0"/>
          <w:numId w:val="19"/>
        </w:numPr>
        <w:spacing w:before="120" w:after="120"/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wykazu usług wykonanych w okresie ostatnich </w:t>
      </w:r>
      <w:r w:rsidR="00BA63C2" w:rsidRPr="000E6FC9">
        <w:rPr>
          <w:rFonts w:ascii="Arial" w:hAnsi="Arial" w:cs="Arial"/>
        </w:rPr>
        <w:t>5</w:t>
      </w:r>
      <w:r w:rsidRPr="000E6FC9">
        <w:rPr>
          <w:rFonts w:ascii="Arial" w:hAnsi="Arial" w:cs="Arial"/>
        </w:rPr>
        <w:t xml:space="preserve"> lat</w:t>
      </w:r>
      <w:r w:rsidR="0684956A" w:rsidRPr="000E6FC9">
        <w:rPr>
          <w:rFonts w:ascii="Arial" w:hAnsi="Arial" w:cs="Arial"/>
        </w:rPr>
        <w:t xml:space="preserve"> przed upływem terminu składania ofert,</w:t>
      </w:r>
      <w:r w:rsidRPr="000E6FC9">
        <w:rPr>
          <w:rFonts w:ascii="Arial" w:hAnsi="Arial" w:cs="Arial"/>
        </w:rPr>
        <w:t xml:space="preserve"> a jeżeli okres prowadzenia działalności jest krótszy – w tym okresie, wraz z podaniem ich rodzaju, daty i miejsca wykonania oraz podmiotów, na rzecz których usługi te zostały wykonane</w:t>
      </w:r>
      <w:r w:rsidR="3AF60678" w:rsidRPr="000E6FC9">
        <w:rPr>
          <w:rFonts w:ascii="Arial" w:hAnsi="Arial" w:cs="Arial"/>
        </w:rPr>
        <w:t xml:space="preserve"> (</w:t>
      </w:r>
      <w:r w:rsidR="3AF60678" w:rsidRPr="000E6FC9">
        <w:rPr>
          <w:rFonts w:ascii="Arial" w:hAnsi="Arial" w:cs="Arial"/>
          <w:b/>
          <w:bCs/>
        </w:rPr>
        <w:t xml:space="preserve">załącznik nr </w:t>
      </w:r>
      <w:r w:rsidR="7B5667C1" w:rsidRPr="000E6FC9">
        <w:rPr>
          <w:rFonts w:ascii="Arial" w:hAnsi="Arial" w:cs="Arial"/>
          <w:b/>
          <w:bCs/>
        </w:rPr>
        <w:t xml:space="preserve">2 </w:t>
      </w:r>
      <w:r w:rsidR="3AF60678" w:rsidRPr="000E6FC9">
        <w:rPr>
          <w:rFonts w:ascii="Arial" w:hAnsi="Arial" w:cs="Arial"/>
          <w:b/>
          <w:bCs/>
        </w:rPr>
        <w:t>do ogłoszeni</w:t>
      </w:r>
      <w:r w:rsidR="3AF60678" w:rsidRPr="000E6FC9">
        <w:rPr>
          <w:rFonts w:ascii="Arial" w:hAnsi="Arial" w:cs="Arial"/>
        </w:rPr>
        <w:t>a o zamówieniu)</w:t>
      </w:r>
      <w:r w:rsidRPr="000E6FC9">
        <w:rPr>
          <w:rFonts w:ascii="Arial" w:hAnsi="Arial" w:cs="Arial"/>
        </w:rPr>
        <w:t>, oraz załączeniem dowodów określających, czy te usługi zostały wykonane należycie.</w:t>
      </w:r>
    </w:p>
    <w:p w14:paraId="39224ACA" w14:textId="3797F6B9" w:rsidR="00FA0BFC" w:rsidRPr="000E6FC9" w:rsidRDefault="00FA0BFC" w:rsidP="009C0394">
      <w:pPr>
        <w:pStyle w:val="Mjtekst"/>
        <w:numPr>
          <w:ilvl w:val="0"/>
          <w:numId w:val="19"/>
        </w:numPr>
        <w:spacing w:before="120" w:after="120"/>
        <w:ind w:left="284" w:hanging="284"/>
        <w:rPr>
          <w:rFonts w:ascii="Arial" w:eastAsia="Arial" w:hAnsi="Arial" w:cs="Arial"/>
          <w:bCs/>
        </w:rPr>
      </w:pPr>
      <w:r w:rsidRPr="000E6FC9">
        <w:rPr>
          <w:rFonts w:ascii="Arial" w:eastAsia="Arial" w:hAnsi="Arial" w:cs="Arial"/>
          <w:bCs/>
        </w:rPr>
        <w:t>Na potwierdzenie spełniania warunku</w:t>
      </w:r>
      <w:r w:rsidR="009C0394" w:rsidRPr="000E6FC9">
        <w:rPr>
          <w:rFonts w:ascii="Arial" w:eastAsia="Arial" w:hAnsi="Arial" w:cs="Arial"/>
          <w:bCs/>
        </w:rPr>
        <w:t xml:space="preserve"> wskazanego w Par. VI, ust. 1, pkt. 1.1. c), </w:t>
      </w:r>
      <w:r w:rsidRPr="000E6FC9">
        <w:rPr>
          <w:rFonts w:ascii="Arial" w:eastAsia="Arial" w:hAnsi="Arial" w:cs="Arial"/>
          <w:bCs/>
        </w:rPr>
        <w:t xml:space="preserve"> Wykonawca przedłoży zaświadczenie niezależnego podmiotu zajmującego się poświadczaniem spełniania norm zarządzania jakością, wydane przez akredytowaną jednostkę certyfikującą.</w:t>
      </w:r>
    </w:p>
    <w:p w14:paraId="58247FC5" w14:textId="6DCDA249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Dowodami, o których mowa powyżej, są referencje bądź inne dokumenty sporządzone przez podmiot, na rzecz którego roboty</w:t>
      </w:r>
      <w:r w:rsidR="09E6B673" w:rsidRPr="000E6FC9">
        <w:rPr>
          <w:rFonts w:ascii="Arial" w:hAnsi="Arial" w:cs="Arial"/>
        </w:rPr>
        <w:t xml:space="preserve"> lub usługi</w:t>
      </w:r>
      <w:r w:rsidRPr="000E6FC9">
        <w:rPr>
          <w:rFonts w:ascii="Arial" w:hAnsi="Arial" w:cs="Arial"/>
        </w:rPr>
        <w:t xml:space="preserve"> zostały wykonane, a jeżeli Wykonawca z przyczyn niezależnych od niego nie jest w stanie uzyskać tych dokumentów – </w:t>
      </w:r>
      <w:r w:rsidR="00AB1C45" w:rsidRPr="000E6FC9">
        <w:rPr>
          <w:rFonts w:ascii="Arial" w:hAnsi="Arial" w:cs="Arial"/>
        </w:rPr>
        <w:t>inne odpowiednie dokumenty</w:t>
      </w:r>
      <w:r w:rsidRPr="000E6FC9">
        <w:rPr>
          <w:rFonts w:ascii="Arial" w:hAnsi="Arial" w:cs="Arial"/>
        </w:rPr>
        <w:t xml:space="preserve">. </w:t>
      </w:r>
    </w:p>
    <w:p w14:paraId="033DBB51" w14:textId="1C346FE6" w:rsidR="00B55C11" w:rsidRPr="000E6FC9" w:rsidRDefault="00B55C11" w:rsidP="00A43249">
      <w:pPr>
        <w:pStyle w:val="Mjtekst"/>
        <w:numPr>
          <w:ilvl w:val="0"/>
          <w:numId w:val="17"/>
        </w:numPr>
        <w:spacing w:before="120"/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Jeżeli Wykonawca nie złoży dokumentów lub będą one niekompletne lub będą zawierały błędy, Zamawiający wezwie jednorazowo Wykonawcę odpowiednio do ich złożenia, poprawienia lub uzupełnienia w wyznaczonym przez siebie terminie.</w:t>
      </w:r>
    </w:p>
    <w:p w14:paraId="02BF1628" w14:textId="4ACDC48F" w:rsidR="00B55C11" w:rsidRPr="000E6FC9" w:rsidRDefault="00B55C11" w:rsidP="00A43249">
      <w:pPr>
        <w:pStyle w:val="Mjtekst"/>
        <w:numPr>
          <w:ilvl w:val="0"/>
          <w:numId w:val="17"/>
        </w:numPr>
        <w:spacing w:before="120"/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Ocena spełnienia warunków udziału w postępowaniu dokonywana będzie w oparciu o dokumenty (wskazane w dziale VI) złożone przez Wykonawcę w niniejszym postępowaniu według formuły – spełnia/nie spełnia. </w:t>
      </w:r>
    </w:p>
    <w:p w14:paraId="6D00BA55" w14:textId="4962EBD8" w:rsidR="00E327B3" w:rsidRPr="000E6FC9" w:rsidRDefault="0079229C" w:rsidP="004F2ED5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VII. Korzystanie przez Wykonawcę ze zdolności technicznej lub zawodowej innych podmiotów</w:t>
      </w:r>
      <w:r w:rsidR="00E327B3" w:rsidRPr="000E6FC9">
        <w:rPr>
          <w:rFonts w:ascii="Arial" w:hAnsi="Arial" w:cs="Arial"/>
          <w:b/>
          <w:bCs/>
        </w:rPr>
        <w:t xml:space="preserve"> </w:t>
      </w:r>
    </w:p>
    <w:p w14:paraId="760C3239" w14:textId="77777777" w:rsidR="004F2ED5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 może w celu potwierdzenia spełniania warunków udziału w postępowaniu, w stosownych sytuacjach oraz w odniesieniu do konkretnego zamówienia, lub jego części, polegać na zdolnościach technicznych lub zawodowych podmiotów udostępniających zasoby, niezależnie od charakteru prawnego łączących go z nimi stosunków prawnych. </w:t>
      </w:r>
    </w:p>
    <w:p w14:paraId="1FE4C76C" w14:textId="1D6F7F8B" w:rsidR="004F2ED5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>W odniesieniu do warunków dotyczących technicznych lub zawodowych lub doświadczenia Wykonawcy mogą polegać na zdolnościach podmiotów udostępniających zasoby, jeśli podmioty te wykonają roboty lub usługi do realizacji</w:t>
      </w:r>
      <w:r w:rsidR="004F2ED5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których te zdolności są wymagane.</w:t>
      </w:r>
    </w:p>
    <w:p w14:paraId="6BCDDF02" w14:textId="77777777" w:rsidR="004F2ED5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(zgodnie z </w:t>
      </w:r>
      <w:r w:rsidRPr="000E6FC9">
        <w:rPr>
          <w:rFonts w:ascii="Arial" w:hAnsi="Arial" w:cs="Arial"/>
          <w:b/>
          <w:bCs/>
        </w:rPr>
        <w:t>Załącznikiem nr 7 do ogłoszenia</w:t>
      </w:r>
      <w:r w:rsidRPr="000E6FC9">
        <w:rPr>
          <w:rFonts w:ascii="Arial" w:hAnsi="Arial" w:cs="Arial"/>
        </w:rPr>
        <w:t>) lub inny podmiotowy środek dowodowy potwierdzający, że Wykonawca realizując zamówienie, będzie dysponował niezbędnymi zasobami tych podmiotów.</w:t>
      </w:r>
    </w:p>
    <w:p w14:paraId="4C4BB6EE" w14:textId="53F1339B" w:rsidR="0079229C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Zobowiązanie podmiotu udostępniającego zasoby, o którym mowa w </w:t>
      </w:r>
      <w:r w:rsidR="0026033D" w:rsidRPr="000E6FC9">
        <w:rPr>
          <w:rFonts w:ascii="Arial" w:hAnsi="Arial" w:cs="Arial"/>
        </w:rPr>
        <w:t>ust</w:t>
      </w:r>
      <w:r w:rsidRPr="000E6FC9">
        <w:rPr>
          <w:rFonts w:ascii="Arial" w:hAnsi="Arial" w:cs="Arial"/>
        </w:rPr>
        <w:t xml:space="preserve">. 3 niniejszego Rozdziału, potwierdza, że stosunek łączący Wykonawcę z podmiotami udostępniającymi zasoby gwarantuje rzeczywisty dostęp do tych zasobów oraz określa w szczególności: </w:t>
      </w:r>
    </w:p>
    <w:p w14:paraId="08F853F7" w14:textId="32E584F1" w:rsidR="0079229C" w:rsidRPr="000E6FC9" w:rsidRDefault="0079229C" w:rsidP="00A43249">
      <w:pPr>
        <w:pStyle w:val="Mjtekst"/>
        <w:numPr>
          <w:ilvl w:val="0"/>
          <w:numId w:val="18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zakres dostępnych Wykonawcy zasobów podmiotu udostępniającego zasoby; </w:t>
      </w:r>
    </w:p>
    <w:p w14:paraId="3816E6AF" w14:textId="133662E1" w:rsidR="0079229C" w:rsidRPr="000E6FC9" w:rsidRDefault="0079229C" w:rsidP="00A43249">
      <w:pPr>
        <w:pStyle w:val="Mjtekst"/>
        <w:numPr>
          <w:ilvl w:val="0"/>
          <w:numId w:val="18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sposób i okres udostępnienia Wykonawcy i wykorzystania przez niego zasobów podmiotu udostępniającego te zasoby przy wykonywaniu zamówienia; </w:t>
      </w:r>
    </w:p>
    <w:p w14:paraId="0B0CBC05" w14:textId="287C109B" w:rsidR="0079229C" w:rsidRPr="000E6FC9" w:rsidRDefault="0079229C" w:rsidP="00A43249">
      <w:pPr>
        <w:pStyle w:val="Mjtekst"/>
        <w:numPr>
          <w:ilvl w:val="0"/>
          <w:numId w:val="18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czy i w jakim zakresie podmiot udostępniający zasoby na zdolnościach</w:t>
      </w:r>
      <w:r w:rsidR="004F2ED5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którego Wykonawca polega w odniesieniu do warunków udziału w postępowaniu dotyczących wykształcenia, kwalifikacji zawodowych lub doświadczenia, zrealizuje przedmiot umowy, których wskazane zdolności dotyczą. </w:t>
      </w:r>
    </w:p>
    <w:p w14:paraId="0E5689D1" w14:textId="5A50EC7E" w:rsidR="0079229C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Zamawiający ocenia, czy udostępniane Wykonawcy przez podmioty udostępniające zasoby zdolności techniczne lub zawodowe, pozwalają na wykazanie przez Wykonawcę spełniania warunków udziału w postępowaniu, a także bada, czy nie </w:t>
      </w:r>
      <w:r w:rsidR="6A0D5E87" w:rsidRPr="000E6FC9">
        <w:rPr>
          <w:rFonts w:ascii="Arial" w:hAnsi="Arial" w:cs="Arial"/>
        </w:rPr>
        <w:t>zachodzą,</w:t>
      </w:r>
      <w:r w:rsidRPr="000E6FC9">
        <w:rPr>
          <w:rFonts w:ascii="Arial" w:hAnsi="Arial" w:cs="Arial"/>
        </w:rPr>
        <w:t xml:space="preserve"> wobec tego podmiotu podstawy wykluczenia, które zostały przewidziane względem Wykonawcy.</w:t>
      </w:r>
    </w:p>
    <w:p w14:paraId="65A34BC0" w14:textId="1414020E" w:rsidR="0079229C" w:rsidRPr="000E6FC9" w:rsidRDefault="0079229C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5.1 Na potwierdzenie braku wykluczenia z post</w:t>
      </w:r>
      <w:r w:rsidR="523DC829" w:rsidRPr="000E6FC9">
        <w:rPr>
          <w:rFonts w:ascii="Arial" w:hAnsi="Arial" w:cs="Arial"/>
        </w:rPr>
        <w:t>ę</w:t>
      </w:r>
      <w:r w:rsidRPr="000E6FC9">
        <w:rPr>
          <w:rFonts w:ascii="Arial" w:hAnsi="Arial" w:cs="Arial"/>
        </w:rPr>
        <w:t xml:space="preserve">powania, Wykonawca wraz z ofertą złoży oświadczenie podmiotu udostępniającego zasoby z wykorzystaniem załącznika nr </w:t>
      </w:r>
      <w:r w:rsidR="004F2ED5" w:rsidRPr="000E6FC9">
        <w:rPr>
          <w:rFonts w:ascii="Arial" w:hAnsi="Arial" w:cs="Arial"/>
          <w:b/>
        </w:rPr>
        <w:t>5</w:t>
      </w:r>
      <w:r w:rsidRPr="000E6FC9">
        <w:rPr>
          <w:rFonts w:ascii="Arial" w:hAnsi="Arial" w:cs="Arial"/>
        </w:rPr>
        <w:t xml:space="preserve"> do ogłoszenia.</w:t>
      </w:r>
    </w:p>
    <w:p w14:paraId="2CC6A792" w14:textId="77777777" w:rsidR="004F2ED5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Jeżeli zdolności techniczne lub zawodowe, podmiotu udostępniającego zasoby nie potwierdzają spełniania przez Wykonawcę warunków udziału w postępowaniu lub </w:t>
      </w:r>
      <w:r w:rsidR="65BDEF56" w:rsidRPr="000E6FC9">
        <w:rPr>
          <w:rFonts w:ascii="Arial" w:hAnsi="Arial" w:cs="Arial"/>
        </w:rPr>
        <w:t>zachodzą,</w:t>
      </w:r>
      <w:r w:rsidRPr="000E6FC9">
        <w:rPr>
          <w:rFonts w:ascii="Arial" w:hAnsi="Arial" w:cs="Arial"/>
        </w:rPr>
        <w:t xml:space="preserve"> wobec tego podmiotu podstawy wykluczenia, Zamawiający zażąda, aby Wykonawca w terminie określonym przez Zamawiającego zastąpił ten podmiot innym podmiotem lub podmiotami albo wykazał, że samodzielnie spełnia warunki udziału w postępowaniu. </w:t>
      </w:r>
    </w:p>
    <w:p w14:paraId="13960BEA" w14:textId="5C174B0D" w:rsidR="0079229C" w:rsidRPr="000E6FC9" w:rsidRDefault="0079229C" w:rsidP="00A43249">
      <w:pPr>
        <w:pStyle w:val="Mjtekst"/>
        <w:numPr>
          <w:ilvl w:val="3"/>
          <w:numId w:val="1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C3D61DE" w14:textId="46902CF2" w:rsidR="00B55C11" w:rsidRPr="000E6FC9" w:rsidRDefault="001E1DDB" w:rsidP="004F2ED5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VII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Oferty częściowe</w:t>
      </w:r>
      <w:r w:rsidR="5C3DEEAF" w:rsidRPr="000E6FC9">
        <w:rPr>
          <w:rFonts w:ascii="Arial" w:hAnsi="Arial" w:cs="Arial"/>
          <w:b/>
          <w:bCs/>
        </w:rPr>
        <w:t xml:space="preserve"> i realizacja w częściach</w:t>
      </w:r>
      <w:r w:rsidR="00B55C11" w:rsidRPr="000E6FC9">
        <w:rPr>
          <w:rFonts w:ascii="Arial" w:hAnsi="Arial" w:cs="Arial"/>
          <w:b/>
          <w:bCs/>
        </w:rPr>
        <w:t>.</w:t>
      </w:r>
    </w:p>
    <w:p w14:paraId="19647857" w14:textId="355A233C" w:rsidR="0423CD96" w:rsidRPr="000E6FC9" w:rsidRDefault="0423CD96" w:rsidP="00A43249">
      <w:pPr>
        <w:pStyle w:val="Mjtekst"/>
        <w:numPr>
          <w:ilvl w:val="6"/>
          <w:numId w:val="17"/>
        </w:numPr>
        <w:ind w:left="284" w:hanging="284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Zamawiający po dokonaniu analizy przedmiotu zamówienia oraz mając na uwadze charakter inwestycji realizowanej w systemie „zaprojektuj i wybuduj”, odstępuje od podziału zamówienia na części.</w:t>
      </w:r>
    </w:p>
    <w:p w14:paraId="6AB782EC" w14:textId="5F0E45ED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Przedmiotem zamówienia jest kompleksowa realizacja zadania pn. „Modernizacja ujęcia wody</w:t>
      </w:r>
      <w:r w:rsidR="008B17A3" w:rsidRPr="000E6FC9">
        <w:rPr>
          <w:rFonts w:ascii="Arial" w:hAnsi="Arial" w:cs="Arial"/>
        </w:rPr>
        <w:t xml:space="preserve"> </w:t>
      </w:r>
      <w:proofErr w:type="spellStart"/>
      <w:r w:rsidR="008B17A3" w:rsidRPr="000E6FC9">
        <w:rPr>
          <w:rFonts w:ascii="Arial" w:hAnsi="Arial" w:cs="Arial"/>
        </w:rPr>
        <w:t>Trubaków</w:t>
      </w:r>
      <w:proofErr w:type="spellEnd"/>
      <w:r w:rsidRPr="000E6FC9">
        <w:rPr>
          <w:rFonts w:ascii="Arial" w:hAnsi="Arial" w:cs="Arial"/>
        </w:rPr>
        <w:t xml:space="preserve"> wraz z budową zbiorników”, obejmująca opracowanie dokumentacji projektowej, uzyskanie wymaganych decyzji administracyjnych, wykonanie robót budowlano-montażowych, dostawę i montaż urządzeń technologicznych, wykonanie instalacji elektrycznych i AKPiA, wdrożenie systemu sterowania i monitoringu SCADA, a także uruchomienie, rozruch technologiczny i przekazanie obiektu do eksploatacji.</w:t>
      </w:r>
    </w:p>
    <w:p w14:paraId="09CABB7B" w14:textId="039DF986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lastRenderedPageBreak/>
        <w:t>Zakres zamówienia stanowi technologicznie i funkcjonalnie nierozerwalną całość, w której poszczególne elementy (technologia uzdatniania wody, obiekty kubaturowe, zbiorniki, instalacje sanitarne, elektryczne, automatyka, systemy sterowania oraz zasilanie awaryjne) są ze sobą ściśle powiązane i wzajemnie zależne. Prawidłowe zaprojektowanie i wykonanie jednego elementu inwestycji jest warunkowane rozwiązaniami przyjętymi w pozostałych branżach, a osiągnięcie efektu końcowego – tj. zapewnienia ciągłej, bezpiecznej i energooszczędnej produkcji wody przeznaczonej do spożycia przez ludzi – możliwe jest wyłącznie przy realizacji zadania przez jednego wykonawcę ponoszącego pełną odpowiedzialność za całość procesu.</w:t>
      </w:r>
    </w:p>
    <w:p w14:paraId="191886B4" w14:textId="40CCBBE5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Ponadto podział zamówienia na części mógłby skutkować:</w:t>
      </w:r>
    </w:p>
    <w:p w14:paraId="33DA5585" w14:textId="325085B6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znacznym ryzykiem niespójności rozwiązań projektowych i technologicznych,</w:t>
      </w:r>
    </w:p>
    <w:p w14:paraId="40DB75DF" w14:textId="0B227207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problemów integracyjnych pomiędzy branżą technologiczną, elektryczną, AKPiA i budowlaną,</w:t>
      </w:r>
    </w:p>
    <w:p w14:paraId="7409DE2C" w14:textId="76BE7D0F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rozmycia odpowiedzialności za osiągnięcie wymaganych parametrów jakościowych wody,</w:t>
      </w:r>
    </w:p>
    <w:p w14:paraId="7E59D4C9" w14:textId="7D584043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utrudnienia koordynacji robót na czynnym obiekcie infrastruktury krytycznej,</w:t>
      </w:r>
    </w:p>
    <w:p w14:paraId="1C0FC07E" w14:textId="34127195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wydłużenia czasu realizacji inwestycji oraz zwiększenia kosztów nadzoru i zarządzania kontraktem</w:t>
      </w:r>
      <w:r w:rsidR="2875C7F3" w:rsidRPr="000E6FC9">
        <w:rPr>
          <w:rFonts w:ascii="Arial" w:hAnsi="Arial" w:cs="Arial"/>
        </w:rPr>
        <w:t>,</w:t>
      </w:r>
    </w:p>
    <w:p w14:paraId="0DC46870" w14:textId="2F5B2E3A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wydłużeniem procesu inwestycyjnego, w tym uzyskiwania decyzji administracyjnych,</w:t>
      </w:r>
    </w:p>
    <w:p w14:paraId="1D35DDE0" w14:textId="7FF24041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zagrożeniem dla ciągłości pracy istniejącego ujęcia wody, które musi funkcjonować w trakcie realizacji robót,</w:t>
      </w:r>
    </w:p>
    <w:p w14:paraId="7621F7D1" w14:textId="6CC7953C" w:rsidR="0423CD96" w:rsidRPr="000E6FC9" w:rsidRDefault="0423CD96" w:rsidP="00A43249">
      <w:pPr>
        <w:pStyle w:val="Mjtekst"/>
        <w:numPr>
          <w:ilvl w:val="0"/>
          <w:numId w:val="8"/>
        </w:numPr>
        <w:ind w:left="270" w:hanging="27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zwiększeniem kosztów realizacji oraz kosztów eksploatacyjnych.</w:t>
      </w:r>
    </w:p>
    <w:p w14:paraId="3EC4BE31" w14:textId="6AD5AF9A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 xml:space="preserve">Dodatkowo należy nadmienić, że inwestycja jest dofinansowana ze środków Narodowego Funduszu Ochrony Środowiska i Gospodarki Wodnej w ramach </w:t>
      </w:r>
      <w:r w:rsidR="4D862915" w:rsidRPr="000E6FC9">
        <w:rPr>
          <w:rFonts w:ascii="Arial" w:hAnsi="Arial" w:cs="Arial"/>
        </w:rPr>
        <w:t>D</w:t>
      </w:r>
      <w:r w:rsidRPr="000E6FC9">
        <w:rPr>
          <w:rFonts w:ascii="Arial" w:hAnsi="Arial" w:cs="Arial"/>
        </w:rPr>
        <w:t>ziałania</w:t>
      </w:r>
      <w:r w:rsidR="474FEE55" w:rsidRPr="000E6FC9">
        <w:rPr>
          <w:rFonts w:ascii="Arial" w:hAnsi="Arial" w:cs="Arial"/>
        </w:rPr>
        <w:t xml:space="preserve"> </w:t>
      </w:r>
      <w:r w:rsidR="474FEE55" w:rsidRPr="000E6FC9">
        <w:rPr>
          <w:rFonts w:ascii="Arial" w:eastAsia="Arial" w:hAnsi="Arial" w:cs="Arial"/>
        </w:rPr>
        <w:t>FENX.02.05</w:t>
      </w:r>
      <w:r w:rsidRPr="000E6FC9">
        <w:rPr>
          <w:rFonts w:ascii="Arial" w:hAnsi="Arial" w:cs="Arial"/>
        </w:rPr>
        <w:t xml:space="preserve"> „Woda do spożycia”, gdzie szczególny nacisk kładzie się na osiągnięcie określonych efektów ekologicznych, technologicznych i energetycznych, rozliczanych jako rezultat całościowego przedsięwzięcia. Podział zamówienia na części mógłby utrudnić prawidłowe zarządzanie projektem, monitorowanie wskaźników oraz rozliczenie dofinansowania.</w:t>
      </w:r>
    </w:p>
    <w:p w14:paraId="45A1711E" w14:textId="6C8FC772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 xml:space="preserve">Zamawiający podkreśla, że brak podziału zamówienia na części nie narusza zasady uczciwej konkurencji ani równego traktowania wykonawców, gdyż na rynku funkcjonują podmioty zdolne do realizacji zamówień o podobnym charakterze i stopniu złożoności, a przyjęta formuła sprzyja racjonalizacji kosztów, skróceniu czasu realizacji oraz ograniczeniu </w:t>
      </w:r>
      <w:proofErr w:type="spellStart"/>
      <w:r w:rsidRPr="000E6FC9">
        <w:rPr>
          <w:rFonts w:ascii="Arial" w:hAnsi="Arial" w:cs="Arial"/>
        </w:rPr>
        <w:t>ryzyk</w:t>
      </w:r>
      <w:proofErr w:type="spellEnd"/>
      <w:r w:rsidRPr="000E6FC9">
        <w:rPr>
          <w:rFonts w:ascii="Arial" w:hAnsi="Arial" w:cs="Arial"/>
        </w:rPr>
        <w:t xml:space="preserve"> technicznych i organizacyjnych.</w:t>
      </w:r>
    </w:p>
    <w:p w14:paraId="5DBA4E6E" w14:textId="745E7A04" w:rsidR="0423CD96" w:rsidRPr="000E6FC9" w:rsidRDefault="0423CD96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Mając powyższe na uwadze, Zamawiający uznaje, że podział zamówienia na części byłby niecelowy i mógłby zagrozić prawidłowej, terminowej i efektywnej realizacji inwestycji w związku, z czym zamówienie realizowane jest jako jedno, niepodzielne zadanie.</w:t>
      </w:r>
    </w:p>
    <w:p w14:paraId="09BE5079" w14:textId="324B7C07" w:rsidR="7B9ED791" w:rsidRPr="000E6FC9" w:rsidRDefault="7B9ED791" w:rsidP="00A43249">
      <w:pPr>
        <w:pStyle w:val="Mjtekst"/>
        <w:numPr>
          <w:ilvl w:val="6"/>
          <w:numId w:val="17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Zamawiający nie przewiduje udzielenia zamówienia w części</w:t>
      </w:r>
      <w:r w:rsidR="3F6DB4A4" w:rsidRPr="000E6FC9">
        <w:rPr>
          <w:rFonts w:ascii="Arial" w:hAnsi="Arial" w:cs="Arial"/>
        </w:rPr>
        <w:t xml:space="preserve">ach. Obiekt zostanie zrealizowany w ramach jednego zamówienia. </w:t>
      </w:r>
    </w:p>
    <w:p w14:paraId="01BF655D" w14:textId="50755214" w:rsidR="00E327B3" w:rsidRPr="000E6FC9" w:rsidRDefault="0079229C" w:rsidP="00121C3B">
      <w:pPr>
        <w:tabs>
          <w:tab w:val="left" w:pos="284"/>
        </w:tabs>
        <w:suppressAutoHyphens/>
        <w:spacing w:before="120"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zh-CN"/>
        </w:rPr>
      </w:pPr>
      <w:r w:rsidRPr="000E6FC9">
        <w:rPr>
          <w:rStyle w:val="MjtekstZnak"/>
          <w:rFonts w:ascii="Arial" w:eastAsia="Calibri" w:hAnsi="Arial" w:cs="Arial"/>
          <w:b/>
          <w:bCs/>
        </w:rPr>
        <w:t>IX</w:t>
      </w:r>
      <w:r w:rsidR="00E327B3" w:rsidRPr="000E6FC9">
        <w:rPr>
          <w:rStyle w:val="MjtekstZnak"/>
          <w:rFonts w:ascii="Arial" w:eastAsia="Calibri" w:hAnsi="Arial" w:cs="Arial"/>
          <w:b/>
          <w:bCs/>
        </w:rPr>
        <w:t xml:space="preserve">. Zatrudnienie </w:t>
      </w:r>
    </w:p>
    <w:p w14:paraId="4DD50038" w14:textId="0AA9D4C2" w:rsidR="006F0FA9" w:rsidRPr="000E6FC9" w:rsidRDefault="555D7FDA" w:rsidP="006F0FA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Zamawiający, wymaga zatrudnienia na podstawie Umowy o pracę, w rozumieniu ustawy z dnia 26 czerwca 1974 </w:t>
      </w:r>
      <w:r w:rsidR="006F0FA9" w:rsidRPr="000E6FC9">
        <w:rPr>
          <w:rFonts w:ascii="Arial" w:hAnsi="Arial" w:cs="Arial"/>
        </w:rPr>
        <w:t xml:space="preserve">Kodeks pracy, osób wykonujących: </w:t>
      </w:r>
    </w:p>
    <w:p w14:paraId="7F76320A" w14:textId="77777777" w:rsidR="006F0FA9" w:rsidRPr="000E6FC9" w:rsidRDefault="006F0FA9" w:rsidP="006F0FA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a) roboty budowlano-montażowe na Placu Budowy, </w:t>
      </w:r>
    </w:p>
    <w:p w14:paraId="746AB7B2" w14:textId="77777777" w:rsidR="006F0FA9" w:rsidRPr="000E6FC9" w:rsidRDefault="006F0FA9" w:rsidP="006F0FA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b) prace fizyczne związane z montażem, demontażem, transportem wewnętrznym i zabezpieczeniem Robót,</w:t>
      </w:r>
    </w:p>
    <w:p w14:paraId="3053C250" w14:textId="77777777" w:rsidR="006F0FA9" w:rsidRPr="000E6FC9" w:rsidRDefault="006F0FA9" w:rsidP="006F0FA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c) bieżącą obsługę administracyjno-organizacyjną biura budowy, jeżeli czynności te są wykonywane w miejscu i czasie wyznaczonym przez pracodawcę oraz pod jego kierownictwem na rzecz niniejszego Kontraktu.</w:t>
      </w:r>
    </w:p>
    <w:p w14:paraId="05707108" w14:textId="18523482" w:rsidR="00B55C11" w:rsidRPr="000E6FC9" w:rsidRDefault="00B55C11" w:rsidP="006F0FA9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lastRenderedPageBreak/>
        <w:t>X. Wadium</w:t>
      </w:r>
    </w:p>
    <w:p w14:paraId="646AEB6B" w14:textId="68CD5D63" w:rsidR="00216EFA" w:rsidRPr="000E6FC9" w:rsidRDefault="00B55C11" w:rsidP="00A43249">
      <w:pPr>
        <w:pStyle w:val="Mjtekst"/>
        <w:numPr>
          <w:ilvl w:val="3"/>
          <w:numId w:val="7"/>
        </w:numPr>
        <w:ind w:hanging="2880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Zamawiający żąda od Wykonawcy w</w:t>
      </w:r>
      <w:r w:rsidR="001E1DDB" w:rsidRPr="000E6FC9">
        <w:rPr>
          <w:rFonts w:ascii="Arial" w:hAnsi="Arial" w:cs="Arial"/>
        </w:rPr>
        <w:t xml:space="preserve">niesienia wadium w wysokości: </w:t>
      </w:r>
    </w:p>
    <w:p w14:paraId="3BC2FBAF" w14:textId="520A5F5C" w:rsidR="00B55C11" w:rsidRPr="000E6FC9" w:rsidRDefault="00CC087C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  <w:b/>
          <w:bCs/>
        </w:rPr>
        <w:t>5</w:t>
      </w:r>
      <w:r w:rsidR="7C221DEC" w:rsidRPr="000E6FC9">
        <w:rPr>
          <w:rFonts w:ascii="Arial" w:hAnsi="Arial" w:cs="Arial"/>
          <w:b/>
          <w:bCs/>
        </w:rPr>
        <w:t>0 0</w:t>
      </w:r>
      <w:r w:rsidR="003C511C" w:rsidRPr="000E6FC9">
        <w:rPr>
          <w:rFonts w:ascii="Arial" w:hAnsi="Arial" w:cs="Arial"/>
          <w:b/>
          <w:bCs/>
        </w:rPr>
        <w:t>00</w:t>
      </w:r>
      <w:r w:rsidR="00C43E55" w:rsidRPr="000E6FC9">
        <w:rPr>
          <w:rFonts w:ascii="Arial" w:hAnsi="Arial" w:cs="Arial"/>
          <w:b/>
          <w:bCs/>
        </w:rPr>
        <w:t>,00</w:t>
      </w:r>
      <w:r w:rsidR="00C43E55" w:rsidRPr="000E6FC9">
        <w:rPr>
          <w:rFonts w:ascii="Arial" w:hAnsi="Arial" w:cs="Arial"/>
        </w:rPr>
        <w:t xml:space="preserve"> </w:t>
      </w:r>
      <w:r w:rsidR="00B55C11" w:rsidRPr="000E6FC9">
        <w:rPr>
          <w:rFonts w:ascii="Arial" w:hAnsi="Arial" w:cs="Arial"/>
        </w:rPr>
        <w:t xml:space="preserve">zł (słownie złotych: </w:t>
      </w:r>
      <w:r w:rsidRPr="000E6FC9">
        <w:rPr>
          <w:rFonts w:ascii="Arial" w:hAnsi="Arial" w:cs="Arial"/>
          <w:i/>
          <w:iCs/>
        </w:rPr>
        <w:t>pięćdziesiąt</w:t>
      </w:r>
      <w:r w:rsidR="003C511C" w:rsidRPr="000E6FC9">
        <w:rPr>
          <w:rFonts w:ascii="Arial" w:hAnsi="Arial" w:cs="Arial"/>
          <w:i/>
          <w:iCs/>
        </w:rPr>
        <w:t xml:space="preserve"> tysięcy </w:t>
      </w:r>
      <w:r w:rsidR="00216EFA" w:rsidRPr="000E6FC9">
        <w:rPr>
          <w:rFonts w:ascii="Arial" w:hAnsi="Arial" w:cs="Arial"/>
          <w:i/>
          <w:iCs/>
        </w:rPr>
        <w:t>00/100</w:t>
      </w:r>
      <w:r w:rsidR="365F83FF" w:rsidRPr="000E6FC9">
        <w:rPr>
          <w:rFonts w:ascii="Arial" w:hAnsi="Arial" w:cs="Arial"/>
          <w:i/>
          <w:iCs/>
        </w:rPr>
        <w:t xml:space="preserve"> złotych</w:t>
      </w:r>
      <w:r w:rsidR="00216EFA" w:rsidRPr="000E6FC9">
        <w:rPr>
          <w:rFonts w:ascii="Arial" w:hAnsi="Arial" w:cs="Arial"/>
        </w:rPr>
        <w:t>),</w:t>
      </w:r>
    </w:p>
    <w:p w14:paraId="370AF699" w14:textId="77777777" w:rsidR="00121C3B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Wadium wnosi się przed upływem terminu składania ofert i utrzymuje nieprzerwanie do dnia upływu terminu związania ofertą, z wyjątkiem </w:t>
      </w:r>
      <w:r w:rsidR="4A47A6BA" w:rsidRPr="000E6FC9">
        <w:rPr>
          <w:rFonts w:ascii="Arial" w:hAnsi="Arial" w:cs="Arial"/>
        </w:rPr>
        <w:t>przypadków,</w:t>
      </w:r>
      <w:r w:rsidRPr="000E6FC9">
        <w:rPr>
          <w:rFonts w:ascii="Arial" w:hAnsi="Arial" w:cs="Arial"/>
        </w:rPr>
        <w:t xml:space="preserve"> o których mowa w pkt 8.1. niniejszego działu.</w:t>
      </w:r>
    </w:p>
    <w:p w14:paraId="3F1C1F9C" w14:textId="77777777" w:rsidR="00121C3B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Przedłużenie terminu związania ofertą jest dopuszczalne tylko z jednoczesnym przedłużeniem okresu ważności wadium </w:t>
      </w:r>
      <w:r w:rsidR="742D20C4" w:rsidRPr="000E6FC9">
        <w:rPr>
          <w:rFonts w:ascii="Arial" w:hAnsi="Arial" w:cs="Arial"/>
        </w:rPr>
        <w:t>albo</w:t>
      </w:r>
      <w:r w:rsidRPr="000E6FC9">
        <w:rPr>
          <w:rFonts w:ascii="Arial" w:hAnsi="Arial" w:cs="Arial"/>
        </w:rPr>
        <w:t xml:space="preserve"> jeżeli nie jest to możliwe, z wniesieniem nowego wadium na przedłużony okres związania ofertą. </w:t>
      </w:r>
    </w:p>
    <w:p w14:paraId="1A6CEE36" w14:textId="77777777" w:rsidR="00121C3B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Wadium może być wnoszone według wyboru Wykonawcy w jednej lub kilku następujących formach: pieniądzu, gwarancjach bankowych, gwarancjach ubezpieczeniowych, poręczeniach udzielanych przez podmioty, o których mowa w art. 6b ust. 5 pkt 2 ustawy z dnia 9 listopada 2000 r. o utworzeniu Polskiej Agencji Rozwoju Przedsiębiorczości.</w:t>
      </w:r>
    </w:p>
    <w:p w14:paraId="71EF9C5E" w14:textId="5FFB3B19" w:rsidR="00B55C11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Wadium wnoszone w pieniądzu wpłaca się przelewem na rachunek bankowy Zamawiającego: </w:t>
      </w:r>
    </w:p>
    <w:p w14:paraId="11F043DA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Bank Polska Kasa Opieki S. A. Grupa </w:t>
      </w:r>
      <w:proofErr w:type="spellStart"/>
      <w:r w:rsidRPr="000E6FC9">
        <w:rPr>
          <w:rFonts w:ascii="Arial" w:hAnsi="Arial" w:cs="Arial"/>
        </w:rPr>
        <w:t>PeKaO</w:t>
      </w:r>
      <w:proofErr w:type="spellEnd"/>
      <w:r w:rsidRPr="000E6FC9">
        <w:rPr>
          <w:rFonts w:ascii="Arial" w:hAnsi="Arial" w:cs="Arial"/>
        </w:rPr>
        <w:t xml:space="preserve"> I/Oddział Chełm nr 35 1240 2223 1111 0000 3576 9088</w:t>
      </w:r>
    </w:p>
    <w:p w14:paraId="69D21944" w14:textId="36F5B3B5" w:rsidR="00B55C11" w:rsidRPr="000E6FC9" w:rsidRDefault="00B55C11" w:rsidP="00FC2BA8">
      <w:pPr>
        <w:pStyle w:val="Mjtekst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Tytuł </w:t>
      </w:r>
      <w:r w:rsidR="6FE39E27" w:rsidRPr="000E6FC9">
        <w:rPr>
          <w:rFonts w:ascii="Arial" w:hAnsi="Arial" w:cs="Arial"/>
        </w:rPr>
        <w:t xml:space="preserve">przelewu: </w:t>
      </w:r>
      <w:r w:rsidR="00C43E55" w:rsidRPr="000E6FC9">
        <w:rPr>
          <w:rFonts w:ascii="Arial" w:hAnsi="Arial" w:cs="Arial"/>
        </w:rPr>
        <w:t xml:space="preserve">Wadium – Postępowanie pn. </w:t>
      </w:r>
      <w:r w:rsidR="3B8D47AD" w:rsidRPr="000E6FC9">
        <w:rPr>
          <w:rFonts w:ascii="Arial" w:hAnsi="Arial" w:cs="Arial"/>
        </w:rPr>
        <w:t>MODERNIZACJA UJĘCIA WODY „TRUBAKÓW” WRAZ Z BUDOWĄ ZBIORNIKÓW lub</w:t>
      </w:r>
      <w:r w:rsidRPr="000E6FC9">
        <w:rPr>
          <w:rFonts w:ascii="Arial" w:hAnsi="Arial" w:cs="Arial"/>
        </w:rPr>
        <w:t>/i</w:t>
      </w:r>
      <w:r w:rsidR="31701DC8" w:rsidRPr="000E6FC9">
        <w:rPr>
          <w:rFonts w:ascii="Arial" w:hAnsi="Arial" w:cs="Arial"/>
        </w:rPr>
        <w:t xml:space="preserve"> Wadium</w:t>
      </w:r>
      <w:r w:rsidRPr="000E6FC9">
        <w:rPr>
          <w:rFonts w:ascii="Arial" w:hAnsi="Arial" w:cs="Arial"/>
        </w:rPr>
        <w:t xml:space="preserve"> nr </w:t>
      </w:r>
      <w:r w:rsidRPr="000E6FC9">
        <w:rPr>
          <w:rFonts w:ascii="Arial" w:hAnsi="Arial" w:cs="Arial"/>
          <w:b/>
        </w:rPr>
        <w:t>S_</w:t>
      </w:r>
      <w:r w:rsidR="006F0FA9" w:rsidRPr="000E6FC9">
        <w:rPr>
          <w:rFonts w:ascii="Arial" w:hAnsi="Arial" w:cs="Arial"/>
          <w:b/>
        </w:rPr>
        <w:t>13</w:t>
      </w:r>
      <w:r w:rsidR="00CA33F7" w:rsidRPr="000E6FC9">
        <w:rPr>
          <w:rFonts w:ascii="Arial" w:hAnsi="Arial" w:cs="Arial"/>
          <w:b/>
        </w:rPr>
        <w:t>/202</w:t>
      </w:r>
      <w:r w:rsidR="3A5D74CA" w:rsidRPr="000E6FC9">
        <w:rPr>
          <w:rFonts w:ascii="Arial" w:hAnsi="Arial" w:cs="Arial"/>
          <w:b/>
        </w:rPr>
        <w:t>6</w:t>
      </w:r>
      <w:r w:rsidR="3A5D74CA" w:rsidRPr="000E6FC9">
        <w:rPr>
          <w:rFonts w:ascii="Arial" w:hAnsi="Arial" w:cs="Arial"/>
        </w:rPr>
        <w:t>.</w:t>
      </w:r>
    </w:p>
    <w:p w14:paraId="5E7D2F2F" w14:textId="77777777" w:rsidR="00121C3B" w:rsidRPr="000E6FC9" w:rsidRDefault="00B55C11" w:rsidP="00A43249">
      <w:pPr>
        <w:pStyle w:val="Mjtekst"/>
        <w:numPr>
          <w:ilvl w:val="3"/>
          <w:numId w:val="7"/>
        </w:numPr>
        <w:ind w:hanging="2880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Wadium wniesione w pieniądzu Zamawiający przechowuje na rachunku bankowym.</w:t>
      </w:r>
    </w:p>
    <w:p w14:paraId="587C8AD6" w14:textId="03881524" w:rsidR="00B55C11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Jeżeli wadium jest wnoszone w formie gwarancji lub poręczenia, Wykonawca przekazuje Zamawiającemu oryginał gwarancji lub poręczenia, w postaci elektronicznej. </w:t>
      </w:r>
    </w:p>
    <w:p w14:paraId="646648FB" w14:textId="0F426A82" w:rsidR="00B55C11" w:rsidRPr="000E6FC9" w:rsidRDefault="00B55C11" w:rsidP="00A43249">
      <w:pPr>
        <w:pStyle w:val="Mjtekst"/>
        <w:numPr>
          <w:ilvl w:val="3"/>
          <w:numId w:val="7"/>
        </w:numPr>
        <w:ind w:hanging="2880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Zasady zwrotu wadium:</w:t>
      </w:r>
    </w:p>
    <w:p w14:paraId="6DD3E1E9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8.1. Zamawiający zwraca wadium niezwłocznie, nie później jednak niż w terminie 7 dni od dnia wystąpienia jednej z okoliczności:</w:t>
      </w:r>
    </w:p>
    <w:p w14:paraId="01072CDD" w14:textId="36BF618D" w:rsidR="00B55C11" w:rsidRPr="000E6FC9" w:rsidRDefault="00B55C11" w:rsidP="00A43249">
      <w:pPr>
        <w:pStyle w:val="Mjtekst"/>
        <w:numPr>
          <w:ilvl w:val="0"/>
          <w:numId w:val="20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upływu terminu związania ofertą;</w:t>
      </w:r>
    </w:p>
    <w:p w14:paraId="4F476B29" w14:textId="416190D8" w:rsidR="00B55C11" w:rsidRPr="000E6FC9" w:rsidRDefault="00B55C11" w:rsidP="00A43249">
      <w:pPr>
        <w:pStyle w:val="Mjtekst"/>
        <w:numPr>
          <w:ilvl w:val="0"/>
          <w:numId w:val="20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zawarcia umowy w sprawie zamówienia publicznego;</w:t>
      </w:r>
    </w:p>
    <w:p w14:paraId="74316E4D" w14:textId="56FE9618" w:rsidR="00B55C11" w:rsidRPr="000E6FC9" w:rsidRDefault="00B55C11" w:rsidP="00A43249">
      <w:pPr>
        <w:pStyle w:val="Mjtekst"/>
        <w:numPr>
          <w:ilvl w:val="0"/>
          <w:numId w:val="20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unieważnienia postępowania o udzielenie zamówienia.</w:t>
      </w:r>
    </w:p>
    <w:p w14:paraId="62FFC98D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8.2. Zamawiający, niezwłocznie, nie później jednak niż w terminie 7 dni od dnia złożenia wniosku zwraca wadium Wykonawcy:</w:t>
      </w:r>
    </w:p>
    <w:p w14:paraId="7B2C5CBC" w14:textId="7F92AAD0" w:rsidR="00B55C11" w:rsidRPr="000E6FC9" w:rsidRDefault="00B55C11" w:rsidP="00A43249">
      <w:pPr>
        <w:pStyle w:val="Mjtekst"/>
        <w:numPr>
          <w:ilvl w:val="0"/>
          <w:numId w:val="21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który wycofał ofertę przed upływem terminu składania ofert;</w:t>
      </w:r>
    </w:p>
    <w:p w14:paraId="1981B420" w14:textId="60DFD180" w:rsidR="00B55C11" w:rsidRPr="000E6FC9" w:rsidRDefault="00B55C11" w:rsidP="00A43249">
      <w:pPr>
        <w:pStyle w:val="Mjtekst"/>
        <w:numPr>
          <w:ilvl w:val="0"/>
          <w:numId w:val="21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którego oferta została odrzucona;</w:t>
      </w:r>
    </w:p>
    <w:p w14:paraId="521AC3C1" w14:textId="05750FB8" w:rsidR="00B55C11" w:rsidRPr="000E6FC9" w:rsidRDefault="00B55C11" w:rsidP="00A43249">
      <w:pPr>
        <w:pStyle w:val="Mjtekst"/>
        <w:numPr>
          <w:ilvl w:val="0"/>
          <w:numId w:val="21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po wyborze najkorzystniejszej oferty, z wyjątkiem Wykonawcy, którego oferta została wybrana jako najkorzystniejsza;</w:t>
      </w:r>
    </w:p>
    <w:p w14:paraId="2A12BCFB" w14:textId="5BA1CD49" w:rsidR="00B55C11" w:rsidRPr="000E6FC9" w:rsidRDefault="0753EB0D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8.3. Zamawiający </w:t>
      </w:r>
      <w:r w:rsidR="00B55C11" w:rsidRPr="000E6FC9">
        <w:rPr>
          <w:rFonts w:ascii="Arial" w:hAnsi="Arial" w:cs="Arial"/>
        </w:rPr>
        <w:t>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0CBCEBA3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8.4. Zamawiający zwraca wadium wniesione w innej formie niż w pieniądzu poprzez złożenie gwarantowi lub poręczycielowi oświadczenia o zwolnieniu wadium.</w:t>
      </w:r>
    </w:p>
    <w:p w14:paraId="62DC6473" w14:textId="5741FEA8" w:rsidR="00B55C11" w:rsidRPr="000E6FC9" w:rsidRDefault="00B55C11" w:rsidP="00A43249">
      <w:pPr>
        <w:pStyle w:val="Mjtekst"/>
        <w:numPr>
          <w:ilvl w:val="3"/>
          <w:numId w:val="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Zamawiający zatrzymuje wadium wraz z odsetkami, a w przypadku wadium wniesionego w formie gwarancji lub poręczenia tj. pieniądzu, gwarancjach bankowych, gwarancjach ubezpieczeniowych,</w:t>
      </w:r>
      <w:r w:rsidR="00CA33F7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poręczeniach udzielanych przez podmioty, o których mowa w art. 6b ust. 5 pkt 2 ustawy z dnia 9 listopada 2000 r. o utworzeniu Polskiej Agencji Rozwoju Przedsiębiorczości (Dz. U. z 202</w:t>
      </w:r>
      <w:r w:rsidR="001F39F0" w:rsidRPr="000E6FC9">
        <w:rPr>
          <w:rFonts w:ascii="Arial" w:hAnsi="Arial" w:cs="Arial"/>
        </w:rPr>
        <w:t>5</w:t>
      </w:r>
      <w:r w:rsidRPr="000E6FC9">
        <w:rPr>
          <w:rFonts w:ascii="Arial" w:hAnsi="Arial" w:cs="Arial"/>
        </w:rPr>
        <w:t xml:space="preserve"> r. poz. </w:t>
      </w:r>
      <w:r w:rsidR="001F39F0" w:rsidRPr="000E6FC9">
        <w:rPr>
          <w:rFonts w:ascii="Arial" w:hAnsi="Arial" w:cs="Arial"/>
        </w:rPr>
        <w:t>98</w:t>
      </w:r>
      <w:r w:rsidR="00121C3B" w:rsidRPr="000E6FC9">
        <w:rPr>
          <w:rFonts w:ascii="Arial" w:hAnsi="Arial" w:cs="Arial"/>
        </w:rPr>
        <w:t>)</w:t>
      </w:r>
      <w:r w:rsidRPr="000E6FC9">
        <w:rPr>
          <w:rFonts w:ascii="Arial" w:hAnsi="Arial" w:cs="Arial"/>
        </w:rPr>
        <w:t xml:space="preserve"> występuje odpowiednio do gwaranta lub poręczyciela z żądaniem zapłaty wadium, jeżeli: </w:t>
      </w:r>
    </w:p>
    <w:p w14:paraId="14C295E6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>9.1. Wykonawca w odpowiedzi na wezwanie Zamawiającego, z przyczyn leżących po jego stronie, nie złożył:</w:t>
      </w:r>
    </w:p>
    <w:p w14:paraId="60E5C395" w14:textId="411CA248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- dokumentów na potwierdzenie spełnienia warunków udziału w postępowaniu</w:t>
      </w:r>
      <w:r w:rsidR="698F558B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o których mowa w dziale VI, innych dokumentów lub oświadczeń składanych w postępowaniu lub nie wyraził zgody na poprawienie innej omyłki polegającej na niezgodności oferty z dokumentami zamówienia, niepowodującej istotnych zmian w treści oferty, co spowodowało brak możliwości wybrania oferty złożonej przez Wykonawcę jako najkorzystniejszej.</w:t>
      </w:r>
    </w:p>
    <w:p w14:paraId="33C07A9C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9.2. Wykonawca, którego oferta została wybrana: </w:t>
      </w:r>
    </w:p>
    <w:p w14:paraId="44B45F5F" w14:textId="2C8CEC6B" w:rsidR="00B55C11" w:rsidRPr="000E6FC9" w:rsidRDefault="00B55C11" w:rsidP="00A43249">
      <w:pPr>
        <w:pStyle w:val="Mjtekst"/>
        <w:numPr>
          <w:ilvl w:val="1"/>
          <w:numId w:val="22"/>
        </w:numPr>
        <w:ind w:left="284" w:hanging="30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odmówił podpisania umowy w sprawie zamówienia publicznego na warunkach określonych </w:t>
      </w:r>
      <w:r w:rsidRPr="000E6FC9">
        <w:rPr>
          <w:rFonts w:ascii="Arial" w:hAnsi="Arial" w:cs="Arial"/>
        </w:rPr>
        <w:br/>
        <w:t xml:space="preserve">w ofercie, </w:t>
      </w:r>
    </w:p>
    <w:p w14:paraId="0CDB5C77" w14:textId="57100651" w:rsidR="00B55C11" w:rsidRPr="000E6FC9" w:rsidRDefault="00B55C11" w:rsidP="00A43249">
      <w:pPr>
        <w:pStyle w:val="Mjtekst"/>
        <w:numPr>
          <w:ilvl w:val="1"/>
          <w:numId w:val="22"/>
        </w:numPr>
        <w:ind w:left="284" w:hanging="30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nie wniósł wymaganego zabezpieczenia należytego wykonania umowy;</w:t>
      </w:r>
    </w:p>
    <w:p w14:paraId="70392415" w14:textId="1CCF3622" w:rsidR="00B55C11" w:rsidRPr="000E6FC9" w:rsidRDefault="00B55C11" w:rsidP="00A43249">
      <w:pPr>
        <w:pStyle w:val="Mjtekst"/>
        <w:numPr>
          <w:ilvl w:val="1"/>
          <w:numId w:val="22"/>
        </w:numPr>
        <w:ind w:left="284" w:hanging="30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zawarcie umowy w sprawie zamówienia publicznego stało się niemożliwe z przyczyn leżących po stronie Wykonawcy, którego oferta została wybrana.</w:t>
      </w:r>
    </w:p>
    <w:p w14:paraId="7FFC59F3" w14:textId="77777777" w:rsidR="00B55C11" w:rsidRPr="000E6FC9" w:rsidRDefault="001E1DDB" w:rsidP="00121C3B">
      <w:pPr>
        <w:pStyle w:val="Mjtekst"/>
        <w:spacing w:before="120"/>
        <w:rPr>
          <w:rFonts w:ascii="Arial" w:eastAsia="Arial" w:hAnsi="Arial" w:cs="Arial"/>
          <w:b/>
          <w:bCs/>
          <w:lang w:eastAsia="pl-PL"/>
        </w:rPr>
      </w:pPr>
      <w:r w:rsidRPr="000E6FC9">
        <w:rPr>
          <w:rFonts w:ascii="Arial" w:hAnsi="Arial" w:cs="Arial"/>
          <w:b/>
          <w:bCs/>
        </w:rPr>
        <w:t>X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Termin wykonania zamówienia.</w:t>
      </w:r>
    </w:p>
    <w:p w14:paraId="3B95485C" w14:textId="3D853E68" w:rsidR="5D7FD06D" w:rsidRPr="000E6FC9" w:rsidRDefault="5D7FD06D" w:rsidP="00FC2BA8">
      <w:pPr>
        <w:spacing w:after="0" w:line="312" w:lineRule="auto"/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000E6FC9">
        <w:rPr>
          <w:rFonts w:ascii="Arial" w:eastAsia="Arial" w:hAnsi="Arial" w:cs="Arial"/>
          <w:color w:val="000000" w:themeColor="text1"/>
          <w:sz w:val="21"/>
          <w:szCs w:val="21"/>
        </w:rPr>
        <w:t xml:space="preserve">Termin wykonania zamówienia wynosi </w:t>
      </w:r>
      <w:r w:rsidRPr="000E6FC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19 </w:t>
      </w:r>
      <w:r w:rsidRPr="000E6FC9">
        <w:rPr>
          <w:rFonts w:ascii="Arial" w:eastAsia="Arial" w:hAnsi="Arial" w:cs="Arial"/>
          <w:color w:val="000000" w:themeColor="text1"/>
          <w:sz w:val="21"/>
          <w:szCs w:val="21"/>
        </w:rPr>
        <w:t xml:space="preserve">miesięcy </w:t>
      </w:r>
      <w:r w:rsidRPr="000E6FC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od Daty Rozpoczęcia</w:t>
      </w:r>
      <w:r w:rsidRPr="000E6FC9">
        <w:rPr>
          <w:rFonts w:ascii="Arial" w:eastAsia="Arial" w:hAnsi="Arial" w:cs="Arial"/>
          <w:color w:val="000000" w:themeColor="text1"/>
          <w:sz w:val="21"/>
          <w:szCs w:val="21"/>
        </w:rPr>
        <w:t xml:space="preserve">. Termin zakończenia Kontraktu obejmuje wykonanie Projektowania, Robót, OZW i zostanie wskazany w </w:t>
      </w:r>
      <w:r w:rsidRPr="000E6FC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Świadectwie Wykonania, jako termin ukończenia Robót po wykonaniu robót zaległych i usunięciu Wad</w:t>
      </w:r>
      <w:r w:rsidRPr="000E6FC9">
        <w:rPr>
          <w:rFonts w:ascii="Arial" w:eastAsia="Arial" w:hAnsi="Arial" w:cs="Arial"/>
          <w:color w:val="000000" w:themeColor="text1"/>
          <w:sz w:val="21"/>
          <w:szCs w:val="21"/>
        </w:rPr>
        <w:t>.</w:t>
      </w:r>
    </w:p>
    <w:p w14:paraId="2961780C" w14:textId="2572814F" w:rsidR="00E327B3" w:rsidRPr="000E6FC9" w:rsidRDefault="001E1DDB" w:rsidP="00121C3B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XI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Istotn</w:t>
      </w:r>
      <w:r w:rsidR="00E327B3" w:rsidRPr="000E6FC9">
        <w:rPr>
          <w:rFonts w:ascii="Arial" w:hAnsi="Arial" w:cs="Arial"/>
          <w:b/>
          <w:bCs/>
        </w:rPr>
        <w:t xml:space="preserve">e warunki umowy </w:t>
      </w:r>
    </w:p>
    <w:p w14:paraId="75ACEDD6" w14:textId="2C7203EE" w:rsidR="00B55C11" w:rsidRPr="000E6FC9" w:rsidRDefault="00B55C11" w:rsidP="00FC2BA8">
      <w:pPr>
        <w:pStyle w:val="Mjtekst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Istotne warunki umowy zawarto we wzorze </w:t>
      </w:r>
      <w:r w:rsidR="1303DAB1" w:rsidRPr="000E6FC9">
        <w:rPr>
          <w:rFonts w:ascii="Arial" w:hAnsi="Arial" w:cs="Arial"/>
        </w:rPr>
        <w:t>Kontraktu</w:t>
      </w:r>
      <w:r w:rsidRPr="000E6FC9">
        <w:rPr>
          <w:rFonts w:ascii="Arial" w:hAnsi="Arial" w:cs="Arial"/>
        </w:rPr>
        <w:t xml:space="preserve"> stanowiącym załącznik nr </w:t>
      </w:r>
      <w:r w:rsidR="00121C3B" w:rsidRPr="000E6FC9">
        <w:rPr>
          <w:rFonts w:ascii="Arial" w:hAnsi="Arial" w:cs="Arial"/>
          <w:b/>
        </w:rPr>
        <w:t>9</w:t>
      </w:r>
      <w:r w:rsidRPr="000E6FC9">
        <w:rPr>
          <w:rFonts w:ascii="Arial" w:hAnsi="Arial" w:cs="Arial"/>
          <w:b/>
        </w:rPr>
        <w:t xml:space="preserve"> </w:t>
      </w:r>
      <w:r w:rsidRPr="000E6FC9">
        <w:rPr>
          <w:rFonts w:ascii="Arial" w:hAnsi="Arial" w:cs="Arial"/>
        </w:rPr>
        <w:t>do niniejszego ogłoszenia.</w:t>
      </w:r>
    </w:p>
    <w:p w14:paraId="12603624" w14:textId="7DA6D2BB" w:rsidR="00B55C11" w:rsidRPr="000E6FC9" w:rsidRDefault="001E1DDB" w:rsidP="00121C3B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XII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Określenie warunków istotnych zmian umowy</w:t>
      </w:r>
      <w:r w:rsidR="00E327B3" w:rsidRPr="000E6FC9">
        <w:rPr>
          <w:rFonts w:ascii="Arial" w:hAnsi="Arial" w:cs="Arial"/>
          <w:b/>
          <w:bCs/>
        </w:rPr>
        <w:t xml:space="preserve"> </w:t>
      </w:r>
    </w:p>
    <w:p w14:paraId="369B9293" w14:textId="0130F313" w:rsidR="1D7B766E" w:rsidRPr="000E6FC9" w:rsidRDefault="039B4AA9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Szczegółowy zakres zmian oraz warunki ich wykonania ujęto w Kontrakcie. Wy</w:t>
      </w:r>
      <w:r w:rsidR="70EAF197" w:rsidRPr="000E6FC9">
        <w:rPr>
          <w:rFonts w:ascii="Arial" w:hAnsi="Arial" w:cs="Arial"/>
        </w:rPr>
        <w:t>specyfikowanie</w:t>
      </w:r>
      <w:r w:rsidRPr="000E6FC9">
        <w:rPr>
          <w:rFonts w:ascii="Arial" w:hAnsi="Arial" w:cs="Arial"/>
        </w:rPr>
        <w:t xml:space="preserve"> głównych zmian </w:t>
      </w:r>
      <w:r w:rsidR="24A65405" w:rsidRPr="000E6FC9">
        <w:rPr>
          <w:rFonts w:ascii="Arial" w:hAnsi="Arial" w:cs="Arial"/>
        </w:rPr>
        <w:t xml:space="preserve">zawarto w Klauzuli 13 </w:t>
      </w:r>
      <w:r w:rsidR="006F0FA9" w:rsidRPr="000E6FC9">
        <w:rPr>
          <w:rFonts w:ascii="Arial" w:hAnsi="Arial" w:cs="Arial"/>
        </w:rPr>
        <w:t>[</w:t>
      </w:r>
      <w:r w:rsidR="24A65405" w:rsidRPr="000E6FC9">
        <w:rPr>
          <w:rFonts w:ascii="Arial" w:hAnsi="Arial" w:cs="Arial"/>
        </w:rPr>
        <w:t>Zmiany i korekty Kontraktu</w:t>
      </w:r>
      <w:r w:rsidR="006F0FA9" w:rsidRPr="000E6FC9">
        <w:rPr>
          <w:rFonts w:ascii="Arial" w:hAnsi="Arial" w:cs="Arial"/>
        </w:rPr>
        <w:t>]</w:t>
      </w:r>
      <w:r w:rsidR="24A65405" w:rsidRPr="000E6FC9">
        <w:rPr>
          <w:rFonts w:ascii="Arial" w:hAnsi="Arial" w:cs="Arial"/>
        </w:rPr>
        <w:t>.</w:t>
      </w:r>
    </w:p>
    <w:p w14:paraId="5E4F7095" w14:textId="611AAF55" w:rsidR="1D7B766E" w:rsidRPr="000E6FC9" w:rsidRDefault="1D7B766E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Zamawiający przewiduje możliwość dokonania zmian w następującym zakresie:</w:t>
      </w:r>
    </w:p>
    <w:p w14:paraId="2F4C264F" w14:textId="746108F2" w:rsidR="1719721B" w:rsidRPr="000E6FC9" w:rsidRDefault="1719721B" w:rsidP="00A43249">
      <w:pPr>
        <w:pStyle w:val="Mjtekst"/>
        <w:numPr>
          <w:ilvl w:val="3"/>
          <w:numId w:val="6"/>
        </w:numPr>
        <w:tabs>
          <w:tab w:val="left" w:pos="142"/>
        </w:tabs>
        <w:ind w:hanging="2880"/>
        <w:rPr>
          <w:rFonts w:ascii="Arial" w:hAnsi="Arial" w:cs="Arial"/>
          <w:b/>
          <w:bCs/>
        </w:rPr>
      </w:pPr>
      <w:r w:rsidRPr="000E6FC9">
        <w:rPr>
          <w:rFonts w:ascii="Arial" w:hAnsi="Arial" w:cs="Arial"/>
        </w:rPr>
        <w:t>Prace Projektowe:</w:t>
      </w:r>
    </w:p>
    <w:p w14:paraId="1077F7A2" w14:textId="0FAD28DF" w:rsidR="1719721B" w:rsidRPr="000E6FC9" w:rsidRDefault="1719721B" w:rsidP="00A43249">
      <w:pPr>
        <w:pStyle w:val="Mjtekst"/>
        <w:numPr>
          <w:ilvl w:val="0"/>
          <w:numId w:val="23"/>
        </w:numPr>
        <w:tabs>
          <w:tab w:val="clear" w:pos="426"/>
        </w:tabs>
        <w:ind w:hanging="720"/>
        <w:rPr>
          <w:rFonts w:ascii="Arial" w:eastAsia="Arial" w:hAnsi="Arial" w:cs="Arial"/>
          <w:u w:val="single"/>
        </w:rPr>
      </w:pPr>
      <w:r w:rsidRPr="000E6FC9">
        <w:rPr>
          <w:rFonts w:ascii="Arial" w:hAnsi="Arial" w:cs="Arial"/>
        </w:rPr>
        <w:t>terminu wykonania Kontraktu</w:t>
      </w:r>
    </w:p>
    <w:p w14:paraId="3C3E4F39" w14:textId="20882BF6" w:rsidR="1719721B" w:rsidRPr="000E6FC9" w:rsidRDefault="1719721B" w:rsidP="00A43249">
      <w:pPr>
        <w:pStyle w:val="Mjtekst"/>
        <w:numPr>
          <w:ilvl w:val="0"/>
          <w:numId w:val="6"/>
        </w:numPr>
        <w:tabs>
          <w:tab w:val="clear" w:pos="426"/>
        </w:tabs>
        <w:ind w:left="0" w:firstLine="0"/>
        <w:rPr>
          <w:rFonts w:ascii="Arial" w:hAnsi="Arial" w:cs="Arial"/>
        </w:rPr>
      </w:pPr>
      <w:r w:rsidRPr="000E6FC9">
        <w:rPr>
          <w:rFonts w:ascii="Arial" w:hAnsi="Arial" w:cs="Arial"/>
        </w:rPr>
        <w:t>przedmiotu Kontraktu</w:t>
      </w:r>
    </w:p>
    <w:p w14:paraId="088A8301" w14:textId="4D0E37F9" w:rsidR="01885384" w:rsidRPr="000E6FC9" w:rsidRDefault="01885384" w:rsidP="00A43249">
      <w:pPr>
        <w:pStyle w:val="Mjtekst"/>
        <w:numPr>
          <w:ilvl w:val="6"/>
          <w:numId w:val="17"/>
        </w:numPr>
        <w:ind w:hanging="5040"/>
        <w:rPr>
          <w:rFonts w:ascii="Arial" w:hAnsi="Arial" w:cs="Arial"/>
        </w:rPr>
      </w:pPr>
      <w:r w:rsidRPr="000E6FC9">
        <w:rPr>
          <w:rFonts w:ascii="Arial" w:hAnsi="Arial" w:cs="Arial"/>
        </w:rPr>
        <w:t>Roboty:</w:t>
      </w:r>
    </w:p>
    <w:p w14:paraId="250E4832" w14:textId="7FED3EC5" w:rsidR="01885384" w:rsidRPr="000E6FC9" w:rsidRDefault="01885384" w:rsidP="00A43249">
      <w:pPr>
        <w:pStyle w:val="Mjtekst"/>
        <w:numPr>
          <w:ilvl w:val="0"/>
          <w:numId w:val="5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przedmiotu zamówienia</w:t>
      </w:r>
    </w:p>
    <w:p w14:paraId="3EDC213C" w14:textId="3C19442D" w:rsidR="01885384" w:rsidRPr="000E6FC9" w:rsidRDefault="01885384" w:rsidP="00A43249">
      <w:pPr>
        <w:pStyle w:val="Mjtekst"/>
        <w:numPr>
          <w:ilvl w:val="0"/>
          <w:numId w:val="5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przeprowadzenia odbiorów, prób lub testów</w:t>
      </w:r>
    </w:p>
    <w:p w14:paraId="661ABCB4" w14:textId="1038AF52" w:rsidR="01885384" w:rsidRPr="000E6FC9" w:rsidRDefault="01885384" w:rsidP="00A43249">
      <w:pPr>
        <w:pStyle w:val="Mjtekst"/>
        <w:numPr>
          <w:ilvl w:val="0"/>
          <w:numId w:val="5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obowiązków Wykonawcy</w:t>
      </w:r>
    </w:p>
    <w:p w14:paraId="79E9E79A" w14:textId="0C35641B" w:rsidR="01885384" w:rsidRPr="000E6FC9" w:rsidRDefault="01885384" w:rsidP="00A43249">
      <w:pPr>
        <w:pStyle w:val="Mjtekst"/>
        <w:numPr>
          <w:ilvl w:val="0"/>
          <w:numId w:val="5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terminu wykonania Kontraktu</w:t>
      </w:r>
    </w:p>
    <w:p w14:paraId="15EF9C64" w14:textId="110BAAD9" w:rsidR="01885384" w:rsidRPr="000E6FC9" w:rsidRDefault="01885384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Ponad to Zamawiający przewiduje możliwość dokonania zmian:</w:t>
      </w:r>
    </w:p>
    <w:p w14:paraId="16E247DF" w14:textId="17A90A31" w:rsidR="01885384" w:rsidRPr="000E6FC9" w:rsidRDefault="01885384" w:rsidP="00A43249">
      <w:pPr>
        <w:pStyle w:val="Mjtekst"/>
        <w:numPr>
          <w:ilvl w:val="0"/>
          <w:numId w:val="4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wysokości wynagrodzenia</w:t>
      </w:r>
    </w:p>
    <w:p w14:paraId="2DF3B2AD" w14:textId="43D74B64" w:rsidR="01885384" w:rsidRPr="000E6FC9" w:rsidRDefault="01885384" w:rsidP="00A43249">
      <w:pPr>
        <w:pStyle w:val="Mjtekst"/>
        <w:numPr>
          <w:ilvl w:val="0"/>
          <w:numId w:val="4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osób skierowanych do realizacji zamówienia</w:t>
      </w:r>
    </w:p>
    <w:p w14:paraId="34F10D32" w14:textId="1F4217B2" w:rsidR="72CF543C" w:rsidRPr="000E6FC9" w:rsidRDefault="72CF543C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Zamawiający przewiduje waloryzacje. Szczegóły zawarto w </w:t>
      </w:r>
      <w:proofErr w:type="spellStart"/>
      <w:r w:rsidR="545650B0" w:rsidRPr="000E6FC9">
        <w:rPr>
          <w:rFonts w:ascii="Arial" w:hAnsi="Arial" w:cs="Arial"/>
        </w:rPr>
        <w:t>Subklauzuli</w:t>
      </w:r>
      <w:proofErr w:type="spellEnd"/>
      <w:r w:rsidR="545650B0" w:rsidRPr="000E6FC9">
        <w:rPr>
          <w:rFonts w:ascii="Arial" w:hAnsi="Arial" w:cs="Arial"/>
        </w:rPr>
        <w:t xml:space="preserve"> 13.7 </w:t>
      </w:r>
      <w:r w:rsidR="006F0FA9" w:rsidRPr="000E6FC9">
        <w:rPr>
          <w:rFonts w:ascii="Arial" w:hAnsi="Arial" w:cs="Arial"/>
        </w:rPr>
        <w:t>[</w:t>
      </w:r>
      <w:r w:rsidR="545650B0" w:rsidRPr="000E6FC9">
        <w:rPr>
          <w:rFonts w:ascii="Arial" w:hAnsi="Arial" w:cs="Arial"/>
        </w:rPr>
        <w:t>Korekty wynikające ze zmian w Koszcie</w:t>
      </w:r>
      <w:r w:rsidR="006F0FA9" w:rsidRPr="000E6FC9">
        <w:rPr>
          <w:rFonts w:ascii="Arial" w:hAnsi="Arial" w:cs="Arial"/>
        </w:rPr>
        <w:t>]</w:t>
      </w:r>
      <w:r w:rsidR="545650B0" w:rsidRPr="000E6FC9">
        <w:rPr>
          <w:rFonts w:ascii="Arial" w:hAnsi="Arial" w:cs="Arial"/>
        </w:rPr>
        <w:t>.</w:t>
      </w:r>
    </w:p>
    <w:p w14:paraId="70380EF6" w14:textId="753D2449" w:rsidR="00B55C11" w:rsidRPr="000E6FC9" w:rsidRDefault="001E1DDB" w:rsidP="0093640A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XI</w:t>
      </w:r>
      <w:r w:rsidR="0079229C" w:rsidRPr="000E6FC9">
        <w:rPr>
          <w:rFonts w:ascii="Arial" w:hAnsi="Arial" w:cs="Arial"/>
          <w:b/>
          <w:bCs/>
        </w:rPr>
        <w:t>V</w:t>
      </w:r>
      <w:r w:rsidR="00B55C11" w:rsidRPr="000E6FC9">
        <w:rPr>
          <w:rFonts w:ascii="Arial" w:hAnsi="Arial" w:cs="Arial"/>
          <w:b/>
          <w:bCs/>
        </w:rPr>
        <w:t>. Informacje dotyczące zabezpieczenia należytego wykonania umowy</w:t>
      </w:r>
    </w:p>
    <w:p w14:paraId="3478569F" w14:textId="77777777" w:rsidR="0093640A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Wykonawca, którego oferta zostanie wybrana, zobowiązany jest przed zawarciem Umowy wnieść </w:t>
      </w:r>
      <w:r w:rsidR="73A58D84" w:rsidRPr="000E6FC9">
        <w:rPr>
          <w:rFonts w:ascii="Arial" w:hAnsi="Arial" w:cs="Arial"/>
        </w:rPr>
        <w:t>Z</w:t>
      </w:r>
      <w:r w:rsidRPr="000E6FC9">
        <w:rPr>
          <w:rFonts w:ascii="Arial" w:hAnsi="Arial" w:cs="Arial"/>
        </w:rPr>
        <w:t xml:space="preserve">abezpieczenie </w:t>
      </w:r>
      <w:r w:rsidR="39E0CFE0" w:rsidRPr="000E6FC9">
        <w:rPr>
          <w:rFonts w:ascii="Arial" w:hAnsi="Arial" w:cs="Arial"/>
        </w:rPr>
        <w:t>N</w:t>
      </w:r>
      <w:r w:rsidRPr="000E6FC9">
        <w:rPr>
          <w:rFonts w:ascii="Arial" w:hAnsi="Arial" w:cs="Arial"/>
        </w:rPr>
        <w:t>ależyte</w:t>
      </w:r>
      <w:r w:rsidR="0037674E" w:rsidRPr="000E6FC9">
        <w:rPr>
          <w:rFonts w:ascii="Arial" w:hAnsi="Arial" w:cs="Arial"/>
        </w:rPr>
        <w:t xml:space="preserve">go </w:t>
      </w:r>
      <w:r w:rsidR="7C5AD36A" w:rsidRPr="000E6FC9">
        <w:rPr>
          <w:rFonts w:ascii="Arial" w:hAnsi="Arial" w:cs="Arial"/>
        </w:rPr>
        <w:t>W</w:t>
      </w:r>
      <w:r w:rsidR="0037674E" w:rsidRPr="000E6FC9">
        <w:rPr>
          <w:rFonts w:ascii="Arial" w:hAnsi="Arial" w:cs="Arial"/>
        </w:rPr>
        <w:t xml:space="preserve">ykonania </w:t>
      </w:r>
      <w:r w:rsidR="20B92D50" w:rsidRPr="000E6FC9">
        <w:rPr>
          <w:rFonts w:ascii="Arial" w:hAnsi="Arial" w:cs="Arial"/>
        </w:rPr>
        <w:t>u</w:t>
      </w:r>
      <w:r w:rsidR="0037674E" w:rsidRPr="000E6FC9">
        <w:rPr>
          <w:rFonts w:ascii="Arial" w:hAnsi="Arial" w:cs="Arial"/>
        </w:rPr>
        <w:t>mowy w wysokości</w:t>
      </w:r>
      <w:r w:rsidR="11825C02" w:rsidRPr="000E6FC9">
        <w:rPr>
          <w:rFonts w:ascii="Arial" w:hAnsi="Arial" w:cs="Arial"/>
        </w:rPr>
        <w:t xml:space="preserve"> </w:t>
      </w:r>
      <w:r w:rsidR="00B47FC9" w:rsidRPr="000E6FC9">
        <w:rPr>
          <w:rFonts w:ascii="Arial" w:hAnsi="Arial" w:cs="Arial"/>
        </w:rPr>
        <w:t>5</w:t>
      </w:r>
      <w:r w:rsidRPr="000E6FC9">
        <w:rPr>
          <w:rFonts w:ascii="Arial" w:hAnsi="Arial" w:cs="Arial"/>
        </w:rPr>
        <w:t xml:space="preserve">% </w:t>
      </w:r>
      <w:r w:rsidR="00B47FC9" w:rsidRPr="000E6FC9">
        <w:rPr>
          <w:rFonts w:ascii="Arial" w:hAnsi="Arial" w:cs="Arial"/>
        </w:rPr>
        <w:t xml:space="preserve">wartości całkowitej ceny </w:t>
      </w:r>
      <w:r w:rsidR="7C301A46" w:rsidRPr="000E6FC9">
        <w:rPr>
          <w:rFonts w:ascii="Arial" w:hAnsi="Arial" w:cs="Arial"/>
        </w:rPr>
        <w:t>O</w:t>
      </w:r>
      <w:r w:rsidR="00B47FC9" w:rsidRPr="000E6FC9">
        <w:rPr>
          <w:rFonts w:ascii="Arial" w:hAnsi="Arial" w:cs="Arial"/>
        </w:rPr>
        <w:t>ferty</w:t>
      </w:r>
      <w:r w:rsidR="625C1BE0" w:rsidRPr="000E6FC9">
        <w:rPr>
          <w:rFonts w:ascii="Arial" w:hAnsi="Arial" w:cs="Arial"/>
        </w:rPr>
        <w:t xml:space="preserve"> (Zaakceptowanej Kwoty Kontraktowej).</w:t>
      </w:r>
    </w:p>
    <w:p w14:paraId="6557D56D" w14:textId="77777777" w:rsidR="0093640A" w:rsidRPr="000E6FC9" w:rsidRDefault="1EBB2707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Zabezpieczenie Należytego Wykonania umowy ma na celu zabezpieczenie i ewentualne zaspokojenie roszczeń Zamawiającego z tytułu niewykonania lub nienależytego wykonania </w:t>
      </w:r>
      <w:r w:rsidRPr="000E6FC9">
        <w:rPr>
          <w:rFonts w:ascii="Arial" w:hAnsi="Arial" w:cs="Arial"/>
        </w:rPr>
        <w:lastRenderedPageBreak/>
        <w:t>Kontraktu przez Wykonawcę, w tym usunięcia Wad, w szczególności roszczeń Zamawiającego wobec Wykonawcy o zapłatę kar umownych.</w:t>
      </w:r>
    </w:p>
    <w:p w14:paraId="59D9D3A8" w14:textId="77777777" w:rsidR="0093640A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>Zabezpieczenie stanowiące 70% zabezpieczenia zostanie zwrócon</w:t>
      </w:r>
      <w:r w:rsidR="6F680E4E" w:rsidRPr="000E6FC9">
        <w:rPr>
          <w:rFonts w:ascii="Arial" w:hAnsi="Arial" w:cs="Arial"/>
        </w:rPr>
        <w:t>e</w:t>
      </w:r>
      <w:r w:rsidRPr="000E6FC9">
        <w:rPr>
          <w:rFonts w:ascii="Arial" w:hAnsi="Arial" w:cs="Arial"/>
        </w:rPr>
        <w:t xml:space="preserve"> (zwolnion</w:t>
      </w:r>
      <w:r w:rsidR="5F0F01B5" w:rsidRPr="000E6FC9">
        <w:rPr>
          <w:rFonts w:ascii="Arial" w:hAnsi="Arial" w:cs="Arial"/>
        </w:rPr>
        <w:t>e</w:t>
      </w:r>
      <w:r w:rsidRPr="000E6FC9">
        <w:rPr>
          <w:rFonts w:ascii="Arial" w:hAnsi="Arial" w:cs="Arial"/>
        </w:rPr>
        <w:t xml:space="preserve">) Wykonawcy, w terminie do 30 dni od dnia wykonania przedmiotu </w:t>
      </w:r>
      <w:r w:rsidR="646B524D" w:rsidRPr="000E6FC9">
        <w:rPr>
          <w:rFonts w:ascii="Arial" w:hAnsi="Arial" w:cs="Arial"/>
        </w:rPr>
        <w:t>Kontraktu</w:t>
      </w:r>
      <w:r w:rsidRPr="000E6FC9">
        <w:rPr>
          <w:rFonts w:ascii="Arial" w:hAnsi="Arial" w:cs="Arial"/>
        </w:rPr>
        <w:t xml:space="preserve"> i uznania przez Zamawiającego za należycie wykonane.</w:t>
      </w:r>
    </w:p>
    <w:p w14:paraId="11A61860" w14:textId="77777777" w:rsidR="0093640A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Na poczet roszczeń w </w:t>
      </w:r>
      <w:r w:rsidR="3AFD342B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kresie </w:t>
      </w:r>
      <w:r w:rsidR="17D49172" w:rsidRPr="000E6FC9">
        <w:rPr>
          <w:rFonts w:ascii="Arial" w:hAnsi="Arial" w:cs="Arial"/>
        </w:rPr>
        <w:t>Rękojmi</w:t>
      </w:r>
      <w:r w:rsidRPr="000E6FC9">
        <w:rPr>
          <w:rFonts w:ascii="Arial" w:hAnsi="Arial" w:cs="Arial"/>
        </w:rPr>
        <w:t xml:space="preserve">, ustala się zabezpieczenie na poziomie 30% zabezpieczenia należytego wykonania umowy. Kwota ta jest zwracana nie później niż w 15 dniu po upływie </w:t>
      </w:r>
      <w:r w:rsidR="6C93CFD3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kresu </w:t>
      </w:r>
      <w:r w:rsidR="3639BA2B" w:rsidRPr="000E6FC9">
        <w:rPr>
          <w:rFonts w:ascii="Arial" w:hAnsi="Arial" w:cs="Arial"/>
        </w:rPr>
        <w:t>Rękojmi</w:t>
      </w:r>
      <w:r w:rsidRPr="000E6FC9">
        <w:rPr>
          <w:rFonts w:ascii="Arial" w:hAnsi="Arial" w:cs="Arial"/>
        </w:rPr>
        <w:t>.</w:t>
      </w:r>
    </w:p>
    <w:p w14:paraId="4AE01D1E" w14:textId="77777777" w:rsidR="0093640A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Zabezpieczenie może być wnoszone, według wyboru Wykonawcy, w jednej lub kilku następujących formach: w pieniądzu, poręczeniach bankowych lub poręczeniach spółdzielczej kasy oszczędnościowo-kredytowej (z tym, że zobowiązanie kasy jest zawsze zobowiązaniem pieniężnym) gwarancjach bankowych, gwarancjach ubezpieczeniowych, poręczeniach udzielanych przez podmioty, o których mowa w art. 6b ust. 5 pkt 2 ustawy z dnia 9 listopada 2000r. o utworzeniu Polskiej Agencji Rozwoju Przedsiębiorczości.  </w:t>
      </w:r>
    </w:p>
    <w:p w14:paraId="77E94C6D" w14:textId="77777777" w:rsidR="0093640A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Zamawiający nie wyraża zgody na wniesienie zabezpieczenia w wekslach z poręczeniem wekslowym banku lub spółdzielczej kasy oszczędnościowo-kredytowej, przez ustanowienie zastawu na papierach wartościowych emitowanych przez Skarb Państwa lub jednostkę samorządu terytorialnego oraz przez ustanowienie zastawu rejestrowego na zasadach określonych w ustawie z dnia 6 grudnia 1996r. o zastawie rejestrowym i rejestrze zastawów.  </w:t>
      </w:r>
    </w:p>
    <w:p w14:paraId="30CD2662" w14:textId="4C25E6C9" w:rsidR="00B55C11" w:rsidRPr="000E6FC9" w:rsidRDefault="00B55C11" w:rsidP="00A43249">
      <w:pPr>
        <w:pStyle w:val="Mjtekst"/>
        <w:numPr>
          <w:ilvl w:val="3"/>
          <w:numId w:val="24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Zabezpieczenie wnoszone w pieniądzu Wykonawca wpłaci przelewem na rachunek bankowy Zamawiającego: </w:t>
      </w:r>
    </w:p>
    <w:p w14:paraId="690EE642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Bank Polska Kasa Opieki S. A. Grupa </w:t>
      </w:r>
      <w:proofErr w:type="spellStart"/>
      <w:r w:rsidRPr="000E6FC9">
        <w:rPr>
          <w:rFonts w:ascii="Arial" w:hAnsi="Arial" w:cs="Arial"/>
        </w:rPr>
        <w:t>PeKaO</w:t>
      </w:r>
      <w:proofErr w:type="spellEnd"/>
      <w:r w:rsidRPr="000E6FC9">
        <w:rPr>
          <w:rFonts w:ascii="Arial" w:hAnsi="Arial" w:cs="Arial"/>
        </w:rPr>
        <w:t xml:space="preserve"> I/Oddział Chełm nr 35 1240 2223 1111 0000 3576 9088</w:t>
      </w:r>
    </w:p>
    <w:p w14:paraId="337F15C0" w14:textId="53287670" w:rsidR="00B55C11" w:rsidRPr="000E6FC9" w:rsidRDefault="00B55C11" w:rsidP="00FC2BA8">
      <w:pPr>
        <w:pStyle w:val="Mjtekst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Tytuł przelewu: </w:t>
      </w:r>
      <w:r w:rsidR="7D85B1C0" w:rsidRPr="000E6FC9">
        <w:rPr>
          <w:rFonts w:ascii="Arial" w:hAnsi="Arial" w:cs="Arial"/>
        </w:rPr>
        <w:t>Z</w:t>
      </w:r>
      <w:r w:rsidR="269615A4" w:rsidRPr="000E6FC9">
        <w:rPr>
          <w:rFonts w:ascii="Arial" w:hAnsi="Arial" w:cs="Arial"/>
        </w:rPr>
        <w:t>abezpieczenie</w:t>
      </w:r>
      <w:r w:rsidR="7D85B1C0" w:rsidRPr="000E6FC9">
        <w:rPr>
          <w:rFonts w:ascii="Arial" w:hAnsi="Arial" w:cs="Arial"/>
        </w:rPr>
        <w:t xml:space="preserve"> </w:t>
      </w:r>
      <w:proofErr w:type="spellStart"/>
      <w:r w:rsidR="7D85B1C0" w:rsidRPr="000E6FC9">
        <w:rPr>
          <w:rFonts w:ascii="Arial" w:hAnsi="Arial" w:cs="Arial"/>
        </w:rPr>
        <w:t>NW</w:t>
      </w:r>
      <w:r w:rsidR="0E0C3F51" w:rsidRPr="000E6FC9">
        <w:rPr>
          <w:rFonts w:ascii="Arial" w:hAnsi="Arial" w:cs="Arial"/>
        </w:rPr>
        <w:t>u</w:t>
      </w:r>
      <w:proofErr w:type="spellEnd"/>
      <w:r w:rsidR="7D85B1C0" w:rsidRPr="000E6FC9">
        <w:rPr>
          <w:rFonts w:ascii="Arial" w:hAnsi="Arial" w:cs="Arial"/>
        </w:rPr>
        <w:t xml:space="preserve"> - </w:t>
      </w:r>
      <w:r w:rsidR="7C72B906" w:rsidRPr="000E6FC9">
        <w:rPr>
          <w:rFonts w:ascii="Arial" w:hAnsi="Arial" w:cs="Arial"/>
        </w:rPr>
        <w:t>MODERNIZACJA UJĘCIA WODY „TRUBAKÓW” WRAZ Z BUDOWĄ ZBIORNIKÓW lub/i nr</w:t>
      </w:r>
      <w:r w:rsidR="0ED3F32C" w:rsidRPr="000E6FC9">
        <w:rPr>
          <w:rFonts w:ascii="Arial" w:hAnsi="Arial" w:cs="Arial"/>
        </w:rPr>
        <w:t xml:space="preserve"> Zabezpieczenie </w:t>
      </w:r>
      <w:proofErr w:type="spellStart"/>
      <w:r w:rsidR="0ED3F32C" w:rsidRPr="000E6FC9">
        <w:rPr>
          <w:rFonts w:ascii="Arial" w:hAnsi="Arial" w:cs="Arial"/>
        </w:rPr>
        <w:t>NWu</w:t>
      </w:r>
      <w:proofErr w:type="spellEnd"/>
      <w:r w:rsidR="0ED3F32C" w:rsidRPr="000E6FC9">
        <w:rPr>
          <w:rFonts w:ascii="Arial" w:hAnsi="Arial" w:cs="Arial"/>
        </w:rPr>
        <w:t xml:space="preserve"> </w:t>
      </w:r>
      <w:r w:rsidR="7C72B906" w:rsidRPr="000E6FC9">
        <w:rPr>
          <w:rFonts w:ascii="Arial" w:hAnsi="Arial" w:cs="Arial"/>
        </w:rPr>
        <w:t xml:space="preserve"> </w:t>
      </w:r>
      <w:r w:rsidR="7C72B906" w:rsidRPr="000E6FC9">
        <w:rPr>
          <w:rFonts w:ascii="Arial" w:hAnsi="Arial" w:cs="Arial"/>
          <w:b/>
        </w:rPr>
        <w:t>S_</w:t>
      </w:r>
      <w:r w:rsidR="006F0FA9" w:rsidRPr="000E6FC9">
        <w:rPr>
          <w:rFonts w:ascii="Arial" w:hAnsi="Arial" w:cs="Arial"/>
          <w:b/>
        </w:rPr>
        <w:t>13</w:t>
      </w:r>
      <w:r w:rsidR="7C72B906" w:rsidRPr="000E6FC9">
        <w:rPr>
          <w:rFonts w:ascii="Arial" w:hAnsi="Arial" w:cs="Arial"/>
          <w:b/>
        </w:rPr>
        <w:t>/2026</w:t>
      </w:r>
      <w:r w:rsidR="7C72B906" w:rsidRPr="000E6FC9">
        <w:rPr>
          <w:rFonts w:ascii="Arial" w:hAnsi="Arial" w:cs="Arial"/>
        </w:rPr>
        <w:t>.</w:t>
      </w:r>
      <w:r w:rsidRPr="000E6FC9">
        <w:rPr>
          <w:rFonts w:ascii="Arial" w:hAnsi="Arial" w:cs="Arial"/>
        </w:rPr>
        <w:t xml:space="preserve"> </w:t>
      </w:r>
    </w:p>
    <w:p w14:paraId="6D77EDC8" w14:textId="77777777" w:rsidR="0093640A" w:rsidRPr="000E6FC9" w:rsidRDefault="00B55C11" w:rsidP="00A43249">
      <w:pPr>
        <w:pStyle w:val="Mjtekst"/>
        <w:numPr>
          <w:ilvl w:val="3"/>
          <w:numId w:val="24"/>
        </w:numPr>
        <w:tabs>
          <w:tab w:val="clear" w:pos="426"/>
        </w:tabs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 trakcie realizacji </w:t>
      </w:r>
      <w:r w:rsidR="358176E3" w:rsidRPr="000E6FC9">
        <w:rPr>
          <w:rFonts w:ascii="Arial" w:hAnsi="Arial" w:cs="Arial"/>
        </w:rPr>
        <w:t>Kontraktu</w:t>
      </w:r>
      <w:r w:rsidRPr="000E6FC9">
        <w:rPr>
          <w:rFonts w:ascii="Arial" w:hAnsi="Arial" w:cs="Arial"/>
        </w:rPr>
        <w:t xml:space="preserve"> Wykonawca może dokonać zmiany formy zabezpieczenia na jedną lub </w:t>
      </w:r>
      <w:r w:rsidR="00B47FC9" w:rsidRPr="000E6FC9">
        <w:rPr>
          <w:rFonts w:ascii="Arial" w:hAnsi="Arial" w:cs="Arial"/>
        </w:rPr>
        <w:t>kilka form, o których mowa w ust</w:t>
      </w:r>
      <w:r w:rsidRPr="000E6FC9">
        <w:rPr>
          <w:rFonts w:ascii="Arial" w:hAnsi="Arial" w:cs="Arial"/>
        </w:rPr>
        <w:t>. 5</w:t>
      </w:r>
      <w:r w:rsidR="00B47FC9" w:rsidRPr="000E6FC9">
        <w:rPr>
          <w:rFonts w:ascii="Arial" w:hAnsi="Arial" w:cs="Arial"/>
        </w:rPr>
        <w:t xml:space="preserve"> niniejszego Rozdziału</w:t>
      </w:r>
      <w:r w:rsidRPr="000E6FC9">
        <w:rPr>
          <w:rFonts w:ascii="Arial" w:hAnsi="Arial" w:cs="Arial"/>
        </w:rPr>
        <w:t xml:space="preserve">.  </w:t>
      </w:r>
    </w:p>
    <w:p w14:paraId="0EFC71FC" w14:textId="77777777" w:rsidR="0093640A" w:rsidRPr="000E6FC9" w:rsidRDefault="00B55C11" w:rsidP="00A43249">
      <w:pPr>
        <w:pStyle w:val="Mjtekst"/>
        <w:numPr>
          <w:ilvl w:val="3"/>
          <w:numId w:val="24"/>
        </w:numPr>
        <w:tabs>
          <w:tab w:val="clear" w:pos="426"/>
        </w:tabs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Zmiana formy zabezpieczenia jest dokonywana z zachowaniem ciągłości zabezpieczenia i bez zmniejszenia jego wysokości.  </w:t>
      </w:r>
    </w:p>
    <w:p w14:paraId="3B6F6F1E" w14:textId="77777777" w:rsidR="0093640A" w:rsidRPr="000E6FC9" w:rsidRDefault="00B55C11" w:rsidP="00A43249">
      <w:pPr>
        <w:pStyle w:val="Mjtekst"/>
        <w:numPr>
          <w:ilvl w:val="3"/>
          <w:numId w:val="24"/>
        </w:numPr>
        <w:tabs>
          <w:tab w:val="clear" w:pos="426"/>
        </w:tabs>
        <w:ind w:left="284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 przypadku składania przez Wykonawcę zabezpieczenia w innej dopuszczonej formie niż pieniężna dokument powinien być sporządzony zgodnie z obowiązującymi dla niego przepisami i powinien </w:t>
      </w:r>
      <w:r w:rsidR="3D749C81" w:rsidRPr="000E6FC9">
        <w:rPr>
          <w:rFonts w:ascii="Arial" w:hAnsi="Arial" w:cs="Arial"/>
        </w:rPr>
        <w:t>zapewniać bezwarunkowe</w:t>
      </w:r>
      <w:r w:rsidRPr="000E6FC9">
        <w:rPr>
          <w:rFonts w:ascii="Arial" w:hAnsi="Arial" w:cs="Arial"/>
        </w:rPr>
        <w:t xml:space="preserve"> i nieodwołalne zobowiązanie gwaranta do zapłacenia kwoty gwarancji na pierwsze pisemne żądanie i na rzecz Zamawiającego, nie później niż w ciągu 30 dni od daty zgłoszenia żądania, w związku z tym, że Wykonawca, z którym podpisano umowę nie wykonał jej lub wykonał ją nienależycie.</w:t>
      </w:r>
    </w:p>
    <w:p w14:paraId="0A54FD62" w14:textId="3D06A1C6" w:rsidR="00B55C11" w:rsidRPr="000E6FC9" w:rsidRDefault="00B55C11" w:rsidP="00A43249">
      <w:pPr>
        <w:pStyle w:val="Mjtekst"/>
        <w:numPr>
          <w:ilvl w:val="3"/>
          <w:numId w:val="24"/>
        </w:numPr>
        <w:tabs>
          <w:tab w:val="clear" w:pos="426"/>
        </w:tabs>
        <w:ind w:left="284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Zabezpieczenie należytego wykonania umowy powinno być wniesione w walucie polskiej</w:t>
      </w:r>
      <w:r w:rsidR="2B02ECCF" w:rsidRPr="000E6FC9">
        <w:rPr>
          <w:rFonts w:ascii="Arial" w:hAnsi="Arial" w:cs="Arial"/>
        </w:rPr>
        <w:t xml:space="preserve"> PLN</w:t>
      </w:r>
      <w:r w:rsidRPr="000E6FC9">
        <w:rPr>
          <w:rFonts w:ascii="Arial" w:hAnsi="Arial" w:cs="Arial"/>
        </w:rPr>
        <w:t xml:space="preserve"> (zł).</w:t>
      </w:r>
    </w:p>
    <w:p w14:paraId="147BF16A" w14:textId="77777777" w:rsidR="00B55C11" w:rsidRPr="000E6FC9" w:rsidRDefault="00B55C11" w:rsidP="0093640A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XV. Informacje o sposobie komunikacji oraz osoby uprawnione do komunikacji z Wykonawcami.</w:t>
      </w:r>
    </w:p>
    <w:p w14:paraId="7695C58D" w14:textId="204ABB6B" w:rsidR="00B55C11" w:rsidRPr="000E6FC9" w:rsidRDefault="00B55C11" w:rsidP="00A43249">
      <w:pPr>
        <w:pStyle w:val="Mjtekst"/>
        <w:numPr>
          <w:ilvl w:val="3"/>
          <w:numId w:val="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Komunikacja między Zamawiającym, a Wykonawcami odbywa się przy użyciu Bazy Konkurencyjności dostępnej pod adresem: </w:t>
      </w:r>
    </w:p>
    <w:p w14:paraId="5AAA61F0" w14:textId="77777777" w:rsidR="00B55C11" w:rsidRPr="000E6FC9" w:rsidRDefault="00A2101B" w:rsidP="0093640A">
      <w:pPr>
        <w:pStyle w:val="Mjtekst"/>
        <w:spacing w:before="120" w:after="120"/>
        <w:rPr>
          <w:rFonts w:ascii="Arial" w:eastAsia="Arial" w:hAnsi="Arial" w:cs="Arial"/>
          <w:color w:val="0070C0"/>
          <w:u w:val="single"/>
        </w:rPr>
      </w:pPr>
      <w:hyperlink r:id="rId11">
        <w:r w:rsidR="00B55C11" w:rsidRPr="000E6FC9">
          <w:rPr>
            <w:rFonts w:ascii="Arial" w:hAnsi="Arial" w:cs="Arial"/>
            <w:color w:val="0070C0"/>
          </w:rPr>
          <w:t>https://bazakonkurencyjnosci.funduszeeuropejskie.gov.pl</w:t>
        </w:r>
      </w:hyperlink>
      <w:r w:rsidR="00B55C11" w:rsidRPr="000E6FC9">
        <w:rPr>
          <w:rFonts w:ascii="Arial" w:hAnsi="Arial" w:cs="Arial"/>
          <w:color w:val="0070C0"/>
        </w:rPr>
        <w:t>.</w:t>
      </w:r>
    </w:p>
    <w:p w14:paraId="0276062A" w14:textId="77777777" w:rsidR="0093640A" w:rsidRPr="000E6FC9" w:rsidRDefault="00B55C11" w:rsidP="00A43249">
      <w:pPr>
        <w:pStyle w:val="Mjtekst"/>
        <w:numPr>
          <w:ilvl w:val="3"/>
          <w:numId w:val="5"/>
        </w:numPr>
        <w:ind w:hanging="2880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>Wykonawca może zwrócić się do Zamawiającego z wnioskiem o wyjaśnienie treści Ogłoszenia.</w:t>
      </w:r>
    </w:p>
    <w:p w14:paraId="7E1EC934" w14:textId="77777777" w:rsidR="00506DCD" w:rsidRPr="000E6FC9" w:rsidRDefault="00B55C11" w:rsidP="00A43249">
      <w:pPr>
        <w:pStyle w:val="Mjtekst"/>
        <w:numPr>
          <w:ilvl w:val="3"/>
          <w:numId w:val="5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lastRenderedPageBreak/>
        <w:t xml:space="preserve">Zamawiający jest obowiązany udzielić wyjaśnień niezwłocznie, jednak nie później niż na 2 dni przed upływem terminu składania </w:t>
      </w:r>
      <w:r w:rsidR="30068EE4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fert, pod </w:t>
      </w:r>
      <w:r w:rsidR="439BFEA2" w:rsidRPr="000E6FC9">
        <w:rPr>
          <w:rFonts w:ascii="Arial" w:hAnsi="Arial" w:cs="Arial"/>
        </w:rPr>
        <w:t>warunkiem,</w:t>
      </w:r>
      <w:r w:rsidRPr="000E6FC9">
        <w:rPr>
          <w:rFonts w:ascii="Arial" w:hAnsi="Arial" w:cs="Arial"/>
        </w:rPr>
        <w:t xml:space="preserve"> że wniosek o wyjaśnienie treści ogłoszenia wpłynął do Zamawiającego nie później niż na 4 dni przed upływem terminu składania </w:t>
      </w:r>
      <w:r w:rsidR="4B5A2862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fert.</w:t>
      </w:r>
    </w:p>
    <w:p w14:paraId="3E3F91DE" w14:textId="7E19BD5B" w:rsidR="00B55C11" w:rsidRPr="000E6FC9" w:rsidRDefault="2F64BB4A" w:rsidP="00A43249">
      <w:pPr>
        <w:pStyle w:val="Mjtekst"/>
        <w:numPr>
          <w:ilvl w:val="3"/>
          <w:numId w:val="5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Po upływie terminu składania </w:t>
      </w:r>
      <w:r w:rsidR="40BF0732" w:rsidRPr="000E6FC9">
        <w:rPr>
          <w:rFonts w:ascii="Arial" w:hAnsi="Arial" w:cs="Arial"/>
        </w:rPr>
        <w:t>O</w:t>
      </w:r>
      <w:r w:rsidR="68E11D88" w:rsidRPr="000E6FC9">
        <w:rPr>
          <w:rFonts w:ascii="Arial" w:hAnsi="Arial" w:cs="Arial"/>
        </w:rPr>
        <w:t>f</w:t>
      </w:r>
      <w:r w:rsidRPr="000E6FC9">
        <w:rPr>
          <w:rFonts w:ascii="Arial" w:hAnsi="Arial" w:cs="Arial"/>
        </w:rPr>
        <w:t xml:space="preserve">ert oraz ich otwarciu Zamawiający dopuszcza prowadzenie indywidualnej korespondencji z Wykonawcami w formie e-mail, wyłącznie w zakresie niezbędnym do prawidłowej oceny złożonych </w:t>
      </w:r>
      <w:r w:rsidR="6B72FB5A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fert, z zachowaniem zasad konkurencyjności, równego traktowania Wykonawców oraz przejrzystości postępowania.</w:t>
      </w:r>
    </w:p>
    <w:p w14:paraId="19B7DF19" w14:textId="730C55D8" w:rsidR="2F64BB4A" w:rsidRPr="000E6FC9" w:rsidRDefault="2F64BB4A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Korespondencja e-mail może dotyczyć w szczególności:</w:t>
      </w:r>
    </w:p>
    <w:p w14:paraId="24983A36" w14:textId="57B281D2" w:rsidR="2F64BB4A" w:rsidRPr="000E6FC9" w:rsidRDefault="2F64BB4A" w:rsidP="00A43249">
      <w:pPr>
        <w:pStyle w:val="Mjtekst"/>
        <w:numPr>
          <w:ilvl w:val="0"/>
          <w:numId w:val="3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wyjaśnienia treści złożonej </w:t>
      </w:r>
      <w:r w:rsidR="2E4D660F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ferty, w zakresie niepowodującym jej modyfikacji,</w:t>
      </w:r>
    </w:p>
    <w:p w14:paraId="1B77C0CD" w14:textId="6A419ED6" w:rsidR="2F64BB4A" w:rsidRPr="000E6FC9" w:rsidRDefault="2F64BB4A" w:rsidP="00A43249">
      <w:pPr>
        <w:pStyle w:val="Mjtekst"/>
        <w:numPr>
          <w:ilvl w:val="0"/>
          <w:numId w:val="3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wyjaśnienia wątpliwości interpretacyjnych dotyczących informacji zawartych w ofercie,</w:t>
      </w:r>
    </w:p>
    <w:p w14:paraId="2092081F" w14:textId="406BB8AA" w:rsidR="2F64BB4A" w:rsidRPr="000E6FC9" w:rsidRDefault="2F64BB4A" w:rsidP="00A43249">
      <w:pPr>
        <w:pStyle w:val="Mjtekst"/>
        <w:numPr>
          <w:ilvl w:val="0"/>
          <w:numId w:val="3"/>
        </w:numPr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>potwierdzenia lub poprawienia oczywistych omyłek pisarskich</w:t>
      </w:r>
      <w:r w:rsidR="626A7322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rachunkowych</w:t>
      </w:r>
      <w:r w:rsidR="40A06C8E" w:rsidRPr="000E6FC9">
        <w:rPr>
          <w:rFonts w:ascii="Arial" w:hAnsi="Arial" w:cs="Arial"/>
        </w:rPr>
        <w:t xml:space="preserve"> </w:t>
      </w:r>
      <w:r w:rsidR="737AC7DD" w:rsidRPr="000E6FC9">
        <w:rPr>
          <w:rFonts w:ascii="Arial" w:hAnsi="Arial" w:cs="Arial"/>
        </w:rPr>
        <w:t>lub innych</w:t>
      </w:r>
    </w:p>
    <w:p w14:paraId="2CD77D58" w14:textId="7BAD3C80" w:rsidR="2F64BB4A" w:rsidRPr="000E6FC9" w:rsidRDefault="2F64BB4A" w:rsidP="00A43249">
      <w:pPr>
        <w:pStyle w:val="Mjtekst"/>
        <w:numPr>
          <w:ilvl w:val="0"/>
          <w:numId w:val="3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uzupełnienia braków formalnych </w:t>
      </w:r>
      <w:r w:rsidR="386A10AC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ferty lub dokumentów podmiotowych, o ile nie prowadzi to do zmiany treści </w:t>
      </w:r>
      <w:r w:rsidR="56E91727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ferty ani do poprawy jej pozycji w ocenie </w:t>
      </w:r>
      <w:r w:rsidR="5C8F2121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fert.</w:t>
      </w:r>
    </w:p>
    <w:p w14:paraId="3FC224A4" w14:textId="41755BBC" w:rsidR="2F64BB4A" w:rsidRPr="000E6FC9" w:rsidRDefault="2F64BB4A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Prowadzona korespondencja nie może prowadzić do negocjacji warunków </w:t>
      </w:r>
      <w:r w:rsidR="5B7A6254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ferty, zmiany ceny, zakresu zamówienia, parametrów podlegających ocenie ani innych elementów mających wpływ na wynik postępowania.</w:t>
      </w:r>
    </w:p>
    <w:p w14:paraId="73302BB9" w14:textId="287FE411" w:rsidR="2F64BB4A" w:rsidRPr="000E6FC9" w:rsidRDefault="2F64BB4A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Korespondencja e-mail po otwarciu </w:t>
      </w:r>
      <w:r w:rsidR="276B6A59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 ma charakter indywidualny w związku z czym nie podlega publikacji w Bazie Konkurencyjności. Jednocześnie Zamawiający zapewnia jej pełne udokumentowanie poprzez włączenie treści korespondencji do akt postępowania</w:t>
      </w:r>
      <w:r w:rsidR="7DAAC4C8" w:rsidRPr="000E6FC9">
        <w:rPr>
          <w:rFonts w:ascii="Arial" w:hAnsi="Arial" w:cs="Arial"/>
        </w:rPr>
        <w:t>.</w:t>
      </w:r>
    </w:p>
    <w:p w14:paraId="65097C08" w14:textId="4AAEBD54" w:rsidR="00506DCD" w:rsidRPr="000E6FC9" w:rsidRDefault="6F21194A" w:rsidP="00A43249">
      <w:pPr>
        <w:pStyle w:val="Mjtekst"/>
        <w:numPr>
          <w:ilvl w:val="3"/>
          <w:numId w:val="5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 xml:space="preserve">Po otwarciu </w:t>
      </w:r>
      <w:r w:rsidR="36653304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 komunikacja pomiędzy Zamawiającym, a Wykonawcami</w:t>
      </w:r>
      <w:r w:rsidR="39ACD28C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poza informacjami, które należy zamieścić w Bazie Konkurencyjności, odbywać się będzie za pośrednictwem e-mail: </w:t>
      </w:r>
      <w:hyperlink r:id="rId12" w:history="1">
        <w:r w:rsidR="00214992" w:rsidRPr="000E6FC9">
          <w:rPr>
            <w:rStyle w:val="Hipercze"/>
            <w:rFonts w:ascii="Arial" w:hAnsi="Arial" w:cs="Arial"/>
          </w:rPr>
          <w:t>agnieszka.jasinska@mpgkchelm.pl</w:t>
        </w:r>
      </w:hyperlink>
      <w:r w:rsidR="00214992" w:rsidRPr="000E6FC9">
        <w:rPr>
          <w:rFonts w:ascii="Arial" w:hAnsi="Arial" w:cs="Arial"/>
        </w:rPr>
        <w:t xml:space="preserve"> oraz </w:t>
      </w:r>
      <w:hyperlink r:id="rId13">
        <w:r w:rsidRPr="000E6FC9">
          <w:rPr>
            <w:rStyle w:val="Hipercze"/>
            <w:rFonts w:ascii="Arial" w:hAnsi="Arial" w:cs="Arial"/>
          </w:rPr>
          <w:t>anna.pulik@mpgkchelm.pl</w:t>
        </w:r>
      </w:hyperlink>
      <w:r w:rsidRPr="000E6FC9">
        <w:rPr>
          <w:rFonts w:ascii="Arial" w:hAnsi="Arial" w:cs="Arial"/>
        </w:rPr>
        <w:t xml:space="preserve"> oraz </w:t>
      </w:r>
      <w:hyperlink r:id="rId14" w:history="1">
        <w:r w:rsidR="00506DCD" w:rsidRPr="000E6FC9">
          <w:rPr>
            <w:rStyle w:val="Hipercze"/>
            <w:rFonts w:ascii="Arial" w:hAnsi="Arial" w:cs="Arial"/>
          </w:rPr>
          <w:t>marta.bleszynska@mpgkchelm.pl</w:t>
        </w:r>
      </w:hyperlink>
      <w:r w:rsidRPr="000E6FC9">
        <w:rPr>
          <w:rStyle w:val="Hipercze"/>
          <w:rFonts w:ascii="Arial" w:hAnsi="Arial" w:cs="Arial"/>
        </w:rPr>
        <w:t>.</w:t>
      </w:r>
    </w:p>
    <w:p w14:paraId="7521F6C0" w14:textId="286B9068" w:rsidR="62A4082E" w:rsidRPr="000E6FC9" w:rsidRDefault="4B68F158" w:rsidP="00A43249">
      <w:pPr>
        <w:pStyle w:val="Mjtekst"/>
        <w:numPr>
          <w:ilvl w:val="3"/>
          <w:numId w:val="5"/>
        </w:numPr>
        <w:ind w:left="284" w:hanging="284"/>
        <w:rPr>
          <w:rFonts w:ascii="Arial" w:eastAsia="Arial" w:hAnsi="Arial" w:cs="Arial"/>
          <w:color w:val="FF0000"/>
        </w:rPr>
      </w:pPr>
      <w:r w:rsidRPr="000E6FC9">
        <w:rPr>
          <w:rFonts w:ascii="Arial" w:hAnsi="Arial" w:cs="Arial"/>
        </w:rPr>
        <w:t>Osobami uprawnionymi do porozumiewania się z Wykonawcami są:</w:t>
      </w:r>
      <w:r w:rsidR="00214992" w:rsidRPr="000E6FC9">
        <w:rPr>
          <w:rFonts w:ascii="Arial" w:hAnsi="Arial" w:cs="Arial"/>
        </w:rPr>
        <w:t xml:space="preserve"> Agnieszka Jasińska oraz</w:t>
      </w:r>
      <w:r w:rsidRPr="000E6FC9">
        <w:rPr>
          <w:rFonts w:ascii="Arial" w:hAnsi="Arial" w:cs="Arial"/>
        </w:rPr>
        <w:t xml:space="preserve"> Anna Pulik oraz Marta Błeszyńska.</w:t>
      </w:r>
    </w:p>
    <w:p w14:paraId="00A1919A" w14:textId="1DE1D7A6" w:rsidR="00B55C11" w:rsidRPr="000E6FC9" w:rsidRDefault="001E1DDB" w:rsidP="00506DCD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XV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 xml:space="preserve">. Termin związania </w:t>
      </w:r>
      <w:r w:rsidR="7350943A" w:rsidRPr="000E6FC9">
        <w:rPr>
          <w:rFonts w:ascii="Arial" w:hAnsi="Arial" w:cs="Arial"/>
          <w:b/>
          <w:bCs/>
        </w:rPr>
        <w:t>O</w:t>
      </w:r>
      <w:r w:rsidR="00B55C11" w:rsidRPr="000E6FC9">
        <w:rPr>
          <w:rFonts w:ascii="Arial" w:hAnsi="Arial" w:cs="Arial"/>
          <w:b/>
          <w:bCs/>
        </w:rPr>
        <w:t>fertą</w:t>
      </w:r>
      <w:r w:rsidR="00DA7924" w:rsidRPr="000E6FC9">
        <w:rPr>
          <w:rFonts w:ascii="Arial" w:hAnsi="Arial" w:cs="Arial"/>
          <w:b/>
          <w:bCs/>
        </w:rPr>
        <w:t>.</w:t>
      </w:r>
    </w:p>
    <w:p w14:paraId="249EDE1E" w14:textId="77777777" w:rsidR="00506DCD" w:rsidRPr="000E6FC9" w:rsidRDefault="00B55C11" w:rsidP="00A43249">
      <w:pPr>
        <w:pStyle w:val="Mjtekst"/>
        <w:numPr>
          <w:ilvl w:val="6"/>
          <w:numId w:val="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 jest związany </w:t>
      </w:r>
      <w:r w:rsidR="0F0B0851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fertą przez okres 30 dni. Bieg terminu związania </w:t>
      </w:r>
      <w:r w:rsidR="5469018B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fertą rozpoczyna się wraz z upływem terminu składania </w:t>
      </w:r>
      <w:r w:rsidR="41A94D83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fert.</w:t>
      </w:r>
    </w:p>
    <w:p w14:paraId="751F0E36" w14:textId="7DBBF059" w:rsidR="00B55C11" w:rsidRPr="000E6FC9" w:rsidRDefault="00B55C11" w:rsidP="00A43249">
      <w:pPr>
        <w:pStyle w:val="Mjtekst"/>
        <w:numPr>
          <w:ilvl w:val="6"/>
          <w:numId w:val="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 samodzielnie lub na wniosek Zamawiającego może przedłużyć termin związania </w:t>
      </w:r>
      <w:r w:rsidR="5A77FA0A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 xml:space="preserve">fertą o oznaczony okres, jednak nie dłuższy niż 60 dni od dnia otwarcia </w:t>
      </w:r>
      <w:r w:rsidR="7F7D2806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fert.</w:t>
      </w:r>
    </w:p>
    <w:p w14:paraId="246C810A" w14:textId="4FA9CF85" w:rsidR="00B55C11" w:rsidRPr="000E6FC9" w:rsidRDefault="001E1DDB" w:rsidP="00506DCD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XV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 xml:space="preserve">I. Opis sposobu przygotowania </w:t>
      </w:r>
      <w:r w:rsidR="7DE46C62" w:rsidRPr="000E6FC9">
        <w:rPr>
          <w:rFonts w:ascii="Arial" w:hAnsi="Arial" w:cs="Arial"/>
          <w:b/>
          <w:bCs/>
        </w:rPr>
        <w:t>O</w:t>
      </w:r>
      <w:r w:rsidR="00B55C11" w:rsidRPr="000E6FC9">
        <w:rPr>
          <w:rFonts w:ascii="Arial" w:hAnsi="Arial" w:cs="Arial"/>
          <w:b/>
          <w:bCs/>
        </w:rPr>
        <w:t>ferty oraz innych dokumentów</w:t>
      </w:r>
      <w:r w:rsidR="00DA7924" w:rsidRPr="000E6FC9">
        <w:rPr>
          <w:rFonts w:ascii="Arial" w:hAnsi="Arial" w:cs="Arial"/>
          <w:b/>
          <w:bCs/>
        </w:rPr>
        <w:t xml:space="preserve"> </w:t>
      </w:r>
    </w:p>
    <w:p w14:paraId="1F8D558C" w14:textId="77777777" w:rsidR="00506DCD" w:rsidRPr="000E6FC9" w:rsidRDefault="00B55C11" w:rsidP="00A43249">
      <w:pPr>
        <w:pStyle w:val="Mjtekst"/>
        <w:numPr>
          <w:ilvl w:val="3"/>
          <w:numId w:val="2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Wykonawca składa dokumenty w postępowaniu w języku polskim, w formie oryginału lub kserokopii, poświadczonej za zgodność z oryginałem przez osoby uprawnione do reprezentowania Wykonawcy.</w:t>
      </w:r>
    </w:p>
    <w:p w14:paraId="27DBBB89" w14:textId="0C17AECF" w:rsidR="00B55C11" w:rsidRPr="000E6FC9" w:rsidRDefault="00B55C11" w:rsidP="00A43249">
      <w:pPr>
        <w:pStyle w:val="Mjtekst"/>
        <w:numPr>
          <w:ilvl w:val="3"/>
          <w:numId w:val="25"/>
        </w:numPr>
        <w:ind w:left="284" w:hanging="284"/>
        <w:rPr>
          <w:rFonts w:ascii="Arial" w:eastAsia="Arial" w:hAnsi="Arial" w:cs="Arial"/>
          <w:b/>
        </w:rPr>
      </w:pPr>
      <w:r w:rsidRPr="000E6FC9">
        <w:rPr>
          <w:rFonts w:ascii="Arial" w:hAnsi="Arial" w:cs="Arial"/>
          <w:b/>
        </w:rPr>
        <w:t xml:space="preserve">Składanie ofert oraz dokumentów wskazanych w </w:t>
      </w:r>
      <w:r w:rsidR="00E327B3" w:rsidRPr="000E6FC9">
        <w:rPr>
          <w:rFonts w:ascii="Arial" w:hAnsi="Arial" w:cs="Arial"/>
          <w:b/>
        </w:rPr>
        <w:t>ust. 3 niniejszego Rozdziału</w:t>
      </w:r>
      <w:r w:rsidRPr="000E6FC9">
        <w:rPr>
          <w:rFonts w:ascii="Arial" w:hAnsi="Arial" w:cs="Arial"/>
          <w:b/>
        </w:rPr>
        <w:t xml:space="preserve"> wyłącznie w formie elektronicznej tj.:</w:t>
      </w:r>
    </w:p>
    <w:p w14:paraId="3E9FBA4F" w14:textId="3FF8579A" w:rsidR="00B55C11" w:rsidRPr="000E6FC9" w:rsidRDefault="00B55C11" w:rsidP="00A43249">
      <w:pPr>
        <w:pStyle w:val="Mjtekst"/>
        <w:numPr>
          <w:ilvl w:val="0"/>
          <w:numId w:val="26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Wykonawca składa ofertę</w:t>
      </w:r>
      <w:r w:rsidR="000C4064" w:rsidRPr="000E6FC9">
        <w:rPr>
          <w:rFonts w:ascii="Arial" w:hAnsi="Arial" w:cs="Arial"/>
        </w:rPr>
        <w:t xml:space="preserve"> oraz dokumenty wskazane w </w:t>
      </w:r>
      <w:r w:rsidR="00AF0031" w:rsidRPr="000E6FC9">
        <w:rPr>
          <w:rFonts w:ascii="Arial" w:hAnsi="Arial" w:cs="Arial"/>
        </w:rPr>
        <w:t xml:space="preserve">ust. </w:t>
      </w:r>
      <w:r w:rsidR="00DD778D" w:rsidRPr="000E6FC9">
        <w:rPr>
          <w:rFonts w:ascii="Arial" w:hAnsi="Arial" w:cs="Arial"/>
        </w:rPr>
        <w:t>3</w:t>
      </w:r>
      <w:r w:rsidR="00AF0031" w:rsidRPr="000E6FC9">
        <w:rPr>
          <w:rFonts w:ascii="Arial" w:hAnsi="Arial" w:cs="Arial"/>
        </w:rPr>
        <w:t xml:space="preserve"> niniejszego Rozdziału</w:t>
      </w:r>
      <w:r w:rsidRPr="000E6FC9">
        <w:rPr>
          <w:rFonts w:ascii="Arial" w:hAnsi="Arial" w:cs="Arial"/>
        </w:rPr>
        <w:t xml:space="preserve"> w formie elektronicznej za pośrednictwem Bazy Konkurencyjności pod adresem:</w:t>
      </w:r>
    </w:p>
    <w:p w14:paraId="62A0C9C9" w14:textId="79376F06" w:rsidR="443217E1" w:rsidRPr="000E6FC9" w:rsidRDefault="00A2101B" w:rsidP="00901D2E">
      <w:pPr>
        <w:pStyle w:val="Mjtekst"/>
        <w:spacing w:before="120" w:after="120"/>
        <w:rPr>
          <w:rFonts w:ascii="Arial" w:eastAsia="Arial" w:hAnsi="Arial" w:cs="Arial"/>
          <w:color w:val="0070C0"/>
          <w:u w:val="single"/>
        </w:rPr>
      </w:pPr>
      <w:hyperlink r:id="rId15">
        <w:r w:rsidR="00B55C11" w:rsidRPr="000E6FC9">
          <w:rPr>
            <w:rStyle w:val="Hipercze"/>
            <w:rFonts w:ascii="Arial" w:hAnsi="Arial" w:cs="Arial"/>
          </w:rPr>
          <w:t>https://bazakonkurencyjnosci.funduszeeuropejskie.gov.pl</w:t>
        </w:r>
      </w:hyperlink>
      <w:r w:rsidR="00B55C11" w:rsidRPr="000E6FC9">
        <w:rPr>
          <w:rFonts w:ascii="Arial" w:hAnsi="Arial" w:cs="Arial"/>
        </w:rPr>
        <w:t>.</w:t>
      </w:r>
    </w:p>
    <w:p w14:paraId="2FA1AE37" w14:textId="3A0E0222" w:rsidR="443217E1" w:rsidRPr="000E6FC9" w:rsidRDefault="443217E1" w:rsidP="00FC2BA8">
      <w:pPr>
        <w:pStyle w:val="Mjtekst"/>
        <w:rPr>
          <w:rFonts w:ascii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Wytyczne</w:t>
      </w:r>
      <w:r w:rsidR="7FB70F59" w:rsidRPr="000E6FC9">
        <w:rPr>
          <w:rFonts w:ascii="Arial" w:hAnsi="Arial" w:cs="Arial"/>
          <w:i/>
          <w:iCs/>
        </w:rPr>
        <w:t xml:space="preserve"> NFOŚiGW</w:t>
      </w:r>
      <w:r w:rsidRPr="000E6FC9">
        <w:rPr>
          <w:rFonts w:ascii="Arial" w:hAnsi="Arial" w:cs="Arial"/>
          <w:i/>
          <w:iCs/>
        </w:rPr>
        <w:t xml:space="preserve"> nie dopuszczają innej formy i sposobu składania ofert niż za pośrednictwem BK2021. Niespełnienie tego wymogu oznacza niezgodność oferty z ogłoszeniem. Potencjalne oferty złożone poza BK2021 zostaną odrzucone przez Zamawiającego. Dopuszczenie oferty </w:t>
      </w:r>
      <w:r w:rsidRPr="000E6FC9">
        <w:rPr>
          <w:rFonts w:ascii="Arial" w:hAnsi="Arial" w:cs="Arial"/>
          <w:i/>
          <w:iCs/>
        </w:rPr>
        <w:lastRenderedPageBreak/>
        <w:t>złożonej poza BK 2021 do oceny jest niezgodne z Wytycznymi, czyli procedurami, o których mowa w art. 184 UFP.</w:t>
      </w:r>
    </w:p>
    <w:p w14:paraId="2D1C257A" w14:textId="576D0251" w:rsidR="00B55C11" w:rsidRPr="000E6FC9" w:rsidRDefault="4E339AD3" w:rsidP="00A43249">
      <w:pPr>
        <w:pStyle w:val="Mjtekst"/>
        <w:numPr>
          <w:ilvl w:val="0"/>
          <w:numId w:val="26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Oferta oraz pozostałe dokumenty składane w postępowaniu muszą stanowić oryginał w postaci dokumentu elektronicznego, tj. plik opatrzony kwalifikowanym podpisem elektronicznym, podpisem zaufanym lub podpisem osobistym osoby uprawnionej do reprezentacji Wykonawcy.</w:t>
      </w:r>
    </w:p>
    <w:p w14:paraId="7FE4CA1D" w14:textId="32160C70" w:rsidR="4E339AD3" w:rsidRPr="000E6FC9" w:rsidRDefault="4E339AD3" w:rsidP="00506DCD">
      <w:pPr>
        <w:pStyle w:val="Mjtekst"/>
        <w:ind w:left="284"/>
        <w:rPr>
          <w:rFonts w:ascii="Arial" w:hAnsi="Arial" w:cs="Arial"/>
        </w:rPr>
      </w:pPr>
      <w:r w:rsidRPr="000E6FC9">
        <w:rPr>
          <w:rFonts w:ascii="Arial" w:hAnsi="Arial" w:cs="Arial"/>
        </w:rPr>
        <w:t>Dopuszcza się, aby treść oferty lub dokumentów stanowiła odwzorowanie (skan) dokumentu podpisanego własnoręcznie, pod warunkiem, że plik zawierający to odwzorowanie zostanie opatrzony podpisem elektronicznym, o którym mowa powyżej.</w:t>
      </w:r>
    </w:p>
    <w:p w14:paraId="2A915C71" w14:textId="7006D83C" w:rsidR="4E339AD3" w:rsidRPr="000E6FC9" w:rsidRDefault="4E339AD3" w:rsidP="00506DCD">
      <w:pPr>
        <w:pStyle w:val="Mjtekst"/>
        <w:tabs>
          <w:tab w:val="clear" w:pos="426"/>
        </w:tabs>
        <w:ind w:left="284"/>
        <w:rPr>
          <w:rFonts w:ascii="Arial" w:hAnsi="Arial" w:cs="Arial"/>
        </w:rPr>
      </w:pPr>
      <w:r w:rsidRPr="000E6FC9">
        <w:rPr>
          <w:rFonts w:ascii="Arial" w:hAnsi="Arial" w:cs="Arial"/>
        </w:rPr>
        <w:t>Samo zeskanowanie dokumentu bez opatrzenia pliku podpisem elektronicznym nie stanowi złożenia oferty w formie oryginału.</w:t>
      </w:r>
    </w:p>
    <w:p w14:paraId="360D6EFB" w14:textId="52548087" w:rsidR="00506DCD" w:rsidRPr="000E6FC9" w:rsidRDefault="00B55C11" w:rsidP="00A43249">
      <w:pPr>
        <w:pStyle w:val="Mjtekst"/>
        <w:numPr>
          <w:ilvl w:val="0"/>
          <w:numId w:val="26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Dokumenty lub oświadczenia, składane są w oryginale w postaci dokumentu elektronicznego lub w elektronicznej kopii dokumentu lub oświadczenia poświadczonego za zgodność z oryginałem.</w:t>
      </w:r>
      <w:r w:rsidR="006F0FA9" w:rsidRPr="000E6FC9">
        <w:rPr>
          <w:rFonts w:ascii="Arial" w:hAnsi="Arial" w:cs="Arial"/>
        </w:rPr>
        <w:t xml:space="preserve"> </w:t>
      </w:r>
    </w:p>
    <w:p w14:paraId="67E21B9B" w14:textId="3C675831" w:rsidR="00B55C11" w:rsidRPr="000E6FC9" w:rsidRDefault="00B55C11" w:rsidP="00A43249">
      <w:pPr>
        <w:pStyle w:val="Mjtekst"/>
        <w:numPr>
          <w:ilvl w:val="0"/>
          <w:numId w:val="26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Poświadczenie za zgodność z oryginałem elektronicznej kopii dokumentu lub oświadczenia następuje przy użyciu kwalifikowanego podpisu elektronicznego, podpisu zaufanego lub podpisu osobistego.</w:t>
      </w:r>
    </w:p>
    <w:p w14:paraId="3B9AC0FD" w14:textId="031FDF83" w:rsidR="000063A7" w:rsidRPr="002300B5" w:rsidRDefault="000063A7" w:rsidP="000063A7">
      <w:pPr>
        <w:pStyle w:val="Mjtekst"/>
        <w:numPr>
          <w:ilvl w:val="0"/>
          <w:numId w:val="26"/>
        </w:numPr>
        <w:ind w:left="284" w:hanging="284"/>
        <w:rPr>
          <w:rFonts w:ascii="Arial" w:hAnsi="Arial" w:cs="Arial"/>
        </w:rPr>
      </w:pPr>
      <w:r w:rsidRPr="007D2D90">
        <w:rPr>
          <w:rFonts w:ascii="Arial" w:hAnsi="Arial" w:cs="Arial"/>
          <w:u w:val="single"/>
        </w:rPr>
        <w:t>Wykonawca nie może poświadczać za zgodność z oryginałem</w:t>
      </w:r>
      <w:r w:rsidRPr="002300B5">
        <w:rPr>
          <w:rFonts w:ascii="Arial" w:hAnsi="Arial" w:cs="Arial"/>
        </w:rPr>
        <w:t xml:space="preserve"> elektronicznych kopii dokumentów lub oświadczeń dotyczących podmiotu udostępniającego zasoby albo innego wykonawcy wspólnie ubiegającego się o zamówienie, w szczególności ich własnych oświadczeń, dokumentów potwierdzających brak podstaw wykluczenia lub </w:t>
      </w:r>
      <w:r w:rsidR="002300B5" w:rsidRPr="002300B5">
        <w:rPr>
          <w:rFonts w:ascii="Arial" w:hAnsi="Arial" w:cs="Arial"/>
        </w:rPr>
        <w:t>oświadczenia z zakresu konfliktu interesów</w:t>
      </w:r>
      <w:r w:rsidRPr="002300B5">
        <w:rPr>
          <w:rFonts w:ascii="Arial" w:hAnsi="Arial" w:cs="Arial"/>
        </w:rPr>
        <w:t xml:space="preserve"> oraz zobowiązania podmiotu udostępniającego zasoby; poświadczenia dokonuje odpowiednio ten podmiot albo ten wykonawca, a w przypadku pełnomocnictwa – mocodawca lub notariusz.</w:t>
      </w:r>
    </w:p>
    <w:p w14:paraId="67C6EC0B" w14:textId="7FAFF3ED" w:rsidR="00B55C11" w:rsidRPr="000E6FC9" w:rsidRDefault="00B55C11" w:rsidP="00A43249">
      <w:pPr>
        <w:pStyle w:val="Mjtekst"/>
        <w:numPr>
          <w:ilvl w:val="3"/>
          <w:numId w:val="25"/>
        </w:numPr>
        <w:ind w:left="284" w:hanging="284"/>
        <w:rPr>
          <w:rFonts w:ascii="Arial" w:eastAsia="Arial" w:hAnsi="Arial" w:cs="Arial"/>
          <w:b/>
        </w:rPr>
      </w:pPr>
      <w:r w:rsidRPr="000E6FC9">
        <w:rPr>
          <w:rFonts w:ascii="Arial" w:hAnsi="Arial" w:cs="Arial"/>
          <w:b/>
        </w:rPr>
        <w:t xml:space="preserve">Wykonawca zobowiązany jest złożyć w sposób określony w </w:t>
      </w:r>
      <w:r w:rsidR="00AF0031" w:rsidRPr="000E6FC9">
        <w:rPr>
          <w:rFonts w:ascii="Arial" w:hAnsi="Arial" w:cs="Arial"/>
          <w:b/>
        </w:rPr>
        <w:t xml:space="preserve">ust. 2 niniejszego Rozdziału </w:t>
      </w:r>
      <w:r w:rsidRPr="000E6FC9">
        <w:rPr>
          <w:rFonts w:ascii="Arial" w:hAnsi="Arial" w:cs="Arial"/>
          <w:b/>
        </w:rPr>
        <w:t>następujące dokumenty:</w:t>
      </w:r>
    </w:p>
    <w:p w14:paraId="369228F7" w14:textId="06697E8F" w:rsidR="00B55C11" w:rsidRPr="000E6FC9" w:rsidRDefault="00B55C11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  <w:color w:val="FF0000"/>
        </w:rPr>
      </w:pPr>
      <w:r w:rsidRPr="000E6FC9">
        <w:rPr>
          <w:rFonts w:ascii="Arial" w:hAnsi="Arial" w:cs="Arial"/>
        </w:rPr>
        <w:t xml:space="preserve">Wypełniony formularz ofertowy sporządzony z wykorzystaniem wzoru stanowiącego </w:t>
      </w:r>
      <w:r w:rsidRPr="000E6FC9">
        <w:rPr>
          <w:rFonts w:ascii="Arial" w:hAnsi="Arial" w:cs="Arial"/>
          <w:b/>
          <w:bCs/>
        </w:rPr>
        <w:t>Załącznik nr 1 do ogłoszenia</w:t>
      </w:r>
      <w:r w:rsidRPr="000E6FC9">
        <w:rPr>
          <w:rFonts w:ascii="Arial" w:hAnsi="Arial" w:cs="Arial"/>
        </w:rPr>
        <w:t>,</w:t>
      </w:r>
      <w:r w:rsidR="3C575E31" w:rsidRPr="000E6FC9">
        <w:rPr>
          <w:rFonts w:ascii="Arial" w:hAnsi="Arial" w:cs="Arial"/>
        </w:rPr>
        <w:t xml:space="preserve"> </w:t>
      </w:r>
    </w:p>
    <w:p w14:paraId="129B504F" w14:textId="0C9E377C" w:rsidR="00F14144" w:rsidRPr="000E6FC9" w:rsidRDefault="00F14144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  <w:color w:val="FF0000"/>
        </w:rPr>
      </w:pPr>
      <w:r w:rsidRPr="000E6FC9">
        <w:rPr>
          <w:rFonts w:ascii="Arial" w:hAnsi="Arial" w:cs="Arial"/>
        </w:rPr>
        <w:t xml:space="preserve">Oświadczenie wykonawców wspólnie ubiegających się o udzielenie zamówienia </w:t>
      </w:r>
      <w:r w:rsidRPr="000E6FC9">
        <w:rPr>
          <w:rFonts w:ascii="Arial" w:hAnsi="Arial" w:cs="Arial"/>
          <w:b/>
        </w:rPr>
        <w:t>- załącznik nr 1A do ogłoszenia,</w:t>
      </w:r>
    </w:p>
    <w:p w14:paraId="5DEBFD8B" w14:textId="1828F6F0" w:rsidR="00B55C11" w:rsidRPr="000E6FC9" w:rsidRDefault="2B854BFE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Wykaz wykonanych usług sporządzony z wykorzystaniem wzoru stanowiącego </w:t>
      </w:r>
      <w:r w:rsidRPr="000E6FC9">
        <w:rPr>
          <w:rFonts w:ascii="Arial" w:hAnsi="Arial" w:cs="Arial"/>
          <w:b/>
          <w:bCs/>
        </w:rPr>
        <w:t>Załącznik nr 2 do ogłoszenia</w:t>
      </w:r>
      <w:r w:rsidRPr="000E6FC9">
        <w:rPr>
          <w:rFonts w:ascii="Arial" w:hAnsi="Arial" w:cs="Arial"/>
        </w:rPr>
        <w:t>,</w:t>
      </w:r>
    </w:p>
    <w:p w14:paraId="3CE58943" w14:textId="7696177F" w:rsidR="00B55C11" w:rsidRPr="000E6FC9" w:rsidRDefault="00B55C11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Wykaz wykonanych robót sporządzony z wykorzystaniem wzoru stanowiącego </w:t>
      </w:r>
      <w:r w:rsidRPr="000E6FC9">
        <w:rPr>
          <w:rFonts w:ascii="Arial" w:hAnsi="Arial" w:cs="Arial"/>
          <w:b/>
          <w:bCs/>
        </w:rPr>
        <w:t>Załącznik nr 3 do ogłoszenia</w:t>
      </w:r>
      <w:r w:rsidRPr="000E6FC9">
        <w:rPr>
          <w:rFonts w:ascii="Arial" w:hAnsi="Arial" w:cs="Arial"/>
        </w:rPr>
        <w:t>,</w:t>
      </w:r>
    </w:p>
    <w:p w14:paraId="34864B17" w14:textId="771059D2" w:rsidR="00B55C11" w:rsidRPr="000E6FC9" w:rsidRDefault="00B55C11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Wykaz osób sporządzony z wykorzystaniem wzoru stanowiącego </w:t>
      </w:r>
      <w:r w:rsidRPr="000E6FC9">
        <w:rPr>
          <w:rFonts w:ascii="Arial" w:hAnsi="Arial" w:cs="Arial"/>
          <w:b/>
          <w:bCs/>
        </w:rPr>
        <w:t xml:space="preserve">Załącznik nr </w:t>
      </w:r>
      <w:r w:rsidR="414FB93B" w:rsidRPr="000E6FC9">
        <w:rPr>
          <w:rFonts w:ascii="Arial" w:hAnsi="Arial" w:cs="Arial"/>
          <w:b/>
          <w:bCs/>
        </w:rPr>
        <w:t>4</w:t>
      </w:r>
      <w:r w:rsidRPr="000E6FC9">
        <w:rPr>
          <w:rFonts w:ascii="Arial" w:hAnsi="Arial" w:cs="Arial"/>
          <w:b/>
          <w:bCs/>
        </w:rPr>
        <w:t xml:space="preserve"> do ogłoszenia</w:t>
      </w:r>
      <w:r w:rsidRPr="000E6FC9">
        <w:rPr>
          <w:rFonts w:ascii="Arial" w:hAnsi="Arial" w:cs="Arial"/>
        </w:rPr>
        <w:t>,</w:t>
      </w:r>
    </w:p>
    <w:p w14:paraId="08D7658E" w14:textId="4952C2B4" w:rsidR="00B55C11" w:rsidRPr="000E6FC9" w:rsidRDefault="00B55C11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Oświadczenie o niepodleganiu wykluczeniu z postępowania sporządzone z wykorzystaniem wzoru stanowiącego </w:t>
      </w:r>
      <w:r w:rsidRPr="000E6FC9">
        <w:rPr>
          <w:rFonts w:ascii="Arial" w:hAnsi="Arial" w:cs="Arial"/>
          <w:b/>
          <w:bCs/>
        </w:rPr>
        <w:t xml:space="preserve">Załącznik nr </w:t>
      </w:r>
      <w:r w:rsidR="4C30EC2E" w:rsidRPr="000E6FC9">
        <w:rPr>
          <w:rFonts w:ascii="Arial" w:hAnsi="Arial" w:cs="Arial"/>
          <w:b/>
          <w:bCs/>
        </w:rPr>
        <w:t>5</w:t>
      </w:r>
      <w:r w:rsidRPr="000E6FC9">
        <w:rPr>
          <w:rFonts w:ascii="Arial" w:hAnsi="Arial" w:cs="Arial"/>
          <w:b/>
          <w:bCs/>
        </w:rPr>
        <w:t xml:space="preserve"> do ogłoszenia</w:t>
      </w:r>
      <w:r w:rsidR="00DD778D" w:rsidRPr="000E6FC9">
        <w:rPr>
          <w:rFonts w:ascii="Arial" w:hAnsi="Arial" w:cs="Arial"/>
        </w:rPr>
        <w:t xml:space="preserve"> w zakresie Wykonawcy oraz Podmiotu udostępniającego zasoby (</w:t>
      </w:r>
      <w:r w:rsidR="1676FCF6" w:rsidRPr="000E6FC9">
        <w:rPr>
          <w:rFonts w:ascii="Arial" w:hAnsi="Arial" w:cs="Arial"/>
          <w:i/>
          <w:iCs/>
        </w:rPr>
        <w:t>jeżeli wystąpi w postępowaniu</w:t>
      </w:r>
      <w:r w:rsidR="00DD778D" w:rsidRPr="000E6FC9">
        <w:rPr>
          <w:rFonts w:ascii="Arial" w:hAnsi="Arial" w:cs="Arial"/>
        </w:rPr>
        <w:t>)</w:t>
      </w:r>
      <w:r w:rsidRPr="000E6FC9">
        <w:rPr>
          <w:rFonts w:ascii="Arial" w:hAnsi="Arial" w:cs="Arial"/>
        </w:rPr>
        <w:t>,</w:t>
      </w:r>
    </w:p>
    <w:p w14:paraId="0C894E7E" w14:textId="2555669C" w:rsidR="00B55C11" w:rsidRPr="000E6FC9" w:rsidRDefault="00B55C11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Informacja na temat zakazu konfliktu interesów sporządzone z wykorzystaniem wzoru stanowiącego </w:t>
      </w:r>
      <w:r w:rsidRPr="000E6FC9">
        <w:rPr>
          <w:rFonts w:ascii="Arial" w:hAnsi="Arial" w:cs="Arial"/>
          <w:b/>
          <w:bCs/>
        </w:rPr>
        <w:t>Załącznik nr 6</w:t>
      </w:r>
      <w:r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  <w:b/>
          <w:bCs/>
        </w:rPr>
        <w:t>do ogłoszenia</w:t>
      </w:r>
      <w:r w:rsidR="00DD778D" w:rsidRPr="000E6FC9">
        <w:rPr>
          <w:rFonts w:ascii="Arial" w:hAnsi="Arial" w:cs="Arial"/>
        </w:rPr>
        <w:t xml:space="preserve"> w zakresie Wykonawcy oraz Podmiotu udostępniającego </w:t>
      </w:r>
      <w:r w:rsidR="5159592E" w:rsidRPr="000E6FC9">
        <w:rPr>
          <w:rFonts w:ascii="Arial" w:hAnsi="Arial" w:cs="Arial"/>
        </w:rPr>
        <w:t>zasoby,</w:t>
      </w:r>
      <w:r w:rsidR="00DD778D" w:rsidRPr="000E6FC9">
        <w:rPr>
          <w:rFonts w:ascii="Arial" w:hAnsi="Arial" w:cs="Arial"/>
        </w:rPr>
        <w:t xml:space="preserve"> </w:t>
      </w:r>
    </w:p>
    <w:p w14:paraId="1A132F46" w14:textId="48F73A6B" w:rsidR="0079229C" w:rsidRPr="000E6FC9" w:rsidRDefault="0079229C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Zobowiązanie podmiotu udostępniającego zasoby z wykorzystaniem wzoru stanowiącego </w:t>
      </w:r>
      <w:r w:rsidRPr="000E6FC9">
        <w:rPr>
          <w:rFonts w:ascii="Arial" w:hAnsi="Arial" w:cs="Arial"/>
          <w:b/>
          <w:bCs/>
        </w:rPr>
        <w:t>Załącznik nr 7 do ogłoszenia</w:t>
      </w:r>
      <w:r w:rsidRPr="000E6FC9">
        <w:rPr>
          <w:rFonts w:ascii="Arial" w:hAnsi="Arial" w:cs="Arial"/>
        </w:rPr>
        <w:t xml:space="preserve"> </w:t>
      </w:r>
      <w:r w:rsidR="302024C3" w:rsidRPr="000E6FC9">
        <w:rPr>
          <w:rFonts w:ascii="Arial" w:hAnsi="Arial" w:cs="Arial"/>
        </w:rPr>
        <w:t>(</w:t>
      </w:r>
      <w:r w:rsidR="302024C3" w:rsidRPr="000E6FC9">
        <w:rPr>
          <w:rFonts w:ascii="Arial" w:hAnsi="Arial" w:cs="Arial"/>
          <w:i/>
          <w:iCs/>
        </w:rPr>
        <w:t>jeżeli wystąpi w postępowaniu</w:t>
      </w:r>
      <w:r w:rsidR="302024C3" w:rsidRPr="000E6FC9">
        <w:rPr>
          <w:rFonts w:ascii="Arial" w:hAnsi="Arial" w:cs="Arial"/>
        </w:rPr>
        <w:t>),</w:t>
      </w:r>
      <w:r w:rsidR="030082B5" w:rsidRPr="000E6FC9">
        <w:rPr>
          <w:rFonts w:ascii="Arial" w:hAnsi="Arial" w:cs="Arial"/>
        </w:rPr>
        <w:t>,</w:t>
      </w:r>
    </w:p>
    <w:p w14:paraId="4218349F" w14:textId="6FB73EA0" w:rsidR="0079229C" w:rsidRPr="000E6FC9" w:rsidRDefault="0079229C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Pełnomocnictwo lub inny dokument, w formie oryginału lub notarialnie poświadczonej kopii, opatrzone kwalifikowanym podpisem elektronicznym, podpisem zaufanym lub podpisem </w:t>
      </w:r>
      <w:r w:rsidRPr="000E6FC9">
        <w:rPr>
          <w:rFonts w:ascii="Arial" w:hAnsi="Arial" w:cs="Arial"/>
        </w:rPr>
        <w:lastRenderedPageBreak/>
        <w:t>osobistym</w:t>
      </w:r>
      <w:r w:rsidR="00901D2E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z którego wynika prawo do podpisania oferty oraz innych dokumentów składanych wraz z ofertą, chyba że Zamawiający może je uzyskać w szczególności za pomocą bezpłatnych i ogólnodostępnych baz danych, w szczególności rejestrów publicznych w rozumieniu ustawy z dnia 17 lutego 2005 r. o informatyzacji działalności podmiotów realizujących zadania publiczne</w:t>
      </w:r>
      <w:r w:rsidR="1B8A4004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(tj. Dz.U. z 202</w:t>
      </w:r>
      <w:r w:rsidR="00CA4CED" w:rsidRPr="000E6FC9">
        <w:rPr>
          <w:rFonts w:ascii="Arial" w:hAnsi="Arial" w:cs="Arial"/>
        </w:rPr>
        <w:t>4</w:t>
      </w:r>
      <w:r w:rsidRPr="000E6FC9">
        <w:rPr>
          <w:rFonts w:ascii="Arial" w:hAnsi="Arial" w:cs="Arial"/>
        </w:rPr>
        <w:t xml:space="preserve"> r. poz. </w:t>
      </w:r>
      <w:r w:rsidR="00CA4CED" w:rsidRPr="000E6FC9">
        <w:rPr>
          <w:rFonts w:ascii="Arial" w:hAnsi="Arial" w:cs="Arial"/>
        </w:rPr>
        <w:t>15</w:t>
      </w:r>
      <w:r w:rsidRPr="000E6FC9">
        <w:rPr>
          <w:rFonts w:ascii="Arial" w:hAnsi="Arial" w:cs="Arial"/>
        </w:rPr>
        <w:t>57 ze zm.), a Wykonawca wskazał to wraz ze złożeniem oferty w</w:t>
      </w:r>
      <w:r w:rsidR="000442D5" w:rsidRPr="000E6FC9">
        <w:rPr>
          <w:rFonts w:ascii="Arial" w:hAnsi="Arial" w:cs="Arial"/>
        </w:rPr>
        <w:t xml:space="preserve"> przypadku formy elektronicznej,</w:t>
      </w:r>
    </w:p>
    <w:p w14:paraId="06D71223" w14:textId="63EA67C0" w:rsidR="0079229C" w:rsidRPr="000E6FC9" w:rsidRDefault="0079229C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Pełnomocnictwo lub inny dokument, w formie oryginału lub notarialnie poświadczonej kopii, z którego wynika prawo do podpisania oferty oraz innych dokumentów składanych wraz z ofertą, chyba</w:t>
      </w:r>
      <w:r w:rsidR="00901D2E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że Zamawiający może je uzyskać w szczególności za pomocą bezpłatnych i ogólnodostępnych baz danych, w szczególności rejestrów publicznych w rozumieniu ustawy z dnia 17 lutego 2005 r. o informatyzacji działalności podmiotów realizujących zad</w:t>
      </w:r>
      <w:r w:rsidR="00CA4CED" w:rsidRPr="000E6FC9">
        <w:rPr>
          <w:rFonts w:ascii="Arial" w:hAnsi="Arial" w:cs="Arial"/>
        </w:rPr>
        <w:t>ania publiczne (tj. Dz.U. z 2024</w:t>
      </w:r>
      <w:r w:rsidRPr="000E6FC9">
        <w:rPr>
          <w:rFonts w:ascii="Arial" w:hAnsi="Arial" w:cs="Arial"/>
        </w:rPr>
        <w:t xml:space="preserve"> r. poz. </w:t>
      </w:r>
      <w:r w:rsidR="00CA4CED" w:rsidRPr="000E6FC9">
        <w:rPr>
          <w:rFonts w:ascii="Arial" w:hAnsi="Arial" w:cs="Arial"/>
        </w:rPr>
        <w:t>15</w:t>
      </w:r>
      <w:r w:rsidRPr="000E6FC9">
        <w:rPr>
          <w:rFonts w:ascii="Arial" w:hAnsi="Arial" w:cs="Arial"/>
        </w:rPr>
        <w:t>57 ze zm.), a Wykonawca wskazał to wraz ze złożeniem oferty w przypadku formy pisemnej.</w:t>
      </w:r>
    </w:p>
    <w:p w14:paraId="2435FDDF" w14:textId="04ABEF80" w:rsidR="0079229C" w:rsidRPr="000E6FC9" w:rsidRDefault="0079229C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Pełnomocnictwa do reprezentowania wszystkich Wykonawców wspólnie ubiegających się o udzielenie zamówienia, ewentualnie umowa o współdziałaniu, z której będzie wynikać przedmiotowe pełnomocnictwo, opatrzony kwalifikowanym podpisem elektronicznym, podpisem zaufanym lub podpisem osobistym lub w formie pisemnej. Pełnomocnik może być ustanowiony do reprezentowania Wykonawców w postępowaniu albo do reprezentowania w postępowaniu i zawarcia </w:t>
      </w:r>
      <w:r w:rsidR="4B337BDD" w:rsidRPr="000E6FC9">
        <w:rPr>
          <w:rFonts w:ascii="Arial" w:hAnsi="Arial" w:cs="Arial"/>
        </w:rPr>
        <w:t>umowy,</w:t>
      </w:r>
      <w:r w:rsidRPr="000E6FC9">
        <w:rPr>
          <w:rFonts w:ascii="Arial" w:hAnsi="Arial" w:cs="Arial"/>
        </w:rPr>
        <w:t xml:space="preserve"> jeżeli zachodzi taka okoliczność.</w:t>
      </w:r>
    </w:p>
    <w:p w14:paraId="33EA3A15" w14:textId="5C524D10" w:rsidR="00540117" w:rsidRPr="000E6FC9" w:rsidRDefault="00540117" w:rsidP="00A43249">
      <w:pPr>
        <w:pStyle w:val="Mjtekst"/>
        <w:numPr>
          <w:ilvl w:val="1"/>
          <w:numId w:val="27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eastAsia="Arial" w:hAnsi="Arial" w:cs="Arial"/>
          <w:bCs/>
        </w:rPr>
        <w:t>Zaświadczenie niezależnego podmiotu zajmującego się poświadczaniem spełniania norm zarządzania jakością, wydane przez akredytowaną jednostkę certyfikującą.</w:t>
      </w:r>
    </w:p>
    <w:p w14:paraId="7E98324C" w14:textId="77777777" w:rsidR="005546DF" w:rsidRPr="000E6FC9" w:rsidRDefault="005546DF" w:rsidP="006649F3">
      <w:pPr>
        <w:pStyle w:val="Mjtekst"/>
        <w:spacing w:before="120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t>4. Do oferty Wykonawca dołącza:</w:t>
      </w:r>
    </w:p>
    <w:p w14:paraId="1219551F" w14:textId="77777777" w:rsidR="00AA0210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Oświadczenie o niepodleganiu wykluczeniu z postępowania sporządzone z wykorzystaniem wzoru stanowiącego </w:t>
      </w:r>
      <w:r w:rsidRPr="000E6FC9">
        <w:rPr>
          <w:rFonts w:ascii="Arial" w:hAnsi="Arial" w:cs="Arial"/>
          <w:b/>
        </w:rPr>
        <w:t xml:space="preserve">Załącznik nr </w:t>
      </w:r>
      <w:r w:rsidR="006649F3" w:rsidRPr="000E6FC9">
        <w:rPr>
          <w:rFonts w:ascii="Arial" w:hAnsi="Arial" w:cs="Arial"/>
          <w:b/>
        </w:rPr>
        <w:t>5</w:t>
      </w:r>
      <w:r w:rsidRPr="000E6FC9">
        <w:rPr>
          <w:rFonts w:ascii="Arial" w:hAnsi="Arial" w:cs="Arial"/>
          <w:b/>
        </w:rPr>
        <w:t xml:space="preserve"> do ogłoszenia</w:t>
      </w:r>
      <w:r w:rsidRPr="000E6FC9">
        <w:rPr>
          <w:rFonts w:ascii="Arial" w:hAnsi="Arial" w:cs="Arial"/>
        </w:rPr>
        <w:t xml:space="preserve"> w zakresie Wykonawcy oraz Podmiotu udostępniającego zasoby (</w:t>
      </w:r>
      <w:r w:rsidRPr="000E6FC9">
        <w:rPr>
          <w:rFonts w:ascii="Arial" w:hAnsi="Arial" w:cs="Arial"/>
          <w:i/>
        </w:rPr>
        <w:t>jeżeli dotyczy</w:t>
      </w:r>
      <w:r w:rsidRPr="000E6FC9">
        <w:rPr>
          <w:rFonts w:ascii="Arial" w:hAnsi="Arial" w:cs="Arial"/>
        </w:rPr>
        <w:t>),</w:t>
      </w:r>
    </w:p>
    <w:p w14:paraId="047D56FA" w14:textId="6C3FE3F7" w:rsidR="00677A59" w:rsidRPr="000E6FC9" w:rsidRDefault="00677A59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Oświadczenie wykonawców wspólnie ubiegających się o udzielenie zamówienia sporządzone z wykorzystaniem wzoru stanowiącego </w:t>
      </w:r>
      <w:r w:rsidRPr="000E6FC9">
        <w:rPr>
          <w:rFonts w:ascii="Arial" w:hAnsi="Arial" w:cs="Arial"/>
          <w:b/>
        </w:rPr>
        <w:t>Załącznik nr 1A do ogłoszenia</w:t>
      </w:r>
      <w:r w:rsidRPr="000E6FC9">
        <w:rPr>
          <w:rFonts w:ascii="Arial" w:hAnsi="Arial" w:cs="Arial"/>
        </w:rPr>
        <w:t xml:space="preserve"> (</w:t>
      </w:r>
      <w:r w:rsidRPr="000E6FC9">
        <w:rPr>
          <w:rFonts w:ascii="Arial" w:hAnsi="Arial" w:cs="Arial"/>
          <w:i/>
        </w:rPr>
        <w:t>jeżeli dotyczy</w:t>
      </w:r>
      <w:r w:rsidRPr="000E6FC9">
        <w:rPr>
          <w:rFonts w:ascii="Arial" w:hAnsi="Arial" w:cs="Arial"/>
        </w:rPr>
        <w:t>),</w:t>
      </w:r>
    </w:p>
    <w:p w14:paraId="7BE04F01" w14:textId="6B241BE2" w:rsidR="00AA0210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Informacja na temat zakazu konfliktu interesów sporządzona z wykorzystaniem wzoru stanowiącego </w:t>
      </w:r>
      <w:r w:rsidRPr="000E6FC9">
        <w:rPr>
          <w:rFonts w:ascii="Arial" w:hAnsi="Arial" w:cs="Arial"/>
          <w:b/>
        </w:rPr>
        <w:t>Załącznik nr 6 do ogłoszenia</w:t>
      </w:r>
      <w:r w:rsidRPr="000E6FC9">
        <w:rPr>
          <w:rFonts w:ascii="Arial" w:hAnsi="Arial" w:cs="Arial"/>
        </w:rPr>
        <w:t xml:space="preserve"> w zakresie Wykonawcy oraz Podmiotu udostępniającego zaso</w:t>
      </w:r>
      <w:r w:rsidR="00677A59" w:rsidRPr="000E6FC9">
        <w:rPr>
          <w:rFonts w:ascii="Arial" w:hAnsi="Arial" w:cs="Arial"/>
        </w:rPr>
        <w:t>by</w:t>
      </w:r>
      <w:r w:rsidRPr="000E6FC9">
        <w:rPr>
          <w:rFonts w:ascii="Arial" w:hAnsi="Arial" w:cs="Arial"/>
        </w:rPr>
        <w:t>,</w:t>
      </w:r>
    </w:p>
    <w:p w14:paraId="65E042F3" w14:textId="5B5B86AB" w:rsidR="00677A59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Zobowiązanie podmiotu udostępniającego zasoby z wykorzystaniem wzoru stanowiącego </w:t>
      </w:r>
      <w:r w:rsidRPr="000E6FC9">
        <w:rPr>
          <w:rFonts w:ascii="Arial" w:hAnsi="Arial" w:cs="Arial"/>
          <w:b/>
        </w:rPr>
        <w:t xml:space="preserve">Załącznik nr 7 do ogłoszenia </w:t>
      </w:r>
      <w:r w:rsidRPr="000E6FC9">
        <w:rPr>
          <w:rFonts w:ascii="Arial" w:hAnsi="Arial" w:cs="Arial"/>
        </w:rPr>
        <w:t>– jeżeli dotyczy,</w:t>
      </w:r>
      <w:r w:rsidR="00677A59" w:rsidRPr="000E6FC9">
        <w:rPr>
          <w:rFonts w:ascii="Arial" w:hAnsi="Arial" w:cs="Arial"/>
        </w:rPr>
        <w:t xml:space="preserve"> (</w:t>
      </w:r>
      <w:r w:rsidR="00677A59" w:rsidRPr="000E6FC9">
        <w:rPr>
          <w:rFonts w:ascii="Arial" w:hAnsi="Arial" w:cs="Arial"/>
          <w:i/>
        </w:rPr>
        <w:t>jeżeli dotyczy</w:t>
      </w:r>
      <w:r w:rsidR="00677A59" w:rsidRPr="000E6FC9">
        <w:rPr>
          <w:rFonts w:ascii="Arial" w:hAnsi="Arial" w:cs="Arial"/>
        </w:rPr>
        <w:t>),</w:t>
      </w:r>
    </w:p>
    <w:p w14:paraId="1ADB8179" w14:textId="0F40009E" w:rsidR="00677A59" w:rsidRPr="000E6FC9" w:rsidRDefault="00677A59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Wykaz osób</w:t>
      </w:r>
      <w:r w:rsidR="002E46CB" w:rsidRPr="000E6FC9">
        <w:rPr>
          <w:rFonts w:ascii="Arial" w:hAnsi="Arial" w:cs="Arial"/>
        </w:rPr>
        <w:t xml:space="preserve"> sporządzony</w:t>
      </w:r>
      <w:r w:rsidRPr="000E6FC9">
        <w:rPr>
          <w:rFonts w:ascii="Arial" w:hAnsi="Arial" w:cs="Arial"/>
        </w:rPr>
        <w:t xml:space="preserve"> z wykorzystaniem wzoru stanowiącego </w:t>
      </w:r>
      <w:r w:rsidRPr="000E6FC9">
        <w:rPr>
          <w:rFonts w:ascii="Arial" w:hAnsi="Arial" w:cs="Arial"/>
          <w:b/>
        </w:rPr>
        <w:t xml:space="preserve">Załącznik nr 4 do ogłoszenia, </w:t>
      </w:r>
    </w:p>
    <w:p w14:paraId="6F773BCD" w14:textId="77777777" w:rsidR="00677A59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Pełnomocnictwo lub inny dokument, w formie oryginału lub notarialnie poświadczonej kopii, opatrzone kwalifikowanym podpisem elektronicznym, podpisem zaufanym lub podpisem osobistym</w:t>
      </w:r>
      <w:r w:rsidR="00677A59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z którego wynika prawo do podpisania oferty oraz innych dokumentów składanych wraz z ofertą, chyba że Zamawiający może je uzyskać w szczególności za pomocą bezpłatnych i ogólnodostępnych baz danych, w szczególności rejestrów publicznych w rozumieniu ustawy z dnia 17 lutego 2005 r. o informatyzacji działalności podmiotów realizujących zadania publiczne, a Wykonawca wskazał to wraz ze złożeniem oferty - w przypadku formy elektronicznej – jeżeli dotyczy.</w:t>
      </w:r>
    </w:p>
    <w:p w14:paraId="7A0EBD58" w14:textId="77777777" w:rsidR="00677A59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Pełnomocnictwo lub inny dokument, w formie oryginału lub notarialnie poświadczonej kopii, z którego wynika prawo do podpisania oferty oraz innych dokumentów składanych wraz z ofertą, </w:t>
      </w:r>
      <w:r w:rsidRPr="000E6FC9">
        <w:rPr>
          <w:rFonts w:ascii="Arial" w:hAnsi="Arial" w:cs="Arial"/>
        </w:rPr>
        <w:lastRenderedPageBreak/>
        <w:t>chyba że Zamawiający może je uzyskać w szczególności za pomocą bezpłatnych i ogólnodostępnych baz danych, w szczególności rejestrów publicznych w rozumieniu ustawy z dnia 17 lutego 2005 r. o informatyzacji działalności podmiotów realizujących zadania publiczne, a Wykonawca wskazał to wraz ze złożeniem oferty - w przypadku formy pisemnej - jeżeli dotyczy.</w:t>
      </w:r>
    </w:p>
    <w:p w14:paraId="5E2DEAD4" w14:textId="756766B1" w:rsidR="005546DF" w:rsidRPr="000E6FC9" w:rsidRDefault="005546DF" w:rsidP="00CC50F7">
      <w:pPr>
        <w:pStyle w:val="Mjtekst"/>
        <w:numPr>
          <w:ilvl w:val="1"/>
          <w:numId w:val="45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Pełnomocnictwa do reprezentowania wszystkich Wykonawców wspólnie ubiegających się o udzielenie zamówienia, ewentualnie umowa o współdziałaniu, z której będzie wynikać przedmiotowe pełnomocnictwo, opatrzony kwalifikowanym podpisem elektronicznym, podpisem zaufanym lub podpisem osobistym lub w formie pisemnej. Pełnomocnik może być ustanowiony do reprezentowania Wykonawców w postępowaniu albo do reprezentowania w postępowaniu i zawarcia umowy – jeżeli zachodzi taka okoliczność.</w:t>
      </w:r>
    </w:p>
    <w:p w14:paraId="0E8F5857" w14:textId="6DD967A9" w:rsidR="00B55C11" w:rsidRPr="000E6FC9" w:rsidRDefault="001E1DDB" w:rsidP="00506DCD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XV</w:t>
      </w:r>
      <w:r w:rsidR="0079229C" w:rsidRPr="000E6FC9">
        <w:rPr>
          <w:rFonts w:ascii="Arial" w:hAnsi="Arial" w:cs="Arial"/>
          <w:b/>
          <w:bCs/>
        </w:rPr>
        <w:t>I</w:t>
      </w:r>
      <w:r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I. Sposób oraz termin składania i otwarcia ofert</w:t>
      </w:r>
      <w:r w:rsidR="00DA7924" w:rsidRPr="000E6FC9">
        <w:rPr>
          <w:rFonts w:ascii="Arial" w:hAnsi="Arial" w:cs="Arial"/>
          <w:b/>
          <w:bCs/>
        </w:rPr>
        <w:t xml:space="preserve"> </w:t>
      </w:r>
    </w:p>
    <w:p w14:paraId="0C37FAE8" w14:textId="08245C7C" w:rsidR="00B55C11" w:rsidRPr="000E6FC9" w:rsidRDefault="00B55C11" w:rsidP="00A43249">
      <w:pPr>
        <w:pStyle w:val="Mjtekst"/>
        <w:numPr>
          <w:ilvl w:val="3"/>
          <w:numId w:val="6"/>
        </w:numPr>
        <w:ind w:left="284" w:hanging="284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Termin składania ofert w niniejszym postępowaniu ustala się do </w:t>
      </w:r>
      <w:r w:rsidR="00697665" w:rsidRPr="000E6FC9">
        <w:rPr>
          <w:rFonts w:ascii="Arial" w:hAnsi="Arial" w:cs="Arial"/>
        </w:rPr>
        <w:t>dnia</w:t>
      </w:r>
      <w:r w:rsidR="00CA4CED" w:rsidRPr="000E6FC9">
        <w:rPr>
          <w:rFonts w:ascii="Arial" w:hAnsi="Arial" w:cs="Arial"/>
        </w:rPr>
        <w:t xml:space="preserve"> </w:t>
      </w:r>
      <w:r w:rsidR="0010259A" w:rsidRPr="000E6FC9">
        <w:rPr>
          <w:rFonts w:ascii="Arial" w:hAnsi="Arial" w:cs="Arial"/>
          <w:b/>
          <w:bCs/>
        </w:rPr>
        <w:t>11</w:t>
      </w:r>
      <w:r w:rsidR="00CA4CED" w:rsidRPr="000E6FC9">
        <w:rPr>
          <w:rFonts w:ascii="Arial" w:hAnsi="Arial" w:cs="Arial"/>
          <w:b/>
          <w:bCs/>
        </w:rPr>
        <w:t>.0</w:t>
      </w:r>
      <w:r w:rsidR="0010259A" w:rsidRPr="000E6FC9">
        <w:rPr>
          <w:rFonts w:ascii="Arial" w:hAnsi="Arial" w:cs="Arial"/>
          <w:b/>
          <w:bCs/>
        </w:rPr>
        <w:t>5</w:t>
      </w:r>
      <w:r w:rsidR="00A239C4" w:rsidRPr="000E6FC9">
        <w:rPr>
          <w:rFonts w:ascii="Arial" w:hAnsi="Arial" w:cs="Arial"/>
          <w:b/>
          <w:bCs/>
        </w:rPr>
        <w:t>.202</w:t>
      </w:r>
      <w:r w:rsidR="0A3B8045" w:rsidRPr="000E6FC9">
        <w:rPr>
          <w:rFonts w:ascii="Arial" w:hAnsi="Arial" w:cs="Arial"/>
          <w:b/>
          <w:bCs/>
        </w:rPr>
        <w:t>6</w:t>
      </w:r>
      <w:r w:rsidRPr="000E6FC9">
        <w:rPr>
          <w:rFonts w:ascii="Arial" w:hAnsi="Arial" w:cs="Arial"/>
          <w:b/>
          <w:bCs/>
        </w:rPr>
        <w:t xml:space="preserve"> r</w:t>
      </w:r>
      <w:r w:rsidRPr="000E6FC9">
        <w:rPr>
          <w:rFonts w:ascii="Arial" w:hAnsi="Arial" w:cs="Arial"/>
        </w:rPr>
        <w:t xml:space="preserve">., do godz. </w:t>
      </w:r>
      <w:r w:rsidRPr="000E6FC9">
        <w:rPr>
          <w:rFonts w:ascii="Arial" w:hAnsi="Arial" w:cs="Arial"/>
          <w:b/>
          <w:bCs/>
        </w:rPr>
        <w:t>11:00</w:t>
      </w:r>
      <w:r w:rsidRPr="000E6FC9">
        <w:rPr>
          <w:rFonts w:ascii="Arial" w:hAnsi="Arial" w:cs="Arial"/>
        </w:rPr>
        <w:t>.</w:t>
      </w:r>
    </w:p>
    <w:p w14:paraId="36F57C3C" w14:textId="6AEDEC82" w:rsidR="00506DCD" w:rsidRPr="000E6FC9" w:rsidRDefault="00B55C11" w:rsidP="00A43249">
      <w:pPr>
        <w:pStyle w:val="Mjtekst"/>
        <w:numPr>
          <w:ilvl w:val="3"/>
          <w:numId w:val="6"/>
        </w:numPr>
        <w:ind w:left="426" w:hanging="426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 xml:space="preserve">Termin otwarcia ofert w niniejszym postępowaniu ustala się w </w:t>
      </w:r>
      <w:r w:rsidR="00194B07" w:rsidRPr="000E6FC9">
        <w:rPr>
          <w:rFonts w:ascii="Arial" w:hAnsi="Arial" w:cs="Arial"/>
        </w:rPr>
        <w:t xml:space="preserve">dniu </w:t>
      </w:r>
      <w:r w:rsidR="0010259A" w:rsidRPr="000E6FC9">
        <w:rPr>
          <w:rFonts w:ascii="Arial" w:hAnsi="Arial" w:cs="Arial"/>
          <w:b/>
          <w:bCs/>
        </w:rPr>
        <w:t>11</w:t>
      </w:r>
      <w:r w:rsidR="00CA4CED" w:rsidRPr="000E6FC9">
        <w:rPr>
          <w:rFonts w:ascii="Arial" w:hAnsi="Arial" w:cs="Arial"/>
          <w:b/>
          <w:bCs/>
        </w:rPr>
        <w:t>.0</w:t>
      </w:r>
      <w:r w:rsidR="0010259A" w:rsidRPr="000E6FC9">
        <w:rPr>
          <w:rFonts w:ascii="Arial" w:hAnsi="Arial" w:cs="Arial"/>
          <w:b/>
          <w:bCs/>
        </w:rPr>
        <w:t>5</w:t>
      </w:r>
      <w:r w:rsidR="00214992" w:rsidRPr="000E6FC9">
        <w:rPr>
          <w:rFonts w:ascii="Arial" w:hAnsi="Arial" w:cs="Arial"/>
          <w:b/>
          <w:bCs/>
        </w:rPr>
        <w:t>.</w:t>
      </w:r>
      <w:r w:rsidRPr="000E6FC9">
        <w:rPr>
          <w:rFonts w:ascii="Arial" w:hAnsi="Arial" w:cs="Arial"/>
          <w:b/>
          <w:bCs/>
        </w:rPr>
        <w:t>202</w:t>
      </w:r>
      <w:r w:rsidR="0BB73867" w:rsidRPr="000E6FC9">
        <w:rPr>
          <w:rFonts w:ascii="Arial" w:hAnsi="Arial" w:cs="Arial"/>
          <w:b/>
          <w:bCs/>
        </w:rPr>
        <w:t>6</w:t>
      </w:r>
      <w:r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  <w:b/>
        </w:rPr>
        <w:t>r.</w:t>
      </w:r>
      <w:r w:rsidRPr="000E6FC9">
        <w:rPr>
          <w:rFonts w:ascii="Arial" w:hAnsi="Arial" w:cs="Arial"/>
        </w:rPr>
        <w:t xml:space="preserve">, o godz. </w:t>
      </w:r>
      <w:r w:rsidRPr="000E6FC9">
        <w:rPr>
          <w:rFonts w:ascii="Arial" w:hAnsi="Arial" w:cs="Arial"/>
          <w:b/>
          <w:bCs/>
        </w:rPr>
        <w:t>11.</w:t>
      </w:r>
      <w:r w:rsidR="0010259A" w:rsidRPr="000E6FC9">
        <w:rPr>
          <w:rFonts w:ascii="Arial" w:hAnsi="Arial" w:cs="Arial"/>
          <w:b/>
          <w:bCs/>
        </w:rPr>
        <w:t>0</w:t>
      </w:r>
      <w:r w:rsidRPr="000E6FC9">
        <w:rPr>
          <w:rFonts w:ascii="Arial" w:hAnsi="Arial" w:cs="Arial"/>
          <w:b/>
          <w:bCs/>
        </w:rPr>
        <w:t>0</w:t>
      </w:r>
      <w:r w:rsidRPr="000E6FC9">
        <w:rPr>
          <w:rFonts w:ascii="Arial" w:hAnsi="Arial" w:cs="Arial"/>
        </w:rPr>
        <w:t>.</w:t>
      </w:r>
    </w:p>
    <w:p w14:paraId="600DF160" w14:textId="02ABD76D" w:rsidR="00B55C11" w:rsidRPr="000E6FC9" w:rsidRDefault="00B55C11" w:rsidP="00A43249">
      <w:pPr>
        <w:pStyle w:val="Mjtekst"/>
        <w:numPr>
          <w:ilvl w:val="3"/>
          <w:numId w:val="6"/>
        </w:numPr>
        <w:ind w:left="426" w:hanging="426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</w:rPr>
        <w:t>Ofertę w formie elektronicznej składa się na stronie:</w:t>
      </w:r>
    </w:p>
    <w:p w14:paraId="6D24F507" w14:textId="77777777" w:rsidR="00B55C11" w:rsidRPr="000E6FC9" w:rsidRDefault="00B55C11" w:rsidP="00FC2BA8">
      <w:pPr>
        <w:pStyle w:val="Mjtekst"/>
        <w:rPr>
          <w:rFonts w:ascii="Arial" w:eastAsia="Arial" w:hAnsi="Arial" w:cs="Arial"/>
          <w:i/>
          <w:iCs/>
          <w:u w:val="single"/>
        </w:rPr>
      </w:pPr>
      <w:r w:rsidRPr="000E6FC9">
        <w:rPr>
          <w:rFonts w:ascii="Arial" w:hAnsi="Arial" w:cs="Arial"/>
          <w:i/>
          <w:iCs/>
        </w:rPr>
        <w:t>https://bazakonkurencyjnosci.funduszeeuropejskie.gov.pl</w:t>
      </w:r>
    </w:p>
    <w:p w14:paraId="3C06FFC7" w14:textId="77777777" w:rsidR="00506DCD" w:rsidRPr="000E6FC9" w:rsidRDefault="00B55C11" w:rsidP="00A43249">
      <w:pPr>
        <w:pStyle w:val="Mjtekst"/>
        <w:numPr>
          <w:ilvl w:val="3"/>
          <w:numId w:val="6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 terminie złożenia oferty decyduje czas ostatecznego wysłania oferty, a nie czas rozpoczęcia jej wprowadzenia. </w:t>
      </w:r>
    </w:p>
    <w:p w14:paraId="177BDE86" w14:textId="738F5559" w:rsidR="00B55C11" w:rsidRPr="000E6FC9" w:rsidRDefault="00B55C11" w:rsidP="00A43249">
      <w:pPr>
        <w:pStyle w:val="Mjtekst"/>
        <w:numPr>
          <w:ilvl w:val="3"/>
          <w:numId w:val="6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Oferty, które wpłyną po terminie wskazanym w </w:t>
      </w:r>
      <w:r w:rsidR="00DA7924" w:rsidRPr="000E6FC9">
        <w:rPr>
          <w:rFonts w:ascii="Arial" w:hAnsi="Arial" w:cs="Arial"/>
        </w:rPr>
        <w:t>ust</w:t>
      </w:r>
      <w:r w:rsidRPr="000E6FC9">
        <w:rPr>
          <w:rFonts w:ascii="Arial" w:hAnsi="Arial" w:cs="Arial"/>
        </w:rPr>
        <w:t xml:space="preserve">. 1 oraz które wpłyną e-mailem nie będą rozpatrywane. </w:t>
      </w:r>
    </w:p>
    <w:p w14:paraId="3B5262AE" w14:textId="4A0B9623" w:rsidR="00B55C11" w:rsidRPr="000E6FC9" w:rsidRDefault="0079229C" w:rsidP="00506DCD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XIX</w:t>
      </w:r>
      <w:r w:rsidR="00B55C11" w:rsidRPr="000E6FC9">
        <w:rPr>
          <w:rFonts w:ascii="Arial" w:hAnsi="Arial" w:cs="Arial"/>
          <w:b/>
          <w:bCs/>
        </w:rPr>
        <w:t>. Podstawy wykluczenia</w:t>
      </w:r>
      <w:r w:rsidR="00CA4CED" w:rsidRPr="000E6FC9">
        <w:rPr>
          <w:rFonts w:ascii="Arial" w:hAnsi="Arial" w:cs="Arial"/>
          <w:b/>
          <w:bCs/>
        </w:rPr>
        <w:t xml:space="preserve"> </w:t>
      </w:r>
    </w:p>
    <w:p w14:paraId="585B4D7D" w14:textId="28121496" w:rsidR="0079229C" w:rsidRPr="000E6FC9" w:rsidRDefault="0079229C" w:rsidP="00A43249">
      <w:pPr>
        <w:pStyle w:val="Mjtekst"/>
        <w:numPr>
          <w:ilvl w:val="6"/>
          <w:numId w:val="28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 postępowaniu może wziąć udział Wykonawca oraz podmiot udostępniający zasoby, który nie podlega wykluczeniu na podstawie §6 ust. 5 Regulaminu z zastrzeżeniem §6 ust. 6 Regulaminu.</w:t>
      </w:r>
    </w:p>
    <w:p w14:paraId="065781DA" w14:textId="58AC9542" w:rsidR="0079229C" w:rsidRPr="000E6FC9" w:rsidRDefault="0079229C" w:rsidP="00A43249">
      <w:pPr>
        <w:pStyle w:val="Mjtekst"/>
        <w:numPr>
          <w:ilvl w:val="6"/>
          <w:numId w:val="28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 postępowaniu może wziąć udział Wykonawca oraz podmiot udostępniający zasoby, który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7FD8C55A" w14:textId="6FE6EBDA" w:rsidR="00B55C11" w:rsidRPr="000E6FC9" w:rsidRDefault="00B55C11" w:rsidP="00A43249">
      <w:pPr>
        <w:pStyle w:val="Mjtekst"/>
        <w:numPr>
          <w:ilvl w:val="6"/>
          <w:numId w:val="28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Do udziału w postępowaniu dopuszczeni są jedynie Wykonawcy, którzy nie są powiązani z Zamawiającym osobowo lub kapitałowo.</w:t>
      </w:r>
    </w:p>
    <w:p w14:paraId="4677A526" w14:textId="566A801D" w:rsidR="00B55C11" w:rsidRPr="000E6FC9" w:rsidRDefault="00B55C11" w:rsidP="00FC2BA8">
      <w:pPr>
        <w:pStyle w:val="Mjtekst"/>
        <w:rPr>
          <w:rFonts w:ascii="Arial" w:eastAsia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3.1.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</w:t>
      </w:r>
      <w:r w:rsidR="474BCFA8" w:rsidRPr="000E6FC9">
        <w:rPr>
          <w:rFonts w:ascii="Arial" w:hAnsi="Arial" w:cs="Arial"/>
          <w:i/>
          <w:iCs/>
        </w:rPr>
        <w:t>,</w:t>
      </w:r>
      <w:r w:rsidRPr="000E6FC9">
        <w:rPr>
          <w:rFonts w:ascii="Arial" w:hAnsi="Arial" w:cs="Arial"/>
          <w:i/>
          <w:iCs/>
        </w:rPr>
        <w:t xml:space="preserve"> a Wykonawcą, polegającą w szczególności:</w:t>
      </w:r>
    </w:p>
    <w:p w14:paraId="4BD9C71D" w14:textId="05D1DB29" w:rsidR="006B7EC6" w:rsidRPr="000E6FC9" w:rsidRDefault="006B7EC6" w:rsidP="00A43249">
      <w:pPr>
        <w:pStyle w:val="Mjtekst"/>
        <w:numPr>
          <w:ilvl w:val="1"/>
          <w:numId w:val="29"/>
        </w:numPr>
        <w:ind w:left="284" w:hanging="284"/>
        <w:rPr>
          <w:rFonts w:ascii="Arial" w:eastAsia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uczestniczeniu w spółce</w:t>
      </w:r>
      <w:r w:rsidR="00095F53" w:rsidRPr="000E6FC9">
        <w:rPr>
          <w:rFonts w:ascii="Arial" w:hAnsi="Arial" w:cs="Arial"/>
          <w:i/>
          <w:iCs/>
        </w:rPr>
        <w:t>,</w:t>
      </w:r>
      <w:r w:rsidRPr="000E6FC9">
        <w:rPr>
          <w:rFonts w:ascii="Arial" w:hAnsi="Arial" w:cs="Arial"/>
          <w:i/>
          <w:iCs/>
        </w:rPr>
        <w:t xml:space="preserve"> jako wspólnik spółki cywilnej lub spółki osobowej, posiadaniu co najmniej 10% udziałów lub akcji (o ile niższy próg nie </w:t>
      </w:r>
      <w:r w:rsidR="0BBD9D95" w:rsidRPr="000E6FC9">
        <w:rPr>
          <w:rFonts w:ascii="Arial" w:hAnsi="Arial" w:cs="Arial"/>
          <w:i/>
          <w:iCs/>
        </w:rPr>
        <w:t>wynika z</w:t>
      </w:r>
      <w:r w:rsidRPr="000E6FC9">
        <w:rPr>
          <w:rFonts w:ascii="Arial" w:hAnsi="Arial" w:cs="Arial"/>
          <w:i/>
          <w:iCs/>
        </w:rPr>
        <w:t xml:space="preserve"> przepisów prawa), pełnieniu funkcji członka organu nadzorczego lub zarządzającego, prokurenta, pełnomocnika,</w:t>
      </w:r>
    </w:p>
    <w:p w14:paraId="17C8CC2C" w14:textId="620EF5D9" w:rsidR="006B7EC6" w:rsidRPr="000E6FC9" w:rsidRDefault="006B7EC6" w:rsidP="00A43249">
      <w:pPr>
        <w:pStyle w:val="Mjtekst"/>
        <w:numPr>
          <w:ilvl w:val="1"/>
          <w:numId w:val="29"/>
        </w:numPr>
        <w:ind w:left="284" w:hanging="284"/>
        <w:rPr>
          <w:rFonts w:ascii="Arial" w:eastAsia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B0EBA74" w14:textId="3F0403EF" w:rsidR="006B7EC6" w:rsidRPr="000E6FC9" w:rsidRDefault="006B7EC6" w:rsidP="00A43249">
      <w:pPr>
        <w:pStyle w:val="Mjtekst"/>
        <w:numPr>
          <w:ilvl w:val="1"/>
          <w:numId w:val="29"/>
        </w:numPr>
        <w:ind w:left="284" w:hanging="284"/>
        <w:rPr>
          <w:rFonts w:ascii="Arial" w:eastAsia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lastRenderedPageBreak/>
        <w:t>pozostawaniu w takim stosunku prawnym lub faktycznym, że istnieje uzasadniona wątpliwość co do ich bezstronności lub niezależności w związku z postępowaniem o udzielenie zamówienia.</w:t>
      </w:r>
    </w:p>
    <w:p w14:paraId="6966B313" w14:textId="05244BBD" w:rsidR="00B55C11" w:rsidRPr="000E6FC9" w:rsidRDefault="00B55C11" w:rsidP="00A43249">
      <w:pPr>
        <w:pStyle w:val="Mjtekst"/>
        <w:numPr>
          <w:ilvl w:val="6"/>
          <w:numId w:val="28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 celu wykazania braku podstaw wykluczenia z postępowania o udzielenie niniejszego zamówienia </w:t>
      </w:r>
      <w:r w:rsidR="00F35A08" w:rsidRPr="000E6FC9">
        <w:rPr>
          <w:rFonts w:ascii="Arial" w:hAnsi="Arial" w:cs="Arial"/>
        </w:rPr>
        <w:t>Wykonawca oraz podmiot udostępniający zasoby (</w:t>
      </w:r>
      <w:r w:rsidR="00F35A08" w:rsidRPr="000E6FC9">
        <w:rPr>
          <w:rFonts w:ascii="Arial" w:hAnsi="Arial" w:cs="Arial"/>
          <w:i/>
        </w:rPr>
        <w:t>jeżeli dotyczy</w:t>
      </w:r>
      <w:r w:rsidR="00F35A08" w:rsidRPr="000E6FC9">
        <w:rPr>
          <w:rFonts w:ascii="Arial" w:hAnsi="Arial" w:cs="Arial"/>
        </w:rPr>
        <w:t xml:space="preserve">) </w:t>
      </w:r>
      <w:r w:rsidRPr="000E6FC9">
        <w:rPr>
          <w:rFonts w:ascii="Arial" w:hAnsi="Arial" w:cs="Arial"/>
        </w:rPr>
        <w:t>zobowiązany jest złożyć:</w:t>
      </w:r>
    </w:p>
    <w:p w14:paraId="107A6A35" w14:textId="38142522" w:rsidR="00B55C11" w:rsidRPr="000E6FC9" w:rsidRDefault="00B55C11" w:rsidP="00A43249">
      <w:pPr>
        <w:pStyle w:val="Mjtekst"/>
        <w:numPr>
          <w:ilvl w:val="0"/>
          <w:numId w:val="30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oświadczenie o niepodleganiu wykluczeniu zgodnie z </w:t>
      </w:r>
      <w:r w:rsidR="51D929CB" w:rsidRPr="000E6FC9">
        <w:rPr>
          <w:rFonts w:ascii="Arial" w:hAnsi="Arial" w:cs="Arial"/>
          <w:b/>
          <w:bCs/>
        </w:rPr>
        <w:t>Z</w:t>
      </w:r>
      <w:r w:rsidRPr="000E6FC9">
        <w:rPr>
          <w:rFonts w:ascii="Arial" w:hAnsi="Arial" w:cs="Arial"/>
          <w:b/>
          <w:bCs/>
        </w:rPr>
        <w:t xml:space="preserve">ałącznikiem nr </w:t>
      </w:r>
      <w:r w:rsidR="40578D5F" w:rsidRPr="000E6FC9">
        <w:rPr>
          <w:rFonts w:ascii="Arial" w:hAnsi="Arial" w:cs="Arial"/>
          <w:b/>
          <w:bCs/>
        </w:rPr>
        <w:t>5</w:t>
      </w:r>
      <w:r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  <w:b/>
          <w:bCs/>
        </w:rPr>
        <w:t>do ogłoszenia</w:t>
      </w:r>
      <w:r w:rsidRPr="000E6FC9">
        <w:rPr>
          <w:rFonts w:ascii="Arial" w:hAnsi="Arial" w:cs="Arial"/>
        </w:rPr>
        <w:t>,</w:t>
      </w:r>
    </w:p>
    <w:p w14:paraId="241E3BBF" w14:textId="1D5F1833" w:rsidR="00B55C11" w:rsidRPr="000E6FC9" w:rsidRDefault="00B55C11" w:rsidP="00A43249">
      <w:pPr>
        <w:pStyle w:val="Mjtekst"/>
        <w:numPr>
          <w:ilvl w:val="0"/>
          <w:numId w:val="30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informację na temat zakazu konfliktu interesów zgodnie z </w:t>
      </w:r>
      <w:r w:rsidR="1CE8D033" w:rsidRPr="000E6FC9">
        <w:rPr>
          <w:rFonts w:ascii="Arial" w:hAnsi="Arial" w:cs="Arial"/>
          <w:b/>
          <w:bCs/>
        </w:rPr>
        <w:t>Z</w:t>
      </w:r>
      <w:r w:rsidRPr="000E6FC9">
        <w:rPr>
          <w:rFonts w:ascii="Arial" w:hAnsi="Arial" w:cs="Arial"/>
          <w:b/>
          <w:bCs/>
        </w:rPr>
        <w:t>ałącznikiem nr 6 do ogłoszenia</w:t>
      </w:r>
      <w:r w:rsidRPr="000E6FC9">
        <w:rPr>
          <w:rFonts w:ascii="Arial" w:hAnsi="Arial" w:cs="Arial"/>
        </w:rPr>
        <w:t>.</w:t>
      </w:r>
    </w:p>
    <w:p w14:paraId="2DF12830" w14:textId="77777777" w:rsidR="00A43249" w:rsidRPr="000E6FC9" w:rsidRDefault="00B55C11" w:rsidP="00A43249">
      <w:pPr>
        <w:pStyle w:val="Mjtekst"/>
        <w:numPr>
          <w:ilvl w:val="6"/>
          <w:numId w:val="28"/>
        </w:numPr>
        <w:tabs>
          <w:tab w:val="clear" w:pos="426"/>
        </w:tabs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 </w:t>
      </w:r>
      <w:r w:rsidR="00CD53F1" w:rsidRPr="000E6FC9">
        <w:rPr>
          <w:rFonts w:ascii="Arial" w:hAnsi="Arial" w:cs="Arial"/>
        </w:rPr>
        <w:t xml:space="preserve">oraz podmiot udostępniający zasoby </w:t>
      </w:r>
      <w:r w:rsidRPr="000E6FC9">
        <w:rPr>
          <w:rFonts w:ascii="Arial" w:hAnsi="Arial" w:cs="Arial"/>
        </w:rPr>
        <w:t>może zostać wykluczony przez Zamawiającego na każdym etapie postępowania o udzielenie zamówienia.</w:t>
      </w:r>
    </w:p>
    <w:p w14:paraId="222B5408" w14:textId="179F8964" w:rsidR="00D74D95" w:rsidRPr="000E6FC9" w:rsidRDefault="00D74D95" w:rsidP="00A43249">
      <w:pPr>
        <w:pStyle w:val="Mjtekst"/>
        <w:numPr>
          <w:ilvl w:val="6"/>
          <w:numId w:val="28"/>
        </w:numPr>
        <w:tabs>
          <w:tab w:val="clear" w:pos="426"/>
        </w:tabs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Jeżeli podmiot udostępniający zasoby podlega wykluczeniu, Zamawiający żąda, aby Wykonawca w określonym terminie:  </w:t>
      </w:r>
    </w:p>
    <w:p w14:paraId="2CABEEE4" w14:textId="77777777" w:rsidR="00D74D95" w:rsidRPr="000E6FC9" w:rsidRDefault="00D74D95" w:rsidP="00A43249">
      <w:pPr>
        <w:pStyle w:val="Mjtekst"/>
        <w:numPr>
          <w:ilvl w:val="0"/>
          <w:numId w:val="2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zastąpił ten podmiot innym podmiotem lub podmiotami albo </w:t>
      </w:r>
    </w:p>
    <w:p w14:paraId="4D8E404E" w14:textId="77777777" w:rsidR="00D74D95" w:rsidRPr="000E6FC9" w:rsidRDefault="00D74D95" w:rsidP="00A43249">
      <w:pPr>
        <w:pStyle w:val="Mjtekst"/>
        <w:numPr>
          <w:ilvl w:val="0"/>
          <w:numId w:val="2"/>
        </w:numPr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wykazał, że samodzielnie spełnia warunki udziału w postępowaniu. </w:t>
      </w:r>
    </w:p>
    <w:p w14:paraId="1BD873FD" w14:textId="3B70D181" w:rsidR="00B55C11" w:rsidRPr="000E6FC9" w:rsidRDefault="00B55C11" w:rsidP="00A43249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XX. Sposób obliczenia ceny</w:t>
      </w:r>
      <w:r w:rsidR="00CA4CED" w:rsidRPr="000E6FC9">
        <w:rPr>
          <w:rFonts w:ascii="Arial" w:hAnsi="Arial" w:cs="Arial"/>
          <w:b/>
          <w:bCs/>
        </w:rPr>
        <w:t xml:space="preserve"> </w:t>
      </w:r>
    </w:p>
    <w:p w14:paraId="55A65C0C" w14:textId="1BD3D8FC" w:rsidR="00B55C11" w:rsidRPr="000E6FC9" w:rsidRDefault="00B55C11" w:rsidP="00A43249">
      <w:pPr>
        <w:pStyle w:val="Mjtekst"/>
        <w:numPr>
          <w:ilvl w:val="6"/>
          <w:numId w:val="3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Cena </w:t>
      </w:r>
      <w:r w:rsidR="29F0F495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ferty to cena brutto za realizację całego zamówienia</w:t>
      </w:r>
      <w:r w:rsidR="00CA4CED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 xml:space="preserve">wskazana w Formularzu oferty stanowiącym Załącznik nr 1 do ogłoszenia.  </w:t>
      </w:r>
    </w:p>
    <w:p w14:paraId="0506F53B" w14:textId="2937F2B2" w:rsidR="00B55C11" w:rsidRPr="000E6FC9" w:rsidRDefault="00B55C11" w:rsidP="00A43249">
      <w:pPr>
        <w:pStyle w:val="Mjtekst"/>
        <w:numPr>
          <w:ilvl w:val="6"/>
          <w:numId w:val="3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Oferta musi uwzględniać wszystkie koszty i składniki związane z prawidłową realizacją zamówienia w tym zakresie, z uwzględnieniem obowiązujących przepisów. </w:t>
      </w:r>
    </w:p>
    <w:p w14:paraId="7039B449" w14:textId="62666483" w:rsidR="5ED0E461" w:rsidRPr="000E6FC9" w:rsidRDefault="2AAE6C68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Cena Oferty</w:t>
      </w:r>
      <w:r w:rsidR="35D5B010" w:rsidRPr="000E6FC9">
        <w:rPr>
          <w:rFonts w:ascii="Arial" w:hAnsi="Arial" w:cs="Arial"/>
        </w:rPr>
        <w:t xml:space="preserve"> za realizację zamówienia</w:t>
      </w:r>
      <w:r w:rsidRPr="000E6FC9">
        <w:rPr>
          <w:rFonts w:ascii="Arial" w:hAnsi="Arial" w:cs="Arial"/>
        </w:rPr>
        <w:t xml:space="preserve"> stanowi wynagrodzenie </w:t>
      </w:r>
      <w:r w:rsidRPr="000E6FC9">
        <w:rPr>
          <w:rFonts w:ascii="Arial" w:hAnsi="Arial" w:cs="Arial"/>
          <w:b/>
          <w:bCs/>
        </w:rPr>
        <w:t>ryczałtowe</w:t>
      </w:r>
      <w:r w:rsidR="65E412A5" w:rsidRPr="000E6FC9">
        <w:rPr>
          <w:rFonts w:ascii="Arial" w:hAnsi="Arial" w:cs="Arial"/>
        </w:rPr>
        <w:t>.</w:t>
      </w:r>
    </w:p>
    <w:p w14:paraId="18C524F7" w14:textId="0D2AEB3B" w:rsidR="5ED0E461" w:rsidRPr="000E6FC9" w:rsidRDefault="65E412A5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Wykonawca sporządzając Ofertę uwzględni następujący sposób obliczenia ceny</w:t>
      </w:r>
      <w:r w:rsidR="2AAE6C68" w:rsidRPr="000E6FC9">
        <w:rPr>
          <w:rFonts w:ascii="Arial" w:hAnsi="Arial" w:cs="Arial"/>
        </w:rPr>
        <w:t>:</w:t>
      </w:r>
    </w:p>
    <w:p w14:paraId="3622F211" w14:textId="5C0DD225" w:rsidR="5ED0E461" w:rsidRPr="000E6FC9" w:rsidRDefault="2AAE6C68" w:rsidP="00A43249">
      <w:pPr>
        <w:pStyle w:val="Mjtekst"/>
        <w:numPr>
          <w:ilvl w:val="1"/>
          <w:numId w:val="32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wynagrodzenie za opracowanie Części Koncepcyjnej nie może przekroczyć 10</w:t>
      </w:r>
      <w:r w:rsidR="5F9F7787" w:rsidRPr="000E6FC9">
        <w:rPr>
          <w:rFonts w:ascii="Arial" w:hAnsi="Arial" w:cs="Arial"/>
        </w:rPr>
        <w:t>% wynagrodzenia</w:t>
      </w:r>
      <w:r w:rsidRPr="000E6FC9">
        <w:rPr>
          <w:rFonts w:ascii="Arial" w:hAnsi="Arial" w:cs="Arial"/>
        </w:rPr>
        <w:t xml:space="preserve"> należnego za wykonanie Części Projektowej Robót,</w:t>
      </w:r>
    </w:p>
    <w:p w14:paraId="02E7ACB8" w14:textId="1943BE92" w:rsidR="5ED0E461" w:rsidRPr="000E6FC9" w:rsidRDefault="2AAE6C68" w:rsidP="00A43249">
      <w:pPr>
        <w:pStyle w:val="Mjtekst"/>
        <w:numPr>
          <w:ilvl w:val="1"/>
          <w:numId w:val="32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wynagrodzenie za wykonanie Części Projektowej Robót, nie może przekroczyć 5% wartości </w:t>
      </w:r>
      <w:r w:rsidR="505579D8" w:rsidRPr="000E6FC9">
        <w:rPr>
          <w:rFonts w:ascii="Arial" w:hAnsi="Arial" w:cs="Arial"/>
        </w:rPr>
        <w:t>Cen</w:t>
      </w:r>
      <w:r w:rsidRPr="000E6FC9">
        <w:rPr>
          <w:rFonts w:ascii="Arial" w:hAnsi="Arial" w:cs="Arial"/>
        </w:rPr>
        <w:t>y</w:t>
      </w:r>
      <w:r w:rsidR="505579D8" w:rsidRPr="000E6FC9">
        <w:rPr>
          <w:rFonts w:ascii="Arial" w:hAnsi="Arial" w:cs="Arial"/>
        </w:rPr>
        <w:t xml:space="preserve"> Oferty</w:t>
      </w:r>
      <w:r w:rsidR="3F63A432" w:rsidRPr="000E6FC9">
        <w:rPr>
          <w:rFonts w:ascii="Arial" w:hAnsi="Arial" w:cs="Arial"/>
        </w:rPr>
        <w:t xml:space="preserve"> z</w:t>
      </w:r>
      <w:r w:rsidRPr="000E6FC9">
        <w:rPr>
          <w:rFonts w:ascii="Arial" w:hAnsi="Arial" w:cs="Arial"/>
        </w:rPr>
        <w:t>łożonej w postępowaniu.</w:t>
      </w:r>
    </w:p>
    <w:p w14:paraId="6F880E0B" w14:textId="3CC937F7" w:rsidR="5ED0E461" w:rsidRPr="000E6FC9" w:rsidRDefault="2AAE6C68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Podstawą odniesienia dla kalkulacji ceny Części Koncepcyjnej i Części Projektowej Robót jest cena ostateczna wynikająca z Oferty Wykonawcy tj. obliczenie ceny Oferty powinno zachowywać następującą sekwencję zależności:</w:t>
      </w:r>
    </w:p>
    <w:p w14:paraId="6E9C0512" w14:textId="0D9973F2" w:rsidR="5ED0E461" w:rsidRPr="000E6FC9" w:rsidRDefault="2AAE6C68" w:rsidP="00A43249">
      <w:pPr>
        <w:pStyle w:val="Mjtek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Cena ostateczna stanowi podstawę ustalenia maksymalnego wynagrodzenia za Części Projektowej Robót,</w:t>
      </w:r>
    </w:p>
    <w:p w14:paraId="1DABE7C7" w14:textId="31B6986E" w:rsidR="5ED0E461" w:rsidRPr="000E6FC9" w:rsidRDefault="2AAE6C68" w:rsidP="00A43249">
      <w:pPr>
        <w:pStyle w:val="Mjtek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Cena Części Projektowej Robót stanowi podstawę ustalenia maksymalnego wynagrodzenia za opracowanie Części Koncepcyjnej.</w:t>
      </w:r>
    </w:p>
    <w:p w14:paraId="637EFC04" w14:textId="10B8321A" w:rsidR="5ED0E461" w:rsidRPr="000E6FC9" w:rsidRDefault="2AAE6C68" w:rsidP="00A43249">
      <w:pPr>
        <w:pStyle w:val="Mjtekst"/>
        <w:spacing w:before="120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Poniżej przykład obliczeń na podstawie przykładowej ceny: </w:t>
      </w:r>
    </w:p>
    <w:p w14:paraId="4A866EBA" w14:textId="21778E5C" w:rsidR="5ED0E461" w:rsidRPr="000E6FC9" w:rsidRDefault="2AAE6C68" w:rsidP="00A43249">
      <w:pPr>
        <w:pStyle w:val="Mjtekst"/>
        <w:spacing w:before="120"/>
        <w:rPr>
          <w:rFonts w:ascii="Arial" w:hAnsi="Arial" w:cs="Arial"/>
        </w:rPr>
      </w:pPr>
      <w:r w:rsidRPr="000E6FC9">
        <w:rPr>
          <w:rFonts w:ascii="Arial" w:hAnsi="Arial" w:cs="Arial"/>
        </w:rPr>
        <w:t>Podstawa ustalenia wynagrodzenia = Cena Oferty</w:t>
      </w:r>
    </w:p>
    <w:p w14:paraId="4505E31D" w14:textId="6D205D96" w:rsidR="005A6211" w:rsidRPr="000E6FC9" w:rsidRDefault="2AAE6C68" w:rsidP="00A43249">
      <w:pPr>
        <w:pStyle w:val="Mjtekst"/>
        <w:spacing w:before="120" w:after="120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Projektowej Robót - </w:t>
      </w:r>
      <w:r w:rsidRPr="000E6FC9">
        <w:rPr>
          <w:rFonts w:ascii="Arial" w:hAnsi="Arial" w:cs="Arial"/>
          <w:u w:val="single"/>
        </w:rPr>
        <w:t xml:space="preserve">maksymalnie </w:t>
      </w:r>
      <w:r w:rsidRPr="000E6FC9">
        <w:rPr>
          <w:rFonts w:ascii="Arial" w:hAnsi="Arial" w:cs="Arial"/>
          <w:b/>
          <w:color w:val="FF0000"/>
          <w:u w:val="single"/>
        </w:rPr>
        <w:t>5%</w:t>
      </w:r>
      <w:r w:rsidRPr="000E6FC9">
        <w:rPr>
          <w:rFonts w:ascii="Arial" w:hAnsi="Arial" w:cs="Arial"/>
          <w:u w:val="single"/>
        </w:rPr>
        <w:t xml:space="preserve"> </w:t>
      </w:r>
      <w:r w:rsidR="3689DBD1" w:rsidRPr="000E6FC9">
        <w:rPr>
          <w:rFonts w:ascii="Arial" w:hAnsi="Arial" w:cs="Arial"/>
          <w:u w:val="single"/>
        </w:rPr>
        <w:t>Ceny Oferty</w:t>
      </w:r>
      <w:r w:rsidRPr="000E6FC9">
        <w:rPr>
          <w:rFonts w:ascii="Arial" w:hAnsi="Arial" w:cs="Arial"/>
        </w:rPr>
        <w:t xml:space="preserve"> </w:t>
      </w:r>
      <w:r w:rsidR="005A6211" w:rsidRPr="000E6FC9">
        <w:rPr>
          <w:rFonts w:ascii="Arial" w:hAnsi="Arial" w:cs="Arial"/>
        </w:rPr>
        <w:t xml:space="preserve">minus Cena Części Koncepcyjnej </w:t>
      </w:r>
    </w:p>
    <w:p w14:paraId="48E81C52" w14:textId="77777777" w:rsidR="005A6211" w:rsidRPr="000E6FC9" w:rsidRDefault="005A6211" w:rsidP="00A43249">
      <w:pPr>
        <w:pStyle w:val="Mjtekst"/>
        <w:spacing w:before="120" w:after="120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Koncepcyjnej - </w:t>
      </w:r>
      <w:r w:rsidRPr="000E6FC9">
        <w:rPr>
          <w:rFonts w:ascii="Arial" w:hAnsi="Arial" w:cs="Arial"/>
          <w:u w:val="single"/>
        </w:rPr>
        <w:t xml:space="preserve">maksymalnie </w:t>
      </w:r>
      <w:r w:rsidRPr="000E6FC9">
        <w:rPr>
          <w:rFonts w:ascii="Arial" w:hAnsi="Arial" w:cs="Arial"/>
          <w:b/>
          <w:color w:val="FF0000"/>
          <w:u w:val="single"/>
        </w:rPr>
        <w:t>10%</w:t>
      </w:r>
      <w:r w:rsidRPr="000E6FC9">
        <w:rPr>
          <w:rFonts w:ascii="Arial" w:hAnsi="Arial" w:cs="Arial"/>
          <w:u w:val="single"/>
        </w:rPr>
        <w:t xml:space="preserve"> </w:t>
      </w:r>
      <w:r w:rsidRPr="000E6FC9">
        <w:rPr>
          <w:rFonts w:ascii="Arial" w:hAnsi="Arial" w:cs="Arial"/>
        </w:rPr>
        <w:t>Ceny Części Projektowej Robót obliczonej z podstawy wynagrodzenia</w:t>
      </w:r>
    </w:p>
    <w:p w14:paraId="64FF796A" w14:textId="3828C346" w:rsidR="005A6211" w:rsidRPr="000E6FC9" w:rsidRDefault="005A6211" w:rsidP="00A43249">
      <w:pPr>
        <w:pStyle w:val="Mjtekst"/>
        <w:spacing w:before="120" w:after="120"/>
        <w:rPr>
          <w:rFonts w:ascii="Arial" w:hAnsi="Arial" w:cs="Arial"/>
        </w:rPr>
      </w:pPr>
      <w:r w:rsidRPr="000E6FC9">
        <w:rPr>
          <w:rFonts w:ascii="Arial" w:hAnsi="Arial" w:cs="Arial"/>
        </w:rPr>
        <w:t>Cena Robót – Cena Oferty po odjęciu  Ceny Części Projektowej Robót i Ceny Części Koncepcyjnej</w:t>
      </w:r>
    </w:p>
    <w:p w14:paraId="5043D071" w14:textId="27BB2647" w:rsidR="005A6211" w:rsidRPr="000E6FC9" w:rsidRDefault="005A6211" w:rsidP="005A6211">
      <w:pPr>
        <w:pStyle w:val="Mjtekst"/>
        <w:spacing w:before="120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t xml:space="preserve">Przykład 1: </w:t>
      </w:r>
    </w:p>
    <w:p w14:paraId="0FE6B273" w14:textId="019CB584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Podstawa ustalenia wynagrodzenia = Cena Oferty = 100 000 PLN</w:t>
      </w:r>
    </w:p>
    <w:p w14:paraId="720A80C9" w14:textId="77777777" w:rsidR="005A6211" w:rsidRPr="000E6FC9" w:rsidRDefault="005A6211" w:rsidP="005A6211">
      <w:pPr>
        <w:pStyle w:val="Mjtekst"/>
        <w:rPr>
          <w:rFonts w:ascii="Arial" w:hAnsi="Arial" w:cs="Arial"/>
        </w:rPr>
      </w:pPr>
    </w:p>
    <w:p w14:paraId="0254F12D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lastRenderedPageBreak/>
        <w:t>Cena Części Projektowej Robót nie może przekroczyć 5% Ceny Oferty, czyli:</w:t>
      </w:r>
    </w:p>
    <w:p w14:paraId="0FB4FF5A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5% × 100 000 PLN = 5 000 PLN brutto.</w:t>
      </w:r>
    </w:p>
    <w:p w14:paraId="2DB4D56C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W </w:t>
      </w:r>
      <w:r w:rsidRPr="000E6FC9">
        <w:rPr>
          <w:rFonts w:ascii="Arial" w:hAnsi="Arial" w:cs="Arial"/>
          <w:u w:val="single"/>
        </w:rPr>
        <w:t>ramach Ceny Części Projektowej Robót</w:t>
      </w:r>
      <w:r w:rsidRPr="000E6FC9">
        <w:rPr>
          <w:rFonts w:ascii="Arial" w:hAnsi="Arial" w:cs="Arial"/>
        </w:rPr>
        <w:t xml:space="preserve"> wynagrodzenie za opracowanie Części Koncepcyjnej </w:t>
      </w:r>
      <w:r w:rsidRPr="000E6FC9">
        <w:rPr>
          <w:rFonts w:ascii="Arial" w:hAnsi="Arial" w:cs="Arial"/>
          <w:u w:val="single"/>
        </w:rPr>
        <w:t>nie może przekroczyć 10% łącznej ceny tej części</w:t>
      </w:r>
      <w:r w:rsidRPr="000E6FC9">
        <w:rPr>
          <w:rFonts w:ascii="Arial" w:hAnsi="Arial" w:cs="Arial"/>
        </w:rPr>
        <w:t>, czyli maksymalnie:</w:t>
      </w:r>
    </w:p>
    <w:p w14:paraId="0D6C63C8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10% × 5 000 PLN = 500 PLN brutto.</w:t>
      </w:r>
    </w:p>
    <w:p w14:paraId="123CB771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Oznacza to, że przy maksymalnych dopuszczalnych wartościach:</w:t>
      </w:r>
    </w:p>
    <w:p w14:paraId="3E561DFA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Koncepcyjnej = </w:t>
      </w:r>
      <w:r w:rsidRPr="000E6FC9">
        <w:rPr>
          <w:rFonts w:ascii="Arial" w:hAnsi="Arial" w:cs="Arial"/>
          <w:b/>
        </w:rPr>
        <w:t>500</w:t>
      </w:r>
      <w:r w:rsidRPr="000E6FC9">
        <w:rPr>
          <w:rFonts w:ascii="Arial" w:hAnsi="Arial" w:cs="Arial"/>
        </w:rPr>
        <w:t xml:space="preserve"> PLN brutto,</w:t>
      </w:r>
    </w:p>
    <w:p w14:paraId="08C8D4F1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pozostałej Części Projektowej Robót = </w:t>
      </w:r>
      <w:r w:rsidRPr="000E6FC9">
        <w:rPr>
          <w:rFonts w:ascii="Arial" w:hAnsi="Arial" w:cs="Arial"/>
          <w:b/>
        </w:rPr>
        <w:t>4 500</w:t>
      </w:r>
      <w:r w:rsidRPr="000E6FC9">
        <w:rPr>
          <w:rFonts w:ascii="Arial" w:hAnsi="Arial" w:cs="Arial"/>
        </w:rPr>
        <w:t xml:space="preserve"> PLN brutto.</w:t>
      </w:r>
    </w:p>
    <w:p w14:paraId="1B9DE237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Cena Robót stanowi pozostałą część Ceny Oferty, czyli:</w:t>
      </w:r>
    </w:p>
    <w:p w14:paraId="12FC2875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100 000 PLN - 5 000 PLN = </w:t>
      </w:r>
      <w:r w:rsidRPr="000E6FC9">
        <w:rPr>
          <w:rFonts w:ascii="Arial" w:hAnsi="Arial" w:cs="Arial"/>
          <w:b/>
        </w:rPr>
        <w:t>95 000</w:t>
      </w:r>
      <w:r w:rsidRPr="000E6FC9">
        <w:rPr>
          <w:rFonts w:ascii="Arial" w:hAnsi="Arial" w:cs="Arial"/>
        </w:rPr>
        <w:t xml:space="preserve"> PLN brutto.</w:t>
      </w:r>
    </w:p>
    <w:p w14:paraId="6EA8C720" w14:textId="77777777" w:rsidR="005A6211" w:rsidRPr="000E6FC9" w:rsidRDefault="005A6211" w:rsidP="005A6211">
      <w:pPr>
        <w:pStyle w:val="Mjtekst"/>
        <w:spacing w:before="120"/>
        <w:rPr>
          <w:rFonts w:ascii="Arial" w:hAnsi="Arial" w:cs="Arial"/>
          <w:u w:val="single"/>
        </w:rPr>
      </w:pPr>
      <w:r w:rsidRPr="000E6FC9">
        <w:rPr>
          <w:rFonts w:ascii="Arial" w:hAnsi="Arial" w:cs="Arial"/>
          <w:u w:val="single"/>
        </w:rPr>
        <w:t>Łączna wartość Oferty wynosi zatem:</w:t>
      </w:r>
    </w:p>
    <w:p w14:paraId="5BEC006C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Robót: </w:t>
      </w:r>
      <w:r w:rsidRPr="000E6FC9">
        <w:rPr>
          <w:rFonts w:ascii="Arial" w:hAnsi="Arial" w:cs="Arial"/>
          <w:b/>
        </w:rPr>
        <w:t>95 000</w:t>
      </w:r>
      <w:r w:rsidRPr="000E6FC9">
        <w:rPr>
          <w:rFonts w:ascii="Arial" w:hAnsi="Arial" w:cs="Arial"/>
        </w:rPr>
        <w:t xml:space="preserve"> PLN brutto,</w:t>
      </w:r>
    </w:p>
    <w:p w14:paraId="07D91B5C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pozostałej Części Projektowej Robót: </w:t>
      </w:r>
      <w:r w:rsidRPr="000E6FC9">
        <w:rPr>
          <w:rFonts w:ascii="Arial" w:hAnsi="Arial" w:cs="Arial"/>
          <w:b/>
        </w:rPr>
        <w:t>4 500</w:t>
      </w:r>
      <w:r w:rsidRPr="000E6FC9">
        <w:rPr>
          <w:rFonts w:ascii="Arial" w:hAnsi="Arial" w:cs="Arial"/>
        </w:rPr>
        <w:t xml:space="preserve"> PLN brutto,</w:t>
      </w:r>
    </w:p>
    <w:p w14:paraId="2EFB5005" w14:textId="77777777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Koncepcyjnej: </w:t>
      </w:r>
      <w:r w:rsidRPr="000E6FC9">
        <w:rPr>
          <w:rFonts w:ascii="Arial" w:hAnsi="Arial" w:cs="Arial"/>
          <w:b/>
        </w:rPr>
        <w:t>500</w:t>
      </w:r>
      <w:r w:rsidRPr="000E6FC9">
        <w:rPr>
          <w:rFonts w:ascii="Arial" w:hAnsi="Arial" w:cs="Arial"/>
        </w:rPr>
        <w:t xml:space="preserve"> PLN brutto,</w:t>
      </w:r>
    </w:p>
    <w:p w14:paraId="0F6D41BA" w14:textId="7A39A11C" w:rsidR="005A6211" w:rsidRPr="000E6FC9" w:rsidRDefault="005A6211" w:rsidP="005A6211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Razem: </w:t>
      </w:r>
      <w:r w:rsidRPr="000E6FC9">
        <w:rPr>
          <w:rFonts w:ascii="Arial" w:hAnsi="Arial" w:cs="Arial"/>
          <w:b/>
        </w:rPr>
        <w:t>100 000</w:t>
      </w:r>
      <w:r w:rsidRPr="000E6FC9">
        <w:rPr>
          <w:rFonts w:ascii="Arial" w:hAnsi="Arial" w:cs="Arial"/>
        </w:rPr>
        <w:t xml:space="preserve"> PLN brutto.</w:t>
      </w:r>
    </w:p>
    <w:p w14:paraId="3594BDB0" w14:textId="14B83129" w:rsidR="5ED0E461" w:rsidRPr="000E6FC9" w:rsidRDefault="2AAE6C68" w:rsidP="00A43249">
      <w:pPr>
        <w:pStyle w:val="Mjtekst"/>
        <w:numPr>
          <w:ilvl w:val="6"/>
          <w:numId w:val="31"/>
        </w:numPr>
        <w:spacing w:before="120"/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Podana wartości % stanowi pułap maksymalny różny od zera, w związku z czym Zamawiający uzna za prawidłowe zastosowanie stawek procentowych niższych niż wskazane, przy zachowaniu sposobu ich obliczenia. </w:t>
      </w:r>
    </w:p>
    <w:p w14:paraId="6E9F62A2" w14:textId="1A8B703E" w:rsidR="5ED0E461" w:rsidRPr="000E6FC9" w:rsidRDefault="2AAE6C68" w:rsidP="00A43249">
      <w:pPr>
        <w:pStyle w:val="Mjtekst"/>
        <w:spacing w:before="120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t>Przykład</w:t>
      </w:r>
      <w:r w:rsidR="005A6211" w:rsidRPr="000E6FC9">
        <w:rPr>
          <w:rFonts w:ascii="Arial" w:hAnsi="Arial" w:cs="Arial"/>
          <w:b/>
        </w:rPr>
        <w:t xml:space="preserve"> 2</w:t>
      </w:r>
      <w:r w:rsidRPr="000E6FC9">
        <w:rPr>
          <w:rFonts w:ascii="Arial" w:hAnsi="Arial" w:cs="Arial"/>
          <w:b/>
        </w:rPr>
        <w:t xml:space="preserve">: </w:t>
      </w:r>
    </w:p>
    <w:p w14:paraId="119EF3F5" w14:textId="6AF069A8" w:rsidR="5ED0E461" w:rsidRPr="000E6FC9" w:rsidRDefault="2AAE6C68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Podstawa ustalenia wynagrodzenia = Cena Oferty - </w:t>
      </w:r>
      <w:r w:rsidRPr="000E6FC9">
        <w:rPr>
          <w:rFonts w:ascii="Arial" w:hAnsi="Arial" w:cs="Arial"/>
          <w:b/>
          <w:bCs/>
        </w:rPr>
        <w:t>100 000</w:t>
      </w:r>
      <w:r w:rsidRPr="000E6FC9">
        <w:rPr>
          <w:rFonts w:ascii="Arial" w:hAnsi="Arial" w:cs="Arial"/>
        </w:rPr>
        <w:t xml:space="preserve"> PLN brutto</w:t>
      </w:r>
    </w:p>
    <w:p w14:paraId="4CEA2FD7" w14:textId="3D33974B" w:rsidR="5ED0E461" w:rsidRPr="000E6FC9" w:rsidRDefault="2AAE6C68" w:rsidP="00A4324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Robót: </w:t>
      </w:r>
      <w:r w:rsidRPr="000E6FC9">
        <w:rPr>
          <w:rFonts w:ascii="Arial" w:hAnsi="Arial" w:cs="Arial"/>
          <w:b/>
          <w:bCs/>
        </w:rPr>
        <w:t>97 000</w:t>
      </w:r>
      <w:r w:rsidRPr="000E6FC9">
        <w:rPr>
          <w:rFonts w:ascii="Arial" w:hAnsi="Arial" w:cs="Arial"/>
        </w:rPr>
        <w:t xml:space="preserve"> PLN brutto</w:t>
      </w:r>
    </w:p>
    <w:p w14:paraId="280E438F" w14:textId="5431CBCA" w:rsidR="5ED0E461" w:rsidRPr="000E6FC9" w:rsidRDefault="2AAE6C68" w:rsidP="00A4324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Projektowej Robót: </w:t>
      </w:r>
      <w:r w:rsidRPr="000E6FC9">
        <w:rPr>
          <w:rFonts w:ascii="Arial" w:hAnsi="Arial" w:cs="Arial"/>
          <w:b/>
          <w:bCs/>
        </w:rPr>
        <w:t>2 880</w:t>
      </w:r>
      <w:r w:rsidRPr="000E6FC9">
        <w:rPr>
          <w:rFonts w:ascii="Arial" w:hAnsi="Arial" w:cs="Arial"/>
        </w:rPr>
        <w:t xml:space="preserve"> PLN brutto (3% wartości ceny Robót 2880 PLN Brutto + 120 PLN Brutto = 3 000 PLN brutto) </w:t>
      </w:r>
    </w:p>
    <w:p w14:paraId="65696433" w14:textId="5E94F378" w:rsidR="5ED0E461" w:rsidRPr="000E6FC9" w:rsidRDefault="2AAE6C68" w:rsidP="00A43249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Cena Części Koncepcyjnej: </w:t>
      </w:r>
      <w:r w:rsidRPr="000E6FC9">
        <w:rPr>
          <w:rFonts w:ascii="Arial" w:hAnsi="Arial" w:cs="Arial"/>
          <w:b/>
          <w:bCs/>
        </w:rPr>
        <w:t>120</w:t>
      </w:r>
      <w:r w:rsidRPr="000E6FC9">
        <w:rPr>
          <w:rFonts w:ascii="Arial" w:hAnsi="Arial" w:cs="Arial"/>
        </w:rPr>
        <w:t xml:space="preserve"> PLN brutto (4% wartości ceny Części Projektowej Robót</w:t>
      </w:r>
      <w:r w:rsidR="008D43F3" w:rsidRPr="000E6FC9">
        <w:rPr>
          <w:rFonts w:ascii="Arial" w:hAnsi="Arial" w:cs="Arial"/>
        </w:rPr>
        <w:t xml:space="preserve"> obliczonej z 3 000 PLN</w:t>
      </w:r>
      <w:r w:rsidRPr="000E6FC9">
        <w:rPr>
          <w:rFonts w:ascii="Arial" w:hAnsi="Arial" w:cs="Arial"/>
        </w:rPr>
        <w:t>)</w:t>
      </w:r>
    </w:p>
    <w:p w14:paraId="3E28749E" w14:textId="21884F80" w:rsidR="5ED0E461" w:rsidRPr="000E6FC9" w:rsidRDefault="2AAE6C68" w:rsidP="00A43249">
      <w:pPr>
        <w:pStyle w:val="Mjtekst"/>
        <w:rPr>
          <w:rFonts w:ascii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Razem: 100 000 PLN brutto</w:t>
      </w:r>
    </w:p>
    <w:p w14:paraId="3C88F184" w14:textId="77777777" w:rsidR="00A43249" w:rsidRPr="000E6FC9" w:rsidRDefault="2AAE6C68" w:rsidP="00A43249">
      <w:pPr>
        <w:pStyle w:val="Mjtekst"/>
        <w:numPr>
          <w:ilvl w:val="6"/>
          <w:numId w:val="31"/>
        </w:numPr>
        <w:spacing w:before="120"/>
        <w:ind w:hanging="5040"/>
        <w:rPr>
          <w:rFonts w:ascii="Arial" w:hAnsi="Arial" w:cs="Arial"/>
        </w:rPr>
      </w:pPr>
      <w:r w:rsidRPr="000E6FC9">
        <w:rPr>
          <w:rFonts w:ascii="Arial" w:hAnsi="Arial" w:cs="Arial"/>
        </w:rPr>
        <w:t>W części Kontraktowej Cena Oferty nazywana jest Zaakceptowaną Kwotą Kontraktową.</w:t>
      </w:r>
    </w:p>
    <w:p w14:paraId="5F31ED4D" w14:textId="77777777" w:rsidR="00A43249" w:rsidRPr="000E6FC9" w:rsidRDefault="00B55C11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Ceny w Formularzu </w:t>
      </w:r>
      <w:r w:rsidR="31562FDF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ferty muszą być wyrażone w walucie polskiej (zł), z dokładnością nie</w:t>
      </w:r>
      <w:r w:rsidR="2D5AA10B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większą niż dwa miejsca po przecinku, w jednostkach nie mniejszych niż grosz.</w:t>
      </w:r>
    </w:p>
    <w:p w14:paraId="04FD73E0" w14:textId="77777777" w:rsidR="00A43249" w:rsidRPr="000E6FC9" w:rsidRDefault="00B55C11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Jeżeli została złożona oferta, której wybór prowadziłby do powstania u Zamawiającego</w:t>
      </w:r>
      <w:r w:rsidR="139860C3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obowiązku podatkowego zgodnie z ustawą z dnia 11 marca 2004 r. o podatku od towarów i usług</w:t>
      </w:r>
      <w:r w:rsidR="1B731A91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(Dz.U. 202</w:t>
      </w:r>
      <w:r w:rsidR="00CA4CED" w:rsidRPr="000E6FC9">
        <w:rPr>
          <w:rFonts w:ascii="Arial" w:hAnsi="Arial" w:cs="Arial"/>
        </w:rPr>
        <w:t>5</w:t>
      </w:r>
      <w:r w:rsidRPr="000E6FC9">
        <w:rPr>
          <w:rFonts w:ascii="Arial" w:hAnsi="Arial" w:cs="Arial"/>
        </w:rPr>
        <w:t xml:space="preserve"> poz. </w:t>
      </w:r>
      <w:r w:rsidR="00CA4CED" w:rsidRPr="000E6FC9">
        <w:rPr>
          <w:rFonts w:ascii="Arial" w:hAnsi="Arial" w:cs="Arial"/>
        </w:rPr>
        <w:t>775</w:t>
      </w:r>
      <w:r w:rsidRPr="000E6FC9">
        <w:rPr>
          <w:rFonts w:ascii="Arial" w:hAnsi="Arial" w:cs="Arial"/>
        </w:rPr>
        <w:t xml:space="preserve">, z </w:t>
      </w:r>
      <w:proofErr w:type="spellStart"/>
      <w:r w:rsidRPr="000E6FC9">
        <w:rPr>
          <w:rFonts w:ascii="Arial" w:hAnsi="Arial" w:cs="Arial"/>
        </w:rPr>
        <w:t>późn</w:t>
      </w:r>
      <w:proofErr w:type="spellEnd"/>
      <w:r w:rsidRPr="000E6FC9">
        <w:rPr>
          <w:rFonts w:ascii="Arial" w:hAnsi="Arial" w:cs="Arial"/>
        </w:rPr>
        <w:t xml:space="preserve">. zm.), dla celów zastosowania kryterium ceny lub kosztu Zamawiający dolicza do przedstawionej w tej ofercie ceny kwotę podatku od towarów i usług, którą miałby obowiązek rozliczyć. </w:t>
      </w:r>
    </w:p>
    <w:p w14:paraId="6464488E" w14:textId="0A531838" w:rsidR="00B55C11" w:rsidRPr="000E6FC9" w:rsidRDefault="00B55C11" w:rsidP="00A43249">
      <w:pPr>
        <w:pStyle w:val="Mjtekst"/>
        <w:numPr>
          <w:ilvl w:val="6"/>
          <w:numId w:val="31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W ofercie, o której mowa w pkt. 6, Wykonawca ma obowiązek: </w:t>
      </w:r>
    </w:p>
    <w:p w14:paraId="2CBC0DB0" w14:textId="6DD10CFF" w:rsidR="00B55C11" w:rsidRPr="000E6FC9" w:rsidRDefault="6EF3B0A2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1</w:t>
      </w:r>
      <w:r w:rsidR="00A43249" w:rsidRPr="000E6FC9">
        <w:rPr>
          <w:rFonts w:ascii="Arial" w:hAnsi="Arial" w:cs="Arial"/>
        </w:rPr>
        <w:t>0</w:t>
      </w:r>
      <w:r w:rsidR="00B55C11" w:rsidRPr="000E6FC9">
        <w:rPr>
          <w:rFonts w:ascii="Arial" w:hAnsi="Arial" w:cs="Arial"/>
        </w:rPr>
        <w:t xml:space="preserve">.1. poinformowania Zamawiającego, że wybór jego oferty będzie prowadził do powstania u Zamawiającego obowiązku podatkowego; </w:t>
      </w:r>
    </w:p>
    <w:p w14:paraId="482361F2" w14:textId="15D081A3" w:rsidR="00B55C11" w:rsidRPr="000E6FC9" w:rsidRDefault="337F23FF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1</w:t>
      </w:r>
      <w:r w:rsidR="00A43249" w:rsidRPr="000E6FC9">
        <w:rPr>
          <w:rFonts w:ascii="Arial" w:hAnsi="Arial" w:cs="Arial"/>
        </w:rPr>
        <w:t>0</w:t>
      </w:r>
      <w:r w:rsidR="00B55C11" w:rsidRPr="000E6FC9">
        <w:rPr>
          <w:rFonts w:ascii="Arial" w:hAnsi="Arial" w:cs="Arial"/>
        </w:rPr>
        <w:t xml:space="preserve">.2. wskazania nazwy (rodzaju) towaru lub usługi, których dostawa lub świadczenie będą prowadziły do powstania obowiązku podatkowego; </w:t>
      </w:r>
    </w:p>
    <w:p w14:paraId="5A97F409" w14:textId="4A7893E9" w:rsidR="00B55C11" w:rsidRPr="000E6FC9" w:rsidRDefault="62E4B4FD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1</w:t>
      </w:r>
      <w:r w:rsidR="00A43249" w:rsidRPr="000E6FC9">
        <w:rPr>
          <w:rFonts w:ascii="Arial" w:hAnsi="Arial" w:cs="Arial"/>
        </w:rPr>
        <w:t>0</w:t>
      </w:r>
      <w:r w:rsidR="00B55C11" w:rsidRPr="000E6FC9">
        <w:rPr>
          <w:rFonts w:ascii="Arial" w:hAnsi="Arial" w:cs="Arial"/>
        </w:rPr>
        <w:t>.3. wskazania wartości towaru lub usługi objętego obowiązkiem podatkowym Zamawiającego, bez kwoty podatku;</w:t>
      </w:r>
    </w:p>
    <w:p w14:paraId="270151DB" w14:textId="3D92FC68" w:rsidR="00B55C11" w:rsidRPr="000E6FC9" w:rsidRDefault="75E95A2A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1</w:t>
      </w:r>
      <w:r w:rsidR="00A43249" w:rsidRPr="000E6FC9">
        <w:rPr>
          <w:rFonts w:ascii="Arial" w:hAnsi="Arial" w:cs="Arial"/>
        </w:rPr>
        <w:t>0</w:t>
      </w:r>
      <w:r w:rsidR="00B55C11" w:rsidRPr="000E6FC9">
        <w:rPr>
          <w:rFonts w:ascii="Arial" w:hAnsi="Arial" w:cs="Arial"/>
        </w:rPr>
        <w:t>.4. wskazania stawki podatku od towarów i usług, która zgodnie z wiedzą Wykonawcy, będzie miała zastosowanie.</w:t>
      </w:r>
    </w:p>
    <w:p w14:paraId="697ACEEA" w14:textId="42FA98C0" w:rsidR="00B55C11" w:rsidRPr="000E6FC9" w:rsidRDefault="00B55C11" w:rsidP="00A43249">
      <w:pPr>
        <w:pStyle w:val="Mjtekst"/>
        <w:numPr>
          <w:ilvl w:val="6"/>
          <w:numId w:val="31"/>
        </w:numPr>
        <w:ind w:left="426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>Zamawiający poprawia w ofercie oczywiste omyłki rachunkowe, z uwzględnieniem konsekwencji rachunkowych dokonanych poprawek.</w:t>
      </w:r>
    </w:p>
    <w:p w14:paraId="45F7F430" w14:textId="58E3347B" w:rsidR="00B55C11" w:rsidRPr="000E6FC9" w:rsidRDefault="001E1DDB" w:rsidP="00A43249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XX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Opis kryteriów oceny ofert</w:t>
      </w:r>
      <w:r w:rsidR="003207AF" w:rsidRPr="000E6FC9">
        <w:rPr>
          <w:rFonts w:ascii="Arial" w:hAnsi="Arial" w:cs="Arial"/>
          <w:b/>
          <w:bCs/>
        </w:rPr>
        <w:t xml:space="preserve"> </w:t>
      </w:r>
    </w:p>
    <w:p w14:paraId="01787065" w14:textId="7FFD10CF" w:rsidR="55C53E98" w:rsidRPr="000E6FC9" w:rsidRDefault="00B55C11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 xml:space="preserve">1. </w:t>
      </w:r>
      <w:r w:rsidR="55C53E98" w:rsidRPr="000E6FC9">
        <w:rPr>
          <w:rFonts w:ascii="Arial" w:hAnsi="Arial" w:cs="Arial"/>
        </w:rPr>
        <w:t>Zamawiający za najkorzystniejszą uzna ofertę, która otrzyma największą ilość punktów, obliczoną zgodnie z poniższymi kryteriami oceny ofert.</w:t>
      </w:r>
    </w:p>
    <w:p w14:paraId="5CA96081" w14:textId="3D278006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hAnsi="Arial" w:cs="Arial"/>
        </w:rPr>
        <w:t>Kryteriami oceny ofert są:</w:t>
      </w:r>
    </w:p>
    <w:p w14:paraId="7D0BFC4C" w14:textId="42C102F0" w:rsidR="55C53E98" w:rsidRPr="000E6FC9" w:rsidRDefault="55C53E98" w:rsidP="00A43249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Cena oferty</w:t>
      </w:r>
      <w:r w:rsidRPr="000E6FC9">
        <w:rPr>
          <w:rFonts w:ascii="Arial" w:eastAsia="Arial Narrow" w:hAnsi="Arial" w:cs="Arial"/>
          <w:color w:val="000000" w:themeColor="text1"/>
        </w:rPr>
        <w:t xml:space="preserve"> - waga 95 %</w:t>
      </w:r>
    </w:p>
    <w:p w14:paraId="2EFB3B03" w14:textId="2CAAFEB1" w:rsidR="55C53E98" w:rsidRPr="000E6FC9" w:rsidRDefault="55C53E98" w:rsidP="00A43249">
      <w:pPr>
        <w:pStyle w:val="Mjtekst"/>
        <w:spacing w:after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Doświadczenie zespołu</w:t>
      </w:r>
      <w:r w:rsidRPr="000E6FC9">
        <w:rPr>
          <w:rFonts w:ascii="Arial" w:eastAsia="Arial Narrow" w:hAnsi="Arial" w:cs="Arial"/>
          <w:color w:val="000000" w:themeColor="text1"/>
        </w:rPr>
        <w:t xml:space="preserve"> - waga 5 %</w:t>
      </w:r>
    </w:p>
    <w:p w14:paraId="110BF040" w14:textId="3CC1339E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Sposób obliczenia:</w:t>
      </w:r>
    </w:p>
    <w:p w14:paraId="4231F6AD" w14:textId="1FEFA9E0" w:rsidR="55C53E98" w:rsidRPr="000E6FC9" w:rsidRDefault="55C53E98" w:rsidP="00A43249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Cena oferty</w:t>
      </w:r>
      <w:r w:rsidRPr="000E6FC9">
        <w:rPr>
          <w:rFonts w:ascii="Arial" w:eastAsia="Arial Narrow" w:hAnsi="Arial" w:cs="Arial"/>
          <w:color w:val="000000" w:themeColor="text1"/>
        </w:rPr>
        <w:t xml:space="preserve"> - waga 95 %</w:t>
      </w:r>
    </w:p>
    <w:p w14:paraId="16BFE398" w14:textId="504661A4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Przy obliczaniu punktacji w kryterium: 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Cena oferty</w:t>
      </w:r>
      <w:r w:rsidRPr="000E6FC9">
        <w:rPr>
          <w:rFonts w:ascii="Arial" w:eastAsia="Arial Narrow" w:hAnsi="Arial" w:cs="Arial"/>
          <w:color w:val="000000" w:themeColor="text1"/>
        </w:rPr>
        <w:t xml:space="preserve"> „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C</w:t>
      </w:r>
      <w:r w:rsidRPr="000E6FC9">
        <w:rPr>
          <w:rFonts w:ascii="Arial" w:eastAsia="Arial Narrow" w:hAnsi="Arial" w:cs="Arial"/>
          <w:color w:val="000000" w:themeColor="text1"/>
        </w:rPr>
        <w:t>” Zamawiający będzie brał pod uwagę cenę brutto za wykonanie przedmiotu zamówienia, wskazaną w ofercie Wykonawcy.</w:t>
      </w:r>
    </w:p>
    <w:p w14:paraId="366C5DDE" w14:textId="6347F865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Liczba punktów zdobyta w tym kryterium będzie obliczona wg wzoru (1% = 1 pkt):</w:t>
      </w:r>
    </w:p>
    <w:p w14:paraId="0079BA81" w14:textId="46B0E1CD" w:rsidR="1B4DE037" w:rsidRPr="000E6FC9" w:rsidRDefault="1B4DE037" w:rsidP="00FC2BA8">
      <w:pPr>
        <w:pStyle w:val="Mjtekst"/>
        <w:rPr>
          <w:rFonts w:ascii="Arial" w:eastAsia="Arial Narrow" w:hAnsi="Arial" w:cs="Arial"/>
          <w:color w:val="000000" w:themeColor="text1"/>
        </w:rPr>
      </w:pPr>
    </w:p>
    <w:tbl>
      <w:tblPr>
        <w:tblW w:w="0" w:type="auto"/>
        <w:tblInd w:w="12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05"/>
        <w:gridCol w:w="3593"/>
        <w:gridCol w:w="3411"/>
      </w:tblGrid>
      <w:tr w:rsidR="1B4DE037" w:rsidRPr="000E6FC9" w14:paraId="31F7E2C2" w14:textId="77777777" w:rsidTr="00A43249">
        <w:trPr>
          <w:trHeight w:val="330"/>
        </w:trPr>
        <w:tc>
          <w:tcPr>
            <w:tcW w:w="60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0AF09136" w14:textId="1BCC5C00" w:rsidR="1B4DE037" w:rsidRPr="000E6FC9" w:rsidRDefault="1B4DE037" w:rsidP="00A43249">
            <w:pPr>
              <w:pStyle w:val="Mjtekst"/>
              <w:tabs>
                <w:tab w:val="left" w:pos="-70"/>
              </w:tabs>
              <w:ind w:left="-70"/>
              <w:jc w:val="right"/>
              <w:rPr>
                <w:rFonts w:ascii="Arial" w:eastAsia="Arial Narrow" w:hAnsi="Arial" w:cs="Arial"/>
              </w:rPr>
            </w:pPr>
            <w:r w:rsidRPr="000E6FC9">
              <w:rPr>
                <w:rFonts w:ascii="Arial" w:eastAsia="Arial Narrow" w:hAnsi="Arial" w:cs="Arial"/>
              </w:rPr>
              <w:t>C =</w:t>
            </w:r>
          </w:p>
        </w:tc>
        <w:tc>
          <w:tcPr>
            <w:tcW w:w="3593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A636F66" w14:textId="59309DE5" w:rsidR="1B4DE037" w:rsidRPr="000E6FC9" w:rsidRDefault="1B4DE037" w:rsidP="00A43249">
            <w:pPr>
              <w:pStyle w:val="Mjtekst"/>
              <w:tabs>
                <w:tab w:val="left" w:pos="-70"/>
              </w:tabs>
              <w:ind w:left="-70"/>
              <w:jc w:val="center"/>
              <w:rPr>
                <w:rFonts w:ascii="Arial" w:eastAsia="Arial Narrow" w:hAnsi="Arial" w:cs="Arial"/>
              </w:rPr>
            </w:pPr>
            <w:r w:rsidRPr="000E6FC9">
              <w:rPr>
                <w:rFonts w:ascii="Arial" w:eastAsia="Arial Narrow" w:hAnsi="Arial" w:cs="Arial"/>
              </w:rPr>
              <w:t>najniższa zaoferowana cena brutto</w:t>
            </w:r>
          </w:p>
        </w:tc>
        <w:tc>
          <w:tcPr>
            <w:tcW w:w="3411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43E0CD2" w14:textId="2964B34F" w:rsidR="1B4DE037" w:rsidRPr="000E6FC9" w:rsidRDefault="1B4DE037" w:rsidP="00E15879">
            <w:pPr>
              <w:pStyle w:val="Mjtekst"/>
              <w:tabs>
                <w:tab w:val="left" w:pos="-70"/>
              </w:tabs>
              <w:ind w:left="-70"/>
              <w:rPr>
                <w:rFonts w:ascii="Arial" w:eastAsia="Arial Narrow" w:hAnsi="Arial" w:cs="Arial"/>
              </w:rPr>
            </w:pPr>
            <w:r w:rsidRPr="000E6FC9">
              <w:rPr>
                <w:rFonts w:ascii="Arial" w:eastAsia="Arial Narrow" w:hAnsi="Arial" w:cs="Arial"/>
              </w:rPr>
              <w:t>x 100 x 9</w:t>
            </w:r>
            <w:r w:rsidR="00E15879" w:rsidRPr="000E6FC9">
              <w:rPr>
                <w:rFonts w:ascii="Arial" w:eastAsia="Arial Narrow" w:hAnsi="Arial" w:cs="Arial"/>
              </w:rPr>
              <w:t>5</w:t>
            </w:r>
            <w:r w:rsidRPr="000E6FC9">
              <w:rPr>
                <w:rFonts w:ascii="Arial" w:eastAsia="Arial Narrow" w:hAnsi="Arial" w:cs="Arial"/>
              </w:rPr>
              <w:t xml:space="preserve"> % (waga kryterium)</w:t>
            </w:r>
          </w:p>
        </w:tc>
      </w:tr>
      <w:tr w:rsidR="1B4DE037" w:rsidRPr="000E6FC9" w14:paraId="0AAC7BE6" w14:textId="77777777" w:rsidTr="00A43249">
        <w:trPr>
          <w:trHeight w:val="300"/>
        </w:trPr>
        <w:tc>
          <w:tcPr>
            <w:tcW w:w="605" w:type="dxa"/>
            <w:vMerge/>
          </w:tcPr>
          <w:p w14:paraId="643F21D8" w14:textId="77777777" w:rsidR="0001479C" w:rsidRPr="000E6FC9" w:rsidRDefault="0001479C" w:rsidP="00A43249">
            <w:pPr>
              <w:tabs>
                <w:tab w:val="left" w:pos="-70"/>
              </w:tabs>
              <w:spacing w:after="0" w:line="312" w:lineRule="auto"/>
              <w:ind w:left="-7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93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1D5A047" w14:textId="4916B73E" w:rsidR="1B4DE037" w:rsidRPr="000E6FC9" w:rsidRDefault="1B4DE037" w:rsidP="00A43249">
            <w:pPr>
              <w:pStyle w:val="Mjtekst"/>
              <w:tabs>
                <w:tab w:val="left" w:pos="-70"/>
              </w:tabs>
              <w:ind w:left="-70"/>
              <w:jc w:val="center"/>
              <w:rPr>
                <w:rFonts w:ascii="Arial" w:eastAsia="Arial Narrow" w:hAnsi="Arial" w:cs="Arial"/>
              </w:rPr>
            </w:pPr>
            <w:r w:rsidRPr="000E6FC9">
              <w:rPr>
                <w:rFonts w:ascii="Arial" w:eastAsia="Arial Narrow" w:hAnsi="Arial" w:cs="Arial"/>
              </w:rPr>
              <w:t>cena w badanej ofercie</w:t>
            </w:r>
          </w:p>
        </w:tc>
        <w:tc>
          <w:tcPr>
            <w:tcW w:w="3411" w:type="dxa"/>
            <w:vMerge/>
          </w:tcPr>
          <w:p w14:paraId="2C6AF3C2" w14:textId="77777777" w:rsidR="0001479C" w:rsidRPr="000E6FC9" w:rsidRDefault="0001479C" w:rsidP="00A43249">
            <w:pPr>
              <w:tabs>
                <w:tab w:val="left" w:pos="-70"/>
              </w:tabs>
              <w:spacing w:after="0" w:line="312" w:lineRule="auto"/>
              <w:ind w:left="-7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67E379C" w14:textId="2F630B8D" w:rsidR="1B4DE037" w:rsidRPr="000E6FC9" w:rsidRDefault="1B4DE037" w:rsidP="00FC2BA8">
      <w:pPr>
        <w:tabs>
          <w:tab w:val="left" w:pos="284"/>
        </w:tabs>
        <w:spacing w:after="0" w:line="312" w:lineRule="auto"/>
        <w:jc w:val="both"/>
        <w:rPr>
          <w:rFonts w:ascii="Arial" w:eastAsia="Arial" w:hAnsi="Arial" w:cs="Arial"/>
          <w:sz w:val="21"/>
          <w:szCs w:val="21"/>
        </w:rPr>
      </w:pPr>
    </w:p>
    <w:p w14:paraId="5A3D9841" w14:textId="6B2D2160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Doświadczenie zespołu</w:t>
      </w:r>
      <w:r w:rsidRPr="000E6FC9">
        <w:rPr>
          <w:rFonts w:ascii="Arial" w:eastAsia="Arial Narrow" w:hAnsi="Arial" w:cs="Arial"/>
          <w:color w:val="000000" w:themeColor="text1"/>
        </w:rPr>
        <w:t xml:space="preserve"> - 5 %</w:t>
      </w:r>
    </w:p>
    <w:p w14:paraId="7EFFA175" w14:textId="1981AFEE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Przy obliczaniu punktacji w kryterium: 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Doświadczenie zespołu</w:t>
      </w:r>
      <w:r w:rsidRPr="000E6FC9">
        <w:rPr>
          <w:rFonts w:ascii="Arial" w:eastAsia="Arial Narrow" w:hAnsi="Arial" w:cs="Arial"/>
          <w:color w:val="000000" w:themeColor="text1"/>
        </w:rPr>
        <w:t xml:space="preserve"> „</w:t>
      </w:r>
      <w:r w:rsidRPr="000E6FC9">
        <w:rPr>
          <w:rFonts w:ascii="Arial" w:eastAsia="Arial Narrow" w:hAnsi="Arial" w:cs="Arial"/>
          <w:b/>
          <w:bCs/>
          <w:color w:val="000000" w:themeColor="text1"/>
        </w:rPr>
        <w:t>D</w:t>
      </w:r>
      <w:r w:rsidRPr="000E6FC9">
        <w:rPr>
          <w:rFonts w:ascii="Arial" w:eastAsia="Arial Narrow" w:hAnsi="Arial" w:cs="Arial"/>
          <w:color w:val="000000" w:themeColor="text1"/>
        </w:rPr>
        <w:t>” Zamawiający będzie brał pod uwagę ilość wspólnie wykonanych</w:t>
      </w:r>
      <w:r w:rsidR="00AB3958" w:rsidRPr="000E6FC9">
        <w:rPr>
          <w:rFonts w:ascii="Arial" w:eastAsia="Arial Narrow" w:hAnsi="Arial" w:cs="Arial"/>
          <w:color w:val="000000" w:themeColor="text1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>dokumentacji projektowych</w:t>
      </w:r>
      <w:r w:rsidR="000705D3" w:rsidRPr="000E6FC9">
        <w:rPr>
          <w:rFonts w:ascii="Arial" w:eastAsia="Arial Narrow" w:hAnsi="Arial" w:cs="Arial"/>
          <w:color w:val="000000" w:themeColor="text1"/>
        </w:rPr>
        <w:t>, które uzyskały pozwolenie na budowę lub brak sprzeciwu na rozpoczęcie robót,</w:t>
      </w:r>
      <w:r w:rsidRPr="000E6FC9">
        <w:rPr>
          <w:rFonts w:ascii="Arial" w:eastAsia="Arial Narrow" w:hAnsi="Arial" w:cs="Arial"/>
          <w:color w:val="000000" w:themeColor="text1"/>
        </w:rPr>
        <w:t xml:space="preserve"> przez zespół wskazany i przewidziany do realizacji zamówienia składający się przynajmniej z osób wymienionych w punkcie </w:t>
      </w:r>
      <w:r w:rsidR="75808E6B" w:rsidRPr="000E6FC9">
        <w:rPr>
          <w:rFonts w:ascii="Arial" w:eastAsia="Arial Narrow" w:hAnsi="Arial" w:cs="Arial"/>
          <w:color w:val="000000" w:themeColor="text1"/>
        </w:rPr>
        <w:t>1.2</w:t>
      </w:r>
      <w:r w:rsidRPr="000E6FC9">
        <w:rPr>
          <w:rFonts w:ascii="Arial" w:eastAsia="Arial Narrow" w:hAnsi="Arial" w:cs="Arial"/>
          <w:color w:val="000000" w:themeColor="text1"/>
        </w:rPr>
        <w:t xml:space="preserve"> </w:t>
      </w:r>
      <w:r w:rsidR="62F760E7" w:rsidRPr="000E6FC9">
        <w:rPr>
          <w:rFonts w:ascii="Arial" w:eastAsia="Arial Narrow" w:hAnsi="Arial" w:cs="Arial"/>
          <w:color w:val="000000" w:themeColor="text1"/>
        </w:rPr>
        <w:t>pkt. a), b), c)</w:t>
      </w:r>
      <w:r w:rsidRPr="000E6FC9">
        <w:rPr>
          <w:rFonts w:ascii="Arial" w:eastAsia="Arial Narrow" w:hAnsi="Arial" w:cs="Arial"/>
          <w:color w:val="000000" w:themeColor="text1"/>
        </w:rPr>
        <w:t xml:space="preserve"> ogłoszenia, tj. </w:t>
      </w:r>
      <w:r w:rsidRPr="000E6FC9">
        <w:rPr>
          <w:rFonts w:ascii="Arial" w:eastAsia="Arial Narrow" w:hAnsi="Arial" w:cs="Arial"/>
        </w:rPr>
        <w:t>Kierownika zespołu projektowego - architekta, Projektanta branży sanitarnej – technologa i Projektanta branży elektrycznej.</w:t>
      </w:r>
      <w:r w:rsidR="00AB3958" w:rsidRPr="000E6FC9">
        <w:rPr>
          <w:rFonts w:ascii="Arial" w:eastAsia="Arial Narrow" w:hAnsi="Arial" w:cs="Arial"/>
        </w:rPr>
        <w:t xml:space="preserve"> Wykonanie dotyczy funkcji projektanta, a nie sprawdzającego. W przypadku, kiedy ta sama osoba wykonywała projekty różnych branż</w:t>
      </w:r>
      <w:r w:rsidR="000705D3" w:rsidRPr="000E6FC9">
        <w:rPr>
          <w:rFonts w:ascii="Arial" w:eastAsia="Arial Narrow" w:hAnsi="Arial" w:cs="Arial"/>
        </w:rPr>
        <w:t>,</w:t>
      </w:r>
      <w:r w:rsidR="00AB3958" w:rsidRPr="000E6FC9">
        <w:rPr>
          <w:rFonts w:ascii="Arial" w:eastAsia="Arial Narrow" w:hAnsi="Arial" w:cs="Arial"/>
        </w:rPr>
        <w:t xml:space="preserve"> zgodnie ze swoimi kompetencjami, należy ją każdorazowo wskazać tak jak gdyby osoby były różne. </w:t>
      </w:r>
    </w:p>
    <w:p w14:paraId="773BC68B" w14:textId="6A79D25B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>Za każdą wykonaną wspólnie przez zespół wskazany i przewidziany do realizacji zamówienia, usługę, Wykonawca otrzyma punkty, według poniższego opisu:</w:t>
      </w:r>
    </w:p>
    <w:p w14:paraId="50BD83C3" w14:textId="489C8174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• 2,50 punktów za wykonanie przez zespół wskazany i przewidziany do </w:t>
      </w:r>
      <w:r w:rsidRPr="000E6FC9">
        <w:rPr>
          <w:rFonts w:ascii="Arial" w:eastAsia="Arial Narrow" w:hAnsi="Arial" w:cs="Arial"/>
        </w:rPr>
        <w:t>realizacji zamówienia każdej jednej wykonanej wspólnie usługi obejmującej swym zakresem wykonane dokumentacje projektowe tj. projekt budowlany lub technologiczny budowy/przebudowy/rozbudowy</w:t>
      </w:r>
      <w:r w:rsidR="00E15879" w:rsidRPr="000E6FC9">
        <w:rPr>
          <w:rFonts w:ascii="Arial" w:eastAsia="Arial Narrow" w:hAnsi="Arial" w:cs="Arial"/>
        </w:rPr>
        <w:t>/modernizacji</w:t>
      </w:r>
      <w:r w:rsidRPr="000E6FC9">
        <w:rPr>
          <w:rFonts w:ascii="Arial" w:eastAsia="Arial Narrow" w:hAnsi="Arial" w:cs="Arial"/>
        </w:rPr>
        <w:t xml:space="preserve"> </w:t>
      </w:r>
      <w:r w:rsidRPr="000E6FC9">
        <w:rPr>
          <w:rFonts w:ascii="Arial" w:eastAsia="Arial Narrow" w:hAnsi="Arial" w:cs="Arial"/>
          <w:color w:val="000000" w:themeColor="text1"/>
        </w:rPr>
        <w:t xml:space="preserve">stacji uzdatniania wody na cele zaopatrzenia ludzi w wodę do spożycia. </w:t>
      </w:r>
    </w:p>
    <w:p w14:paraId="41BB1900" w14:textId="315B9437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Ocenie podlegać będzie do </w:t>
      </w:r>
      <w:r w:rsidR="4D35C551" w:rsidRPr="000E6FC9">
        <w:rPr>
          <w:rFonts w:ascii="Arial" w:eastAsia="Arial Narrow" w:hAnsi="Arial" w:cs="Arial"/>
          <w:color w:val="000000" w:themeColor="text1"/>
        </w:rPr>
        <w:t>2 (</w:t>
      </w:r>
      <w:r w:rsidRPr="000E6FC9">
        <w:rPr>
          <w:rFonts w:ascii="Arial" w:eastAsia="Arial Narrow" w:hAnsi="Arial" w:cs="Arial"/>
          <w:color w:val="000000" w:themeColor="text1"/>
        </w:rPr>
        <w:t>dwóch</w:t>
      </w:r>
      <w:r w:rsidR="50719ED2" w:rsidRPr="000E6FC9">
        <w:rPr>
          <w:rFonts w:ascii="Arial" w:eastAsia="Arial Narrow" w:hAnsi="Arial" w:cs="Arial"/>
          <w:color w:val="000000" w:themeColor="text1"/>
        </w:rPr>
        <w:t>)</w:t>
      </w:r>
      <w:r w:rsidRPr="000E6FC9">
        <w:rPr>
          <w:rFonts w:ascii="Arial" w:eastAsia="Arial Narrow" w:hAnsi="Arial" w:cs="Arial"/>
          <w:color w:val="000000" w:themeColor="text1"/>
        </w:rPr>
        <w:t xml:space="preserve"> wspólnie wykonanych usług.  </w:t>
      </w:r>
    </w:p>
    <w:p w14:paraId="6DCAFBDC" w14:textId="7762C3C9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Maksymalna liczba punktów, które Wykonawca może uzyskać w zakresie tego kryterium wynosi </w:t>
      </w:r>
      <w:r w:rsidR="09373DD4" w:rsidRPr="000E6FC9">
        <w:rPr>
          <w:rFonts w:ascii="Arial" w:eastAsia="Arial Narrow" w:hAnsi="Arial" w:cs="Arial"/>
          <w:color w:val="000000" w:themeColor="text1"/>
        </w:rPr>
        <w:t>5</w:t>
      </w:r>
      <w:r w:rsidRPr="000E6FC9">
        <w:rPr>
          <w:rFonts w:ascii="Arial" w:eastAsia="Arial Narrow" w:hAnsi="Arial" w:cs="Arial"/>
          <w:color w:val="000000" w:themeColor="text1"/>
        </w:rPr>
        <w:t>.</w:t>
      </w:r>
    </w:p>
    <w:p w14:paraId="293EC184" w14:textId="77777777" w:rsidR="005B432E" w:rsidRPr="000E6FC9" w:rsidRDefault="005B432E" w:rsidP="005B432E">
      <w:pPr>
        <w:pStyle w:val="Mjtekst"/>
        <w:rPr>
          <w:rFonts w:ascii="Arial" w:eastAsia="Arial Narrow" w:hAnsi="Arial" w:cs="Arial"/>
          <w:bCs/>
          <w:i/>
          <w:u w:val="single"/>
        </w:rPr>
      </w:pPr>
      <w:r w:rsidRPr="000E6FC9">
        <w:rPr>
          <w:rFonts w:ascii="Arial" w:eastAsia="Arial Narrow" w:hAnsi="Arial" w:cs="Arial"/>
          <w:bCs/>
          <w:i/>
          <w:u w:val="single"/>
        </w:rPr>
        <w:t>Każdy Wykonawca zobowiązany jest do złożenia wraz z ofertą „Wykazu osób”, sporządzonego zgodnie ze wzorem stanowiącym Załącznik nr 4 do ogłoszenia.</w:t>
      </w:r>
    </w:p>
    <w:p w14:paraId="00052D95" w14:textId="77777777" w:rsidR="005B432E" w:rsidRPr="000E6FC9" w:rsidRDefault="005B432E" w:rsidP="005B432E">
      <w:pPr>
        <w:pStyle w:val="Mjtekst"/>
        <w:rPr>
          <w:rFonts w:ascii="Arial" w:eastAsia="Arial Narrow" w:hAnsi="Arial" w:cs="Arial"/>
          <w:bCs/>
          <w:i/>
          <w:u w:val="single"/>
        </w:rPr>
      </w:pPr>
      <w:r w:rsidRPr="000E6FC9">
        <w:rPr>
          <w:rFonts w:ascii="Arial" w:eastAsia="Arial Narrow" w:hAnsi="Arial" w:cs="Arial"/>
          <w:bCs/>
          <w:i/>
          <w:u w:val="single"/>
        </w:rPr>
        <w:t>W przypadku wskazania przez Wykonawcę personelu w ramach kryterium oceny ofert „Doświadczenie zespołu”, Zamawiający dokona weryfikacji, czy osoby wskazane w ramach tego kryterium są tożsame z osobami wskazanymi na potrzeby wykazania spełniania warunków udziału w postępowaniu.</w:t>
      </w:r>
    </w:p>
    <w:p w14:paraId="133C6B78" w14:textId="77777777" w:rsidR="005B432E" w:rsidRPr="000E6FC9" w:rsidRDefault="005B432E" w:rsidP="005B432E">
      <w:pPr>
        <w:pStyle w:val="Mjtekst"/>
        <w:rPr>
          <w:rFonts w:ascii="Arial" w:eastAsia="Arial Narrow" w:hAnsi="Arial" w:cs="Arial"/>
          <w:bCs/>
          <w:i/>
          <w:u w:val="single"/>
        </w:rPr>
      </w:pPr>
      <w:r w:rsidRPr="000E6FC9">
        <w:rPr>
          <w:rFonts w:ascii="Arial" w:eastAsia="Arial Narrow" w:hAnsi="Arial" w:cs="Arial"/>
          <w:bCs/>
          <w:i/>
          <w:u w:val="single"/>
        </w:rPr>
        <w:t xml:space="preserve">Na etapie oceny ofert Zamawiający nie będzie dokonywał szczegółowej weryfikacji kwalifikacji zawodowych i doświadczenia personelu w zakresie spełniania warunków udziału w postępowaniu, </w:t>
      </w:r>
      <w:r w:rsidRPr="000E6FC9">
        <w:rPr>
          <w:rFonts w:ascii="Arial" w:eastAsia="Arial Narrow" w:hAnsi="Arial" w:cs="Arial"/>
          <w:bCs/>
          <w:i/>
          <w:u w:val="single"/>
        </w:rPr>
        <w:lastRenderedPageBreak/>
        <w:t>niemniej jednak „Wykaz osób” powinien zostać wypełniony w całości, zgodnie z wymaganiami określonymi w ogłoszeniu.</w:t>
      </w:r>
    </w:p>
    <w:p w14:paraId="5C196D7D" w14:textId="77777777" w:rsidR="005B432E" w:rsidRPr="000E6FC9" w:rsidRDefault="005B432E" w:rsidP="005B432E">
      <w:pPr>
        <w:pStyle w:val="Mjtekst"/>
        <w:rPr>
          <w:rFonts w:ascii="Arial" w:eastAsia="Arial Narrow" w:hAnsi="Arial" w:cs="Arial"/>
          <w:bCs/>
          <w:i/>
          <w:u w:val="single"/>
        </w:rPr>
      </w:pPr>
      <w:r w:rsidRPr="000E6FC9">
        <w:rPr>
          <w:rFonts w:ascii="Arial" w:eastAsia="Arial Narrow" w:hAnsi="Arial" w:cs="Arial"/>
          <w:bCs/>
          <w:i/>
          <w:u w:val="single"/>
        </w:rPr>
        <w:t>Weryfikacja „Wykazu osób” pod kątem spełniania warunków udziału w postępowaniu zostanie przeprowadzona na zasadach przewidzianych dla pozostałych dokumentów potwierdzających spełnianie warunków udziału w postępowaniu.</w:t>
      </w:r>
    </w:p>
    <w:p w14:paraId="003E1186" w14:textId="568A39A3" w:rsidR="55C53E98" w:rsidRPr="000E6FC9" w:rsidRDefault="55C53E98" w:rsidP="005B432E">
      <w:pPr>
        <w:pStyle w:val="Mjtekst"/>
        <w:spacing w:before="120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b/>
          <w:bCs/>
          <w:color w:val="000000" w:themeColor="text1"/>
        </w:rPr>
        <w:t>UWAGA:</w:t>
      </w:r>
    </w:p>
    <w:p w14:paraId="7737675B" w14:textId="6AFE9B9C" w:rsidR="55C53E98" w:rsidRPr="000E6FC9" w:rsidRDefault="55C53E98" w:rsidP="00FC2BA8">
      <w:pPr>
        <w:pStyle w:val="Mjtekst"/>
        <w:rPr>
          <w:rFonts w:ascii="Arial" w:eastAsia="Arial Narrow" w:hAnsi="Arial" w:cs="Arial"/>
          <w:color w:val="000000" w:themeColor="text1"/>
        </w:rPr>
      </w:pPr>
      <w:r w:rsidRPr="000E6FC9">
        <w:rPr>
          <w:rFonts w:ascii="Arial" w:eastAsia="Arial Narrow" w:hAnsi="Arial" w:cs="Arial"/>
          <w:color w:val="000000" w:themeColor="text1"/>
        </w:rPr>
        <w:t xml:space="preserve">Wykonawca </w:t>
      </w:r>
      <w:r w:rsidR="08896824" w:rsidRPr="000E6FC9">
        <w:rPr>
          <w:rFonts w:ascii="Arial" w:eastAsia="Arial Narrow" w:hAnsi="Arial" w:cs="Arial"/>
          <w:color w:val="000000" w:themeColor="text1"/>
        </w:rPr>
        <w:t>w</w:t>
      </w:r>
      <w:r w:rsidRPr="000E6FC9">
        <w:rPr>
          <w:rFonts w:ascii="Arial" w:eastAsia="Arial Narrow" w:hAnsi="Arial" w:cs="Arial"/>
          <w:color w:val="000000" w:themeColor="text1"/>
        </w:rPr>
        <w:t xml:space="preserve"> </w:t>
      </w:r>
      <w:r w:rsidR="21FFF840" w:rsidRPr="000E6FC9">
        <w:rPr>
          <w:rFonts w:ascii="Arial" w:eastAsia="Arial Narrow" w:hAnsi="Arial" w:cs="Arial"/>
          <w:color w:val="000000" w:themeColor="text1"/>
        </w:rPr>
        <w:t>Ofercie wykazuje informacje</w:t>
      </w:r>
      <w:r w:rsidRPr="000E6FC9">
        <w:rPr>
          <w:rFonts w:ascii="Arial" w:eastAsia="Arial Narrow" w:hAnsi="Arial" w:cs="Arial"/>
          <w:color w:val="000000" w:themeColor="text1"/>
        </w:rPr>
        <w:t xml:space="preserve"> dotyczące kryterium oceny ofert na podstawie, których będzie można przyznać punkty w danym kryterium. </w:t>
      </w:r>
      <w:r w:rsidR="38E76054" w:rsidRPr="000E6FC9">
        <w:rPr>
          <w:rFonts w:ascii="Arial" w:eastAsia="Arial Narrow" w:hAnsi="Arial" w:cs="Arial"/>
          <w:color w:val="000000" w:themeColor="text1"/>
        </w:rPr>
        <w:t xml:space="preserve">Informacje </w:t>
      </w:r>
      <w:r w:rsidRPr="000E6FC9">
        <w:rPr>
          <w:rFonts w:ascii="Arial" w:eastAsia="Arial Narrow" w:hAnsi="Arial" w:cs="Arial"/>
          <w:color w:val="000000" w:themeColor="text1"/>
        </w:rPr>
        <w:t>te nie podlegają uzupełnieniu na wezwanie Zamawiającego. Ich brak będzie skutkował przyznaniem 0 (zero) punktów w tym kryterium</w:t>
      </w:r>
      <w:r w:rsidR="16A65555" w:rsidRPr="000E6FC9">
        <w:rPr>
          <w:rFonts w:ascii="Arial" w:eastAsia="Arial Narrow" w:hAnsi="Arial" w:cs="Arial"/>
          <w:color w:val="000000" w:themeColor="text1"/>
        </w:rPr>
        <w:t>, a w przypadku braku ceny – odrzuceniem oferty.</w:t>
      </w:r>
    </w:p>
    <w:p w14:paraId="06FE9FD3" w14:textId="77777777" w:rsidR="006B1546" w:rsidRPr="000E6FC9" w:rsidRDefault="00B55C11" w:rsidP="00FC2BA8">
      <w:pPr>
        <w:pStyle w:val="Mjtekst"/>
        <w:numPr>
          <w:ilvl w:val="0"/>
          <w:numId w:val="31"/>
        </w:numPr>
        <w:ind w:left="284" w:hanging="284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Ocenie będą podlegać wyłącznie oferty nie podlegające odrzuceniu Wykonawców niewykluczonych z postępowania.</w:t>
      </w:r>
    </w:p>
    <w:p w14:paraId="56B5668C" w14:textId="77777777" w:rsidR="001E6065" w:rsidRPr="000E6FC9" w:rsidRDefault="001E6065" w:rsidP="001E6065">
      <w:pPr>
        <w:pStyle w:val="Mjtekst"/>
        <w:numPr>
          <w:ilvl w:val="0"/>
          <w:numId w:val="31"/>
        </w:numPr>
        <w:suppressAutoHyphens/>
        <w:autoSpaceDE w:val="0"/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Obliczenie punktacji odbywać się będzie do dwóch miejsc po przecinku. Łączna punktacja obliczona zostanie według wzoru: </w:t>
      </w:r>
    </w:p>
    <w:p w14:paraId="082BE374" w14:textId="77777777" w:rsidR="001E6065" w:rsidRPr="000E6FC9" w:rsidRDefault="001E6065" w:rsidP="001E6065">
      <w:pPr>
        <w:pStyle w:val="Mjtekst"/>
        <w:ind w:left="284" w:firstLine="142"/>
        <w:rPr>
          <w:rFonts w:ascii="Arial" w:hAnsi="Arial" w:cs="Arial"/>
        </w:rPr>
      </w:pPr>
      <w:r w:rsidRPr="000E6FC9">
        <w:rPr>
          <w:rFonts w:ascii="Arial" w:hAnsi="Arial" w:cs="Arial"/>
        </w:rPr>
        <w:t>P = C + D</w:t>
      </w:r>
    </w:p>
    <w:p w14:paraId="16C17D69" w14:textId="77777777" w:rsidR="001E6065" w:rsidRPr="000E6FC9" w:rsidRDefault="001E6065" w:rsidP="001E6065">
      <w:pPr>
        <w:pStyle w:val="Mjtekst"/>
        <w:numPr>
          <w:ilvl w:val="0"/>
          <w:numId w:val="31"/>
        </w:numPr>
        <w:suppressAutoHyphens/>
        <w:autoSpaceDE w:val="0"/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Jeżeli, nie można dokonać wyboru najkorzystniejszej oferty, ze względu na to, że dwie lub więcej ofert przedstawia taki sam bilans ceny lub kosztu i innych kryteriów oceny ofert, Zamawiający wybiera spośród tych ofert ofertę, która otrzymała najwyższą ocenę w kryterium o najwyższej wadze.</w:t>
      </w:r>
    </w:p>
    <w:p w14:paraId="426A738C" w14:textId="70A6B150" w:rsidR="00B55C11" w:rsidRPr="000E6FC9" w:rsidRDefault="001E1DDB" w:rsidP="006B1546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XX</w:t>
      </w:r>
      <w:r w:rsidR="0079229C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I. Informacje o formalnościach, jakie muszą zostać dopełnione po wyborze oferty w celu zawarcia umowy w sprawie zamówienia publicznego</w:t>
      </w:r>
      <w:r w:rsidR="003207AF" w:rsidRPr="000E6FC9">
        <w:rPr>
          <w:rFonts w:ascii="Arial" w:hAnsi="Arial" w:cs="Arial"/>
          <w:b/>
          <w:bCs/>
        </w:rPr>
        <w:t>.</w:t>
      </w:r>
    </w:p>
    <w:p w14:paraId="405CEBCD" w14:textId="791A63B3" w:rsidR="00B55C11" w:rsidRPr="000E6FC9" w:rsidRDefault="00B55C11" w:rsidP="006B1546">
      <w:pPr>
        <w:pStyle w:val="Mjtekst"/>
        <w:numPr>
          <w:ilvl w:val="6"/>
          <w:numId w:val="3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Wykonawca, którego oferta została wybrana</w:t>
      </w:r>
      <w:r w:rsidR="00142295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jako najkorzystniejsza, zostanie poinformowany przez Zamawiającego o miejscu i terminie zawarcia </w:t>
      </w:r>
      <w:r w:rsidR="4272D97C" w:rsidRPr="000E6FC9">
        <w:rPr>
          <w:rFonts w:ascii="Arial" w:hAnsi="Arial" w:cs="Arial"/>
        </w:rPr>
        <w:t>U</w:t>
      </w:r>
      <w:r w:rsidRPr="000E6FC9">
        <w:rPr>
          <w:rFonts w:ascii="Arial" w:hAnsi="Arial" w:cs="Arial"/>
        </w:rPr>
        <w:t>mowy.</w:t>
      </w:r>
    </w:p>
    <w:p w14:paraId="6E4FE3F1" w14:textId="12B4C79B" w:rsidR="00B55C11" w:rsidRPr="000E6FC9" w:rsidRDefault="00B55C11" w:rsidP="006B1546">
      <w:pPr>
        <w:pStyle w:val="Mjtekst"/>
        <w:numPr>
          <w:ilvl w:val="6"/>
          <w:numId w:val="3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Wykonawca ma obowiązek zawrzeć </w:t>
      </w:r>
      <w:r w:rsidR="18DB08D7" w:rsidRPr="000E6FC9">
        <w:rPr>
          <w:rFonts w:ascii="Arial" w:hAnsi="Arial" w:cs="Arial"/>
        </w:rPr>
        <w:t>U</w:t>
      </w:r>
      <w:r w:rsidRPr="000E6FC9">
        <w:rPr>
          <w:rFonts w:ascii="Arial" w:hAnsi="Arial" w:cs="Arial"/>
        </w:rPr>
        <w:t xml:space="preserve">mowę w sprawie zamówienia na warunkach określonych we wzorze </w:t>
      </w:r>
      <w:r w:rsidR="35B7540C" w:rsidRPr="000E6FC9">
        <w:rPr>
          <w:rFonts w:ascii="Arial" w:hAnsi="Arial" w:cs="Arial"/>
        </w:rPr>
        <w:t>Kontraktu</w:t>
      </w:r>
      <w:r w:rsidRPr="000E6FC9">
        <w:rPr>
          <w:rFonts w:ascii="Arial" w:hAnsi="Arial" w:cs="Arial"/>
        </w:rPr>
        <w:t xml:space="preserve">, który stanowi </w:t>
      </w:r>
      <w:r w:rsidR="66FDE79B" w:rsidRPr="000E6FC9">
        <w:rPr>
          <w:rFonts w:ascii="Arial" w:hAnsi="Arial" w:cs="Arial"/>
          <w:b/>
          <w:bCs/>
        </w:rPr>
        <w:t>Z</w:t>
      </w:r>
      <w:r w:rsidRPr="000E6FC9">
        <w:rPr>
          <w:rFonts w:ascii="Arial" w:hAnsi="Arial" w:cs="Arial"/>
          <w:b/>
          <w:bCs/>
        </w:rPr>
        <w:t xml:space="preserve">ałącznik nr </w:t>
      </w:r>
      <w:r w:rsidR="5D1CB403" w:rsidRPr="000E6FC9">
        <w:rPr>
          <w:rFonts w:ascii="Arial" w:hAnsi="Arial" w:cs="Arial"/>
          <w:b/>
          <w:bCs/>
        </w:rPr>
        <w:t>9</w:t>
      </w:r>
      <w:r w:rsidRPr="000E6FC9">
        <w:rPr>
          <w:rFonts w:ascii="Arial" w:hAnsi="Arial" w:cs="Arial"/>
          <w:b/>
          <w:bCs/>
        </w:rPr>
        <w:t xml:space="preserve"> do ogłoszenia</w:t>
      </w:r>
      <w:r w:rsidRPr="000E6FC9">
        <w:rPr>
          <w:rFonts w:ascii="Arial" w:hAnsi="Arial" w:cs="Arial"/>
        </w:rPr>
        <w:t xml:space="preserve">. </w:t>
      </w:r>
      <w:r w:rsidR="654FE827" w:rsidRPr="000E6FC9">
        <w:rPr>
          <w:rFonts w:ascii="Arial" w:hAnsi="Arial" w:cs="Arial"/>
        </w:rPr>
        <w:t>Kontrakt</w:t>
      </w:r>
      <w:r w:rsidRPr="000E6FC9">
        <w:rPr>
          <w:rFonts w:ascii="Arial" w:hAnsi="Arial" w:cs="Arial"/>
        </w:rPr>
        <w:t xml:space="preserve"> zostanie uzupełnion</w:t>
      </w:r>
      <w:r w:rsidR="6EC039D0" w:rsidRPr="000E6FC9">
        <w:rPr>
          <w:rFonts w:ascii="Arial" w:hAnsi="Arial" w:cs="Arial"/>
        </w:rPr>
        <w:t>y</w:t>
      </w:r>
      <w:r w:rsidRPr="000E6FC9">
        <w:rPr>
          <w:rFonts w:ascii="Arial" w:hAnsi="Arial" w:cs="Arial"/>
        </w:rPr>
        <w:t xml:space="preserve"> o zapisy wynikające ze złożonej </w:t>
      </w:r>
      <w:r w:rsidR="73AD0FC6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ferty.</w:t>
      </w:r>
      <w:r w:rsidR="264F0B95" w:rsidRPr="000E6FC9">
        <w:rPr>
          <w:rFonts w:ascii="Arial" w:hAnsi="Arial" w:cs="Arial"/>
        </w:rPr>
        <w:t xml:space="preserve"> Strony uzupełnią Dane Kontraktowe. </w:t>
      </w:r>
    </w:p>
    <w:p w14:paraId="2E8B943E" w14:textId="3C5A3F01" w:rsidR="004C2332" w:rsidRPr="000E6FC9" w:rsidRDefault="00B55C11" w:rsidP="006B1546">
      <w:pPr>
        <w:pStyle w:val="Mjtekst"/>
        <w:numPr>
          <w:ilvl w:val="6"/>
          <w:numId w:val="3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Jeżeli została wybrana oferta Wykonawców wspólnie ubiegających się o udzielenie zamówienia, Zamawiający może żądać przed zawarciem umowy w sprawie zamówienia publicznego kopii umowy regulującej współpracę tych Wykonawców.</w:t>
      </w:r>
    </w:p>
    <w:p w14:paraId="07958674" w14:textId="77777777" w:rsidR="00B55C11" w:rsidRPr="000E6FC9" w:rsidRDefault="001E1DDB" w:rsidP="006B1546">
      <w:pPr>
        <w:pStyle w:val="Mjtekst"/>
        <w:spacing w:before="120"/>
        <w:rPr>
          <w:rFonts w:ascii="Arial" w:eastAsia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XXI</w:t>
      </w:r>
      <w:r w:rsidR="0079229C" w:rsidRPr="000E6FC9">
        <w:rPr>
          <w:rFonts w:ascii="Arial" w:hAnsi="Arial" w:cs="Arial"/>
          <w:b/>
          <w:bCs/>
        </w:rPr>
        <w:t>I</w:t>
      </w:r>
      <w:r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Informacje dodatkowe:</w:t>
      </w:r>
    </w:p>
    <w:p w14:paraId="598DBF56" w14:textId="4885FDEB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Zamawiający wzywa Wykonawców, którzy w określonym terminie nie złożyli oświadczeń lub dokumentów, o których mowa w niniejszym ogłoszeniu o zamówienie, lub k</w:t>
      </w:r>
      <w:r w:rsidR="002A320A" w:rsidRPr="000E6FC9">
        <w:rPr>
          <w:rFonts w:ascii="Arial" w:hAnsi="Arial" w:cs="Arial"/>
        </w:rPr>
        <w:t>tórzy nie złożyli pełnomocnictw</w:t>
      </w:r>
      <w:r w:rsidRPr="000E6FC9">
        <w:rPr>
          <w:rFonts w:ascii="Arial" w:hAnsi="Arial" w:cs="Arial"/>
        </w:rPr>
        <w:t xml:space="preserve"> albo</w:t>
      </w:r>
      <w:r w:rsidR="002A320A" w:rsidRPr="000E6FC9">
        <w:rPr>
          <w:rFonts w:ascii="Arial" w:hAnsi="Arial" w:cs="Arial"/>
        </w:rPr>
        <w:t>,</w:t>
      </w:r>
      <w:r w:rsidRPr="000E6FC9">
        <w:rPr>
          <w:rFonts w:ascii="Arial" w:hAnsi="Arial" w:cs="Arial"/>
        </w:rPr>
        <w:t xml:space="preserve"> którzy złożyli oświadczenia lub dokumenty zawierające błędy, lub którzy złożyli wadliwe pełnomocnictwa, do ich uzupełnienia w wyznaczonym terminie, chyba że pomimo ich uzupełnienia oferta Wykonawcy podlega odrzuceniu lub konieczne byłoby unieważnienie postępowania. </w:t>
      </w:r>
    </w:p>
    <w:p w14:paraId="56E7568D" w14:textId="4B2723E0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Zamawiający wzywa także, w wyznaczonym przez siebie terminie, do złożenia wyjaśnień dotyczących złożonych oświadczeń lub dokumentów.</w:t>
      </w:r>
    </w:p>
    <w:p w14:paraId="10695F15" w14:textId="37981D0B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Zamawiający poprawia w tekście oferty:</w:t>
      </w:r>
    </w:p>
    <w:p w14:paraId="34AF7A3E" w14:textId="4C2083F8" w:rsidR="00B55C11" w:rsidRPr="000E6FC9" w:rsidRDefault="00B55C11" w:rsidP="006B1546">
      <w:pPr>
        <w:pStyle w:val="Mjtekst"/>
        <w:numPr>
          <w:ilvl w:val="0"/>
          <w:numId w:val="3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oczywiste omyłki pisarskie,</w:t>
      </w:r>
    </w:p>
    <w:p w14:paraId="4CC4E33F" w14:textId="0672FA02" w:rsidR="00B55C11" w:rsidRPr="000E6FC9" w:rsidRDefault="00B55C11" w:rsidP="006B1546">
      <w:pPr>
        <w:pStyle w:val="Mjtekst"/>
        <w:numPr>
          <w:ilvl w:val="0"/>
          <w:numId w:val="3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omyłki rachunkowe z uwzględnieniem konsekwencji rachunkowych dokonanych poprawek,</w:t>
      </w:r>
    </w:p>
    <w:p w14:paraId="62847ACE" w14:textId="03EDDEB8" w:rsidR="00B55C11" w:rsidRPr="000E6FC9" w:rsidRDefault="00B55C11" w:rsidP="006B1546">
      <w:pPr>
        <w:pStyle w:val="Mjtekst"/>
        <w:numPr>
          <w:ilvl w:val="0"/>
          <w:numId w:val="35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inne omyłki polegające na niezgodności oferty z ogłoszeniem o zamówieniu, niepowodujące istotnych zmian w treści oferty – niezwłocznie zawiadamiając o tym Wykonawcę, którego oferta została poprawiona.</w:t>
      </w:r>
    </w:p>
    <w:p w14:paraId="66B4B917" w14:textId="38E68305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>Jeżeli zaoferowana cena</w:t>
      </w:r>
      <w:r w:rsidR="00E327B3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będzie się wydawać rażąco niska w stosunku do przedmiotu zamówienia tj. różni się o więcej niż 30% od średniej arytmetycznej cen wszystkich ważnych ofert niepodlegających odrzuceniu, lub budzą wątpliwości Zamawiającego co do możliwości wykonania przedmiotu zamówienia zgodnie z wymaganiami określonymi w ogłoszeniu o zamówieniu lub wynikającymi z odrębnych przepisów, Zamawiający żąda od Wykonawcy złożenia w wyznaczonym przez siebie terminie wyjaśnień, w tym złożenia dowodów w zakresie wyliczenia ceny.</w:t>
      </w:r>
    </w:p>
    <w:p w14:paraId="283C321D" w14:textId="7E3D32E6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Zamawiający odrzuci ofertę w przypadkach określonych w § 10 ust. 8 Regulaminu. </w:t>
      </w:r>
    </w:p>
    <w:p w14:paraId="56DCEE05" w14:textId="0CD6AAD4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Postępowanie prowadzone jest w języku polskim. Wszystkie dokumenty lub oświadczenia składane przez Wykonawców sporządzone w języku obcym składane są wraz z tłumaczeniem na język polski poświadczonym przez Wykonawcę. W razie wątpliwości uznaje się, iż wersja polskojęzyczna jest wersją wiążącą.</w:t>
      </w:r>
    </w:p>
    <w:p w14:paraId="39E18190" w14:textId="22643181" w:rsidR="00B55C11" w:rsidRPr="000E6FC9" w:rsidRDefault="00B55C11" w:rsidP="006B1546">
      <w:pPr>
        <w:pStyle w:val="Mjtekst"/>
        <w:numPr>
          <w:ilvl w:val="6"/>
          <w:numId w:val="34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Wszelkie informacje stanowiące tajemnicę przedsiębiorstwa w rozumieniu ustawy z dnia 16 kwietnia 1993 r. o zwalczaniu nieuczciwej konkurencji (</w:t>
      </w:r>
      <w:proofErr w:type="spellStart"/>
      <w:r w:rsidRPr="000E6FC9">
        <w:rPr>
          <w:rFonts w:ascii="Arial" w:hAnsi="Arial" w:cs="Arial"/>
        </w:rPr>
        <w:t>t.j</w:t>
      </w:r>
      <w:proofErr w:type="spellEnd"/>
      <w:r w:rsidRPr="000E6FC9">
        <w:rPr>
          <w:rFonts w:ascii="Arial" w:hAnsi="Arial" w:cs="Arial"/>
        </w:rPr>
        <w:t>. Dz. U. z 2022r. poz. 1233), które Wykonawca ma zamiar zastrzec jako tajemnicę przedsiębiorstwa, powinny zostać złożone wraz z adnotacją np. „</w:t>
      </w:r>
      <w:r w:rsidRPr="000E6FC9">
        <w:rPr>
          <w:rFonts w:ascii="Arial" w:hAnsi="Arial" w:cs="Arial"/>
          <w:i/>
          <w:iCs/>
        </w:rPr>
        <w:t>Zawiera informacje niejawne</w:t>
      </w:r>
      <w:r w:rsidRPr="000E6FC9">
        <w:rPr>
          <w:rFonts w:ascii="Arial" w:hAnsi="Arial" w:cs="Arial"/>
        </w:rPr>
        <w:t xml:space="preserve">” lub podobną. </w:t>
      </w:r>
    </w:p>
    <w:p w14:paraId="50D52B57" w14:textId="78CBD4F6" w:rsidR="00B55C11" w:rsidRPr="000E6FC9" w:rsidRDefault="00B55C11" w:rsidP="006B1546">
      <w:pPr>
        <w:pStyle w:val="Mjtekst"/>
        <w:widowControl w:val="0"/>
        <w:numPr>
          <w:ilvl w:val="6"/>
          <w:numId w:val="34"/>
        </w:numPr>
        <w:ind w:left="284" w:hanging="284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Wykonawca zobowiązany jest wykazać spełnienie przesłanek, że zastrzeżone informacje</w:t>
      </w:r>
      <w:r w:rsidR="2B4AA338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stanowią tajemnicę przedsiębiorstwa. Zastrzeżenie przez Wykonawcę tajemnicy</w:t>
      </w:r>
      <w:r w:rsidR="68AC3D3D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przedsiębiorstwa bez uzasadnienia, będzie traktowane przez Zamawiającego jako</w:t>
      </w:r>
      <w:r w:rsidR="66D5B754" w:rsidRPr="000E6FC9">
        <w:rPr>
          <w:rFonts w:ascii="Arial" w:hAnsi="Arial" w:cs="Arial"/>
        </w:rPr>
        <w:t xml:space="preserve"> </w:t>
      </w:r>
      <w:r w:rsidRPr="000E6FC9">
        <w:rPr>
          <w:rFonts w:ascii="Arial" w:hAnsi="Arial" w:cs="Arial"/>
        </w:rPr>
        <w:t>bezskuteczne. Wykonawca nie może zastrzec informacji podawanych podczas otwarcia ofert.</w:t>
      </w:r>
    </w:p>
    <w:p w14:paraId="50B25A68" w14:textId="3EB5DCED" w:rsidR="00B55C11" w:rsidRPr="000E6FC9" w:rsidRDefault="00B55C11" w:rsidP="006B1546">
      <w:pPr>
        <w:pStyle w:val="Mjtekst"/>
        <w:widowControl w:val="0"/>
        <w:numPr>
          <w:ilvl w:val="6"/>
          <w:numId w:val="34"/>
        </w:numPr>
        <w:ind w:left="284" w:hanging="284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 xml:space="preserve">Zamawiający nie przewiduje zwrotu kosztów udziału w postępowaniu. </w:t>
      </w:r>
    </w:p>
    <w:p w14:paraId="74429DC4" w14:textId="61E937CD" w:rsidR="48E3AF99" w:rsidRPr="000E6FC9" w:rsidRDefault="48E3AF99" w:rsidP="006B1546">
      <w:pPr>
        <w:pStyle w:val="Mjtekst"/>
        <w:widowControl w:val="0"/>
        <w:numPr>
          <w:ilvl w:val="6"/>
          <w:numId w:val="34"/>
        </w:numPr>
        <w:ind w:left="284" w:hanging="426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Zamawiający ma prawo do zakończenia postępowania w każdym momencie trwania bez podania przyczyn.</w:t>
      </w:r>
    </w:p>
    <w:p w14:paraId="46205663" w14:textId="4B0EAD28" w:rsidR="28F2F341" w:rsidRPr="000E6FC9" w:rsidRDefault="28F2F341" w:rsidP="006B1546">
      <w:pPr>
        <w:pStyle w:val="Mjtekst"/>
        <w:widowControl w:val="0"/>
        <w:numPr>
          <w:ilvl w:val="6"/>
          <w:numId w:val="34"/>
        </w:numPr>
        <w:ind w:left="284" w:hanging="426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Zapytanie ofertowe może zostać zmienione przed upływem terminu składania ofert. Zamawiający </w:t>
      </w:r>
      <w:r w:rsidR="6BB5A42F" w:rsidRPr="000E6FC9">
        <w:rPr>
          <w:rFonts w:ascii="Arial" w:hAnsi="Arial" w:cs="Arial"/>
        </w:rPr>
        <w:t>po</w:t>
      </w:r>
      <w:r w:rsidRPr="000E6FC9">
        <w:rPr>
          <w:rFonts w:ascii="Arial" w:hAnsi="Arial" w:cs="Arial"/>
        </w:rPr>
        <w:t>informuje w zapytaniu ofertowym o zakresie zmian. Zamawiający przedłuża termin składania ofert o czas niezbędny do wprowadzenia zmian w ofertach, jeżeli jest to konieczne z uwagi na zakres wprowadzonych zmian.</w:t>
      </w:r>
    </w:p>
    <w:p w14:paraId="711D9C2C" w14:textId="1CC40FDF" w:rsidR="45080946" w:rsidRPr="000E6FC9" w:rsidRDefault="45080946" w:rsidP="00FC2BA8">
      <w:pPr>
        <w:pStyle w:val="Mjtekst"/>
        <w:numPr>
          <w:ilvl w:val="6"/>
          <w:numId w:val="34"/>
        </w:numPr>
        <w:ind w:left="284" w:hanging="426"/>
        <w:rPr>
          <w:rFonts w:ascii="Arial" w:eastAsia="Calibri" w:hAnsi="Arial" w:cs="Arial"/>
          <w:color w:val="000000" w:themeColor="text1"/>
        </w:rPr>
      </w:pPr>
      <w:r w:rsidRPr="000E6FC9">
        <w:rPr>
          <w:rFonts w:ascii="Arial" w:hAnsi="Arial" w:cs="Arial"/>
        </w:rPr>
        <w:t xml:space="preserve">Wykonawca składając </w:t>
      </w:r>
      <w:r w:rsidR="33362F9C" w:rsidRPr="000E6FC9">
        <w:rPr>
          <w:rFonts w:ascii="Arial" w:hAnsi="Arial" w:cs="Arial"/>
        </w:rPr>
        <w:t>O</w:t>
      </w:r>
      <w:r w:rsidRPr="000E6FC9">
        <w:rPr>
          <w:rFonts w:ascii="Arial" w:hAnsi="Arial" w:cs="Arial"/>
        </w:rPr>
        <w:t>fertę poświadcza, iż posiada świadomość, że zamówienie realizowane jest w ramach projektu dofinansowanego ze środków Narodowego Funduszu Ochrony Środowiska i Gospodarki Wodnej oraz że w związku z tym Zamawiający podlega uprawnieniom kontrolnym Instytucji Wdrażającej oraz innych podmiotów uprawnionych do przeprowadzania kontroli na podstawie obowiązujących dokumentów programowych oraz umowy o dofinansowanie.</w:t>
      </w:r>
      <w:r w:rsidR="00D01094" w:rsidRPr="000E6FC9">
        <w:rPr>
          <w:rFonts w:ascii="Arial" w:eastAsia="Calibri" w:hAnsi="Arial" w:cs="Arial"/>
          <w:color w:val="000000" w:themeColor="text1"/>
        </w:rPr>
        <w:t xml:space="preserve"> </w:t>
      </w:r>
      <w:r w:rsidRPr="000E6FC9">
        <w:rPr>
          <w:rFonts w:ascii="Arial" w:hAnsi="Arial" w:cs="Arial"/>
        </w:rPr>
        <w:t>Wykonawca zobowiązuje się</w:t>
      </w:r>
      <w:r w:rsidR="5E4039E2" w:rsidRPr="000E6FC9">
        <w:rPr>
          <w:rFonts w:ascii="Arial" w:hAnsi="Arial" w:cs="Arial"/>
        </w:rPr>
        <w:t xml:space="preserve"> (i zobowiąże także do tego swoich Podwykonawców i dalszych Podwykonawców)</w:t>
      </w:r>
      <w:r w:rsidRPr="000E6FC9">
        <w:rPr>
          <w:rFonts w:ascii="Arial" w:hAnsi="Arial" w:cs="Arial"/>
        </w:rPr>
        <w:t xml:space="preserve"> do należytego współdziałania z Zamawiającym w zakresie realizacji obowiązków wynikających z dofinansowania, w szczególności do nieutrudniania czynności kontrolnych oraz do udostępniania, na żądanie Zamawiającego lub podmiotów uprawnionych, wszelkich informacji, dokumentów, danych i wyjaśnień związanych z realizacją zamówienia, w zakresie wymaganym przepisami prawa oraz wytycznymi dotyczącymi dofinansowania.</w:t>
      </w:r>
      <w:r w:rsidR="00D01094" w:rsidRPr="000E6FC9">
        <w:rPr>
          <w:rFonts w:ascii="Arial" w:eastAsia="Calibri" w:hAnsi="Arial" w:cs="Arial"/>
          <w:color w:val="000000" w:themeColor="text1"/>
        </w:rPr>
        <w:t xml:space="preserve"> </w:t>
      </w:r>
      <w:r w:rsidRPr="000E6FC9">
        <w:rPr>
          <w:rFonts w:ascii="Arial" w:hAnsi="Arial" w:cs="Arial"/>
        </w:rPr>
        <w:t>Wykonawca przyjmuje do wiadomości, że kontrola może obejmować w szczególności dokumentację techniczną, finansową, rozliczeniową oraz organizacyjną,</w:t>
      </w:r>
      <w:r w:rsidR="7132BC30" w:rsidRPr="000E6FC9">
        <w:rPr>
          <w:rFonts w:ascii="Arial" w:hAnsi="Arial" w:cs="Arial"/>
        </w:rPr>
        <w:t xml:space="preserve"> danych z zakresu RODO,</w:t>
      </w:r>
      <w:r w:rsidRPr="000E6FC9">
        <w:rPr>
          <w:rFonts w:ascii="Arial" w:hAnsi="Arial" w:cs="Arial"/>
        </w:rPr>
        <w:t xml:space="preserve"> a także inne dane niezbędne do potwierdzenia prawidłowej realizacji projektu i kwalifikowalności wydatków, oraz że przeprowadzana będzie w formie i terminach wskazanych przez Instytucję Wdrażającą.</w:t>
      </w:r>
    </w:p>
    <w:p w14:paraId="55916497" w14:textId="77777777" w:rsidR="00D01094" w:rsidRPr="000E6FC9" w:rsidRDefault="616E2229" w:rsidP="00D01094">
      <w:pPr>
        <w:pStyle w:val="Mjtekst"/>
        <w:numPr>
          <w:ilvl w:val="6"/>
          <w:numId w:val="34"/>
        </w:numPr>
        <w:tabs>
          <w:tab w:val="clear" w:pos="426"/>
        </w:tabs>
        <w:ind w:left="284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Zamawiający </w:t>
      </w:r>
      <w:r w:rsidR="00D01094" w:rsidRPr="000E6FC9">
        <w:rPr>
          <w:rFonts w:ascii="Arial" w:hAnsi="Arial" w:cs="Arial"/>
          <w:b/>
        </w:rPr>
        <w:t>dopuszcza</w:t>
      </w:r>
      <w:r w:rsidR="00D01094" w:rsidRPr="000E6FC9">
        <w:rPr>
          <w:rFonts w:ascii="Arial" w:hAnsi="Arial" w:cs="Arial"/>
        </w:rPr>
        <w:t xml:space="preserve"> </w:t>
      </w:r>
      <w:r w:rsidR="00D01094" w:rsidRPr="000E6FC9">
        <w:rPr>
          <w:rFonts w:ascii="Arial" w:hAnsi="Arial" w:cs="Arial"/>
          <w:b/>
          <w:bCs/>
        </w:rPr>
        <w:t>wizję</w:t>
      </w:r>
      <w:r w:rsidRPr="000E6FC9">
        <w:rPr>
          <w:rFonts w:ascii="Arial" w:hAnsi="Arial" w:cs="Arial"/>
          <w:b/>
          <w:bCs/>
        </w:rPr>
        <w:t xml:space="preserve"> lokaln</w:t>
      </w:r>
      <w:r w:rsidR="00D01094" w:rsidRPr="000E6FC9">
        <w:rPr>
          <w:rFonts w:ascii="Arial" w:hAnsi="Arial" w:cs="Arial"/>
          <w:b/>
          <w:bCs/>
        </w:rPr>
        <w:t xml:space="preserve">ą </w:t>
      </w:r>
      <w:r w:rsidR="00D01094" w:rsidRPr="000E6FC9">
        <w:rPr>
          <w:rFonts w:ascii="Arial" w:hAnsi="Arial" w:cs="Arial"/>
          <w:bCs/>
        </w:rPr>
        <w:t>w miejscu planowanej inwestycji</w:t>
      </w:r>
      <w:r w:rsidRPr="000E6FC9">
        <w:rPr>
          <w:rFonts w:ascii="Arial" w:hAnsi="Arial" w:cs="Arial"/>
        </w:rPr>
        <w:t xml:space="preserve">. W celu zgłoszenia chęci uczestnictwa przez Wykonawcę w wizji lokalnej jest on zobowiązany do przesłania </w:t>
      </w:r>
      <w:r w:rsidRPr="000E6FC9">
        <w:rPr>
          <w:rFonts w:ascii="Arial" w:hAnsi="Arial" w:cs="Arial"/>
        </w:rPr>
        <w:lastRenderedPageBreak/>
        <w:t>zgłoszenia zgodnie z zasadami komunikacji</w:t>
      </w:r>
      <w:r w:rsidR="58DAAA94" w:rsidRPr="000E6FC9">
        <w:rPr>
          <w:rFonts w:ascii="Arial" w:hAnsi="Arial" w:cs="Arial"/>
        </w:rPr>
        <w:t xml:space="preserve"> (Baza Konkurencyjności)</w:t>
      </w:r>
      <w:r w:rsidRPr="000E6FC9">
        <w:rPr>
          <w:rFonts w:ascii="Arial" w:hAnsi="Arial" w:cs="Arial"/>
        </w:rPr>
        <w:t xml:space="preserve">, najpóźniej </w:t>
      </w:r>
      <w:r w:rsidR="00C7AD1A" w:rsidRPr="000E6FC9">
        <w:rPr>
          <w:rFonts w:ascii="Arial" w:hAnsi="Arial" w:cs="Arial"/>
          <w:b/>
          <w:bCs/>
        </w:rPr>
        <w:t>2</w:t>
      </w:r>
      <w:r w:rsidR="00C7AD1A" w:rsidRPr="000E6FC9">
        <w:rPr>
          <w:rFonts w:ascii="Arial" w:hAnsi="Arial" w:cs="Arial"/>
        </w:rPr>
        <w:t xml:space="preserve"> (</w:t>
      </w:r>
      <w:r w:rsidRPr="000E6FC9">
        <w:rPr>
          <w:rFonts w:ascii="Arial" w:hAnsi="Arial" w:cs="Arial"/>
        </w:rPr>
        <w:t>dwa</w:t>
      </w:r>
      <w:r w:rsidR="6CAB4EC0" w:rsidRPr="000E6FC9">
        <w:rPr>
          <w:rFonts w:ascii="Arial" w:hAnsi="Arial" w:cs="Arial"/>
        </w:rPr>
        <w:t>)</w:t>
      </w:r>
      <w:r w:rsidRPr="000E6FC9">
        <w:rPr>
          <w:rFonts w:ascii="Arial" w:hAnsi="Arial" w:cs="Arial"/>
        </w:rPr>
        <w:t xml:space="preserve"> dni przed upływem terminu do składania ofert.</w:t>
      </w:r>
      <w:r w:rsidR="00214992" w:rsidRPr="000E6FC9">
        <w:rPr>
          <w:rFonts w:ascii="Arial" w:hAnsi="Arial" w:cs="Arial"/>
        </w:rPr>
        <w:t xml:space="preserve"> </w:t>
      </w:r>
    </w:p>
    <w:p w14:paraId="320ECBD8" w14:textId="7987C660" w:rsidR="001A1D0D" w:rsidRPr="007D2D90" w:rsidRDefault="001310AA" w:rsidP="00D01094">
      <w:pPr>
        <w:pStyle w:val="Mjtekst"/>
        <w:numPr>
          <w:ilvl w:val="6"/>
          <w:numId w:val="34"/>
        </w:numPr>
        <w:tabs>
          <w:tab w:val="clear" w:pos="426"/>
        </w:tabs>
        <w:ind w:left="284" w:hanging="426"/>
        <w:rPr>
          <w:rFonts w:ascii="Arial" w:eastAsia="Arial" w:hAnsi="Arial" w:cs="Arial"/>
        </w:rPr>
      </w:pPr>
      <w:r w:rsidRPr="007D2D90">
        <w:rPr>
          <w:rFonts w:ascii="Arial" w:eastAsia="Arial" w:hAnsi="Arial" w:cs="Arial"/>
        </w:rPr>
        <w:t>Informacja o t</w:t>
      </w:r>
      <w:r w:rsidR="001A1D0D" w:rsidRPr="007D2D90">
        <w:rPr>
          <w:rFonts w:ascii="Arial" w:eastAsia="Arial" w:hAnsi="Arial" w:cs="Arial"/>
        </w:rPr>
        <w:t>ermin</w:t>
      </w:r>
      <w:r w:rsidRPr="007D2D90">
        <w:rPr>
          <w:rFonts w:ascii="Arial" w:eastAsia="Arial" w:hAnsi="Arial" w:cs="Arial"/>
        </w:rPr>
        <w:t>ie</w:t>
      </w:r>
      <w:r w:rsidR="001A1D0D" w:rsidRPr="007D2D90">
        <w:rPr>
          <w:rFonts w:ascii="Arial" w:eastAsia="Arial" w:hAnsi="Arial" w:cs="Arial"/>
        </w:rPr>
        <w:t xml:space="preserve"> i godzin</w:t>
      </w:r>
      <w:r w:rsidRPr="007D2D90">
        <w:rPr>
          <w:rFonts w:ascii="Arial" w:eastAsia="Arial" w:hAnsi="Arial" w:cs="Arial"/>
        </w:rPr>
        <w:t>ie</w:t>
      </w:r>
      <w:r w:rsidR="001A1D0D" w:rsidRPr="007D2D90">
        <w:rPr>
          <w:rFonts w:ascii="Arial" w:eastAsia="Arial" w:hAnsi="Arial" w:cs="Arial"/>
        </w:rPr>
        <w:t xml:space="preserve"> wizji lokalnej zostanie udostępnion</w:t>
      </w:r>
      <w:r w:rsidRPr="007D2D90">
        <w:rPr>
          <w:rFonts w:ascii="Arial" w:eastAsia="Arial" w:hAnsi="Arial" w:cs="Arial"/>
        </w:rPr>
        <w:t>a</w:t>
      </w:r>
      <w:r w:rsidR="001A1D0D" w:rsidRPr="007D2D90">
        <w:rPr>
          <w:rFonts w:ascii="Arial" w:eastAsia="Arial" w:hAnsi="Arial" w:cs="Arial"/>
        </w:rPr>
        <w:t xml:space="preserve"> wszystkim Wykonawcom.  </w:t>
      </w:r>
    </w:p>
    <w:p w14:paraId="1FFF80FA" w14:textId="45CCE733" w:rsidR="00214992" w:rsidRPr="000E6FC9" w:rsidRDefault="00214992" w:rsidP="00D01094">
      <w:pPr>
        <w:pStyle w:val="Mjtekst"/>
        <w:numPr>
          <w:ilvl w:val="6"/>
          <w:numId w:val="34"/>
        </w:numPr>
        <w:tabs>
          <w:tab w:val="clear" w:pos="426"/>
        </w:tabs>
        <w:ind w:left="284" w:hanging="426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Informacje przekazane podczas wizji lokalnej, mające znaczenie dla sporządzenia oferty, zostaną udostępnione wszystkim wykonawcom w trybie przewidzianym dla wyjaśnień treści dokumentów zamówienia.</w:t>
      </w:r>
    </w:p>
    <w:p w14:paraId="26C15213" w14:textId="64AFAEDA" w:rsidR="004F0425" w:rsidRPr="000E6FC9" w:rsidRDefault="48743382" w:rsidP="006B1546">
      <w:pPr>
        <w:pStyle w:val="Mjtekst"/>
        <w:spacing w:before="120"/>
        <w:rPr>
          <w:rFonts w:ascii="Arial" w:hAnsi="Arial" w:cs="Arial"/>
          <w:b/>
          <w:bCs/>
        </w:rPr>
      </w:pPr>
      <w:r w:rsidRPr="000E6FC9">
        <w:rPr>
          <w:rFonts w:ascii="Arial" w:hAnsi="Arial" w:cs="Arial"/>
          <w:b/>
          <w:bCs/>
        </w:rPr>
        <w:t>XXV.</w:t>
      </w:r>
      <w:r w:rsidR="004F0425" w:rsidRPr="000E6FC9">
        <w:rPr>
          <w:rFonts w:ascii="Arial" w:hAnsi="Arial" w:cs="Arial"/>
          <w:b/>
          <w:bCs/>
        </w:rPr>
        <w:t xml:space="preserve"> </w:t>
      </w:r>
      <w:r w:rsidR="004F0425" w:rsidRPr="000E6FC9">
        <w:rPr>
          <w:rFonts w:ascii="Arial" w:hAnsi="Arial" w:cs="Arial"/>
          <w:b/>
        </w:rPr>
        <w:t>Informacja o funkcjonowaniu mechanizmu umożliwiającego sygnalizowanie o potencjalnych nieprawidłowościach i nadużyciach finansowych</w:t>
      </w:r>
    </w:p>
    <w:p w14:paraId="61766570" w14:textId="77777777" w:rsidR="004F0425" w:rsidRPr="000E6FC9" w:rsidRDefault="004F0425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Wszelkie zgłoszenia dotyczące potencjalnych nieprawidłowości, nadużyć finansowych, niezgodności Projektu lub działań Beneficjenta z postanowieniami Konwencji o prawach osób niepełnosprawnych (KPON) lub Karty Praw Podstawowych (KPP) można składać w formie pisemnej, korzystając z jednej z poniższych form:</w:t>
      </w:r>
    </w:p>
    <w:p w14:paraId="161E5EEB" w14:textId="71BE3B81" w:rsidR="004F0425" w:rsidRPr="000E6FC9" w:rsidRDefault="004F0425" w:rsidP="00CC50F7">
      <w:pPr>
        <w:pStyle w:val="Mjtekst"/>
        <w:numPr>
          <w:ilvl w:val="6"/>
          <w:numId w:val="36"/>
        </w:numPr>
        <w:ind w:hanging="5040"/>
        <w:rPr>
          <w:rFonts w:ascii="Arial" w:hAnsi="Arial" w:cs="Arial"/>
        </w:rPr>
      </w:pPr>
      <w:r w:rsidRPr="000E6FC9">
        <w:rPr>
          <w:rFonts w:ascii="Arial" w:hAnsi="Arial" w:cs="Arial"/>
        </w:rPr>
        <w:t>Poczty tradycyjnej – przesyłka listowa na adres:</w:t>
      </w:r>
    </w:p>
    <w:p w14:paraId="262C200F" w14:textId="17FF72D4" w:rsidR="004F0425" w:rsidRPr="000E6FC9" w:rsidRDefault="004F0425" w:rsidP="00CC50F7">
      <w:pPr>
        <w:pStyle w:val="Mjtekst"/>
        <w:numPr>
          <w:ilvl w:val="0"/>
          <w:numId w:val="37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Ministerstwo Funduszy i Polityki Regionalnej, ul. Wspólna 2/4, 00-926 Warszawa,</w:t>
      </w:r>
    </w:p>
    <w:p w14:paraId="05D6AC41" w14:textId="13D14AEB" w:rsidR="004F0425" w:rsidRPr="000E6FC9" w:rsidRDefault="004F0425" w:rsidP="00CC50F7">
      <w:pPr>
        <w:pStyle w:val="Mjtekst"/>
        <w:numPr>
          <w:ilvl w:val="0"/>
          <w:numId w:val="37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Ministerstwo Klimatu i Środowiska, ul. Wawelska 52/54, 00-922 Warszawa;</w:t>
      </w:r>
    </w:p>
    <w:p w14:paraId="179AF40F" w14:textId="6309BE33" w:rsidR="004F0425" w:rsidRPr="000E6FC9" w:rsidRDefault="004F0425" w:rsidP="00CC50F7">
      <w:pPr>
        <w:pStyle w:val="Mjtekst"/>
        <w:numPr>
          <w:ilvl w:val="0"/>
          <w:numId w:val="37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Narodowy Fundusz Ochrony Środowiska i Gospodarki Wodnej, ul. Konstruktorska 3a, 02-673 Warszawa</w:t>
      </w:r>
    </w:p>
    <w:p w14:paraId="2E91B100" w14:textId="428269AD" w:rsidR="004F0425" w:rsidRPr="000E6FC9" w:rsidRDefault="004F0425" w:rsidP="00CC50F7">
      <w:pPr>
        <w:pStyle w:val="Mjtekst"/>
        <w:numPr>
          <w:ilvl w:val="0"/>
          <w:numId w:val="36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Skrzynki nadawczej </w:t>
      </w:r>
      <w:proofErr w:type="spellStart"/>
      <w:r w:rsidRPr="000E6FC9">
        <w:rPr>
          <w:rFonts w:ascii="Arial" w:hAnsi="Arial" w:cs="Arial"/>
        </w:rPr>
        <w:t>ePUAP</w:t>
      </w:r>
      <w:proofErr w:type="spellEnd"/>
      <w:r w:rsidRPr="000E6FC9">
        <w:rPr>
          <w:rFonts w:ascii="Arial" w:hAnsi="Arial" w:cs="Arial"/>
        </w:rPr>
        <w:t xml:space="preserve"> Ministerstwa Funduszy i Polityki Regionalnej lub Ministerstwa Klimatu i Środowiska lub Narodowego Funduszu Ochrony Środowiska i Gospodarki Wodnej lub z wykorzystaniem:</w:t>
      </w:r>
    </w:p>
    <w:p w14:paraId="264026C4" w14:textId="5A938575" w:rsidR="004F0425" w:rsidRPr="000E6FC9" w:rsidRDefault="004F0425" w:rsidP="00CC50F7">
      <w:pPr>
        <w:pStyle w:val="Mjtekst"/>
        <w:numPr>
          <w:ilvl w:val="0"/>
          <w:numId w:val="38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publicznej usługi rejestrowanego doręczenia elektronicznego,</w:t>
      </w:r>
    </w:p>
    <w:p w14:paraId="061BF7E9" w14:textId="39C547DE" w:rsidR="004F0425" w:rsidRPr="000E6FC9" w:rsidRDefault="004F0425" w:rsidP="00CC50F7">
      <w:pPr>
        <w:pStyle w:val="Mjtekst"/>
        <w:numPr>
          <w:ilvl w:val="0"/>
          <w:numId w:val="38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publicznej usługi hybrydowej, o których mowa w ustawie z dnia 18 listopada 2020 r. o doręczeniach elektronicznych (Dz.U. z 2024 r. poz. 1045, z </w:t>
      </w:r>
      <w:proofErr w:type="spellStart"/>
      <w:r w:rsidRPr="000E6FC9">
        <w:rPr>
          <w:rFonts w:ascii="Arial" w:hAnsi="Arial" w:cs="Arial"/>
        </w:rPr>
        <w:t>późn</w:t>
      </w:r>
      <w:proofErr w:type="spellEnd"/>
      <w:r w:rsidRPr="000E6FC9">
        <w:rPr>
          <w:rFonts w:ascii="Arial" w:hAnsi="Arial" w:cs="Arial"/>
        </w:rPr>
        <w:t>. zm.);</w:t>
      </w:r>
    </w:p>
    <w:p w14:paraId="62DDBF82" w14:textId="559BB6BE" w:rsidR="006B1546" w:rsidRPr="000E6FC9" w:rsidRDefault="004F0425" w:rsidP="00CC50F7">
      <w:pPr>
        <w:pStyle w:val="Mjtekst"/>
        <w:numPr>
          <w:ilvl w:val="0"/>
          <w:numId w:val="36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Formularza internetowego e-Nieprawidłowości, dostępnego na stronie: </w:t>
      </w:r>
      <w:hyperlink r:id="rId16" w:history="1">
        <w:r w:rsidR="006B1546" w:rsidRPr="000E6FC9">
          <w:rPr>
            <w:rStyle w:val="Hipercze"/>
            <w:rFonts w:ascii="Arial" w:hAnsi="Arial" w:cs="Arial"/>
            <w:color w:val="auto"/>
          </w:rPr>
          <w:t>www.feniks.gov.pl</w:t>
        </w:r>
      </w:hyperlink>
      <w:r w:rsidRPr="000E6FC9">
        <w:rPr>
          <w:rFonts w:ascii="Arial" w:hAnsi="Arial" w:cs="Arial"/>
        </w:rPr>
        <w:t>;</w:t>
      </w:r>
    </w:p>
    <w:p w14:paraId="47AEA599" w14:textId="7008D67C" w:rsidR="004F0425" w:rsidRPr="000E6FC9" w:rsidRDefault="004F0425" w:rsidP="00CC50F7">
      <w:pPr>
        <w:pStyle w:val="Mjtekst"/>
        <w:numPr>
          <w:ilvl w:val="0"/>
          <w:numId w:val="36"/>
        </w:numPr>
        <w:ind w:hanging="720"/>
        <w:rPr>
          <w:rFonts w:ascii="Arial" w:hAnsi="Arial" w:cs="Arial"/>
          <w:color w:val="FF0000"/>
        </w:rPr>
      </w:pPr>
      <w:r w:rsidRPr="000E6FC9">
        <w:rPr>
          <w:rFonts w:ascii="Arial" w:hAnsi="Arial" w:cs="Arial"/>
        </w:rPr>
        <w:t xml:space="preserve">Mechanizmu </w:t>
      </w:r>
      <w:proofErr w:type="spellStart"/>
      <w:r w:rsidRPr="000E6FC9">
        <w:rPr>
          <w:rFonts w:ascii="Arial" w:hAnsi="Arial" w:cs="Arial"/>
        </w:rPr>
        <w:t>sygnalistycznego</w:t>
      </w:r>
      <w:proofErr w:type="spellEnd"/>
      <w:r w:rsidRPr="000E6FC9">
        <w:rPr>
          <w:rFonts w:ascii="Arial" w:hAnsi="Arial" w:cs="Arial"/>
        </w:rPr>
        <w:t>, tj. dedykowany adresy e-mail:</w:t>
      </w:r>
    </w:p>
    <w:p w14:paraId="1213ADEF" w14:textId="32E15471" w:rsidR="004F0425" w:rsidRPr="000E6FC9" w:rsidRDefault="004F0425" w:rsidP="00CC50F7">
      <w:pPr>
        <w:pStyle w:val="Mjtekst"/>
        <w:numPr>
          <w:ilvl w:val="0"/>
          <w:numId w:val="39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rownosc.feniks@mfipr.gov.pl,</w:t>
      </w:r>
    </w:p>
    <w:p w14:paraId="18046B04" w14:textId="581035FC" w:rsidR="004F0425" w:rsidRPr="000E6FC9" w:rsidRDefault="004F0425" w:rsidP="00CC50F7">
      <w:pPr>
        <w:pStyle w:val="Mjtekst"/>
        <w:numPr>
          <w:ilvl w:val="0"/>
          <w:numId w:val="39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naduzycia.feniks@mfipr.gov.pl;</w:t>
      </w:r>
    </w:p>
    <w:p w14:paraId="7C8A2CF9" w14:textId="5D2E1BB0" w:rsidR="004F0425" w:rsidRPr="000E6FC9" w:rsidRDefault="004F0425" w:rsidP="00CC50F7">
      <w:pPr>
        <w:pStyle w:val="Mjtekst"/>
        <w:numPr>
          <w:ilvl w:val="0"/>
          <w:numId w:val="36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Doręczenie osobiste do kancelarii:</w:t>
      </w:r>
    </w:p>
    <w:p w14:paraId="5BEC5952" w14:textId="50676791" w:rsidR="004F0425" w:rsidRPr="000E6FC9" w:rsidRDefault="004F0425" w:rsidP="00CC50F7">
      <w:pPr>
        <w:pStyle w:val="Mjtekst"/>
        <w:numPr>
          <w:ilvl w:val="0"/>
          <w:numId w:val="40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Ministerstwa Funduszy i Polityki Regionalnej, ul. Wspólna 2/4, 00-926 Warszawa,</w:t>
      </w:r>
    </w:p>
    <w:p w14:paraId="152B8B37" w14:textId="6967A22F" w:rsidR="004F0425" w:rsidRPr="000E6FC9" w:rsidRDefault="004F0425" w:rsidP="00CC50F7">
      <w:pPr>
        <w:pStyle w:val="Mjtekst"/>
        <w:numPr>
          <w:ilvl w:val="0"/>
          <w:numId w:val="40"/>
        </w:numPr>
        <w:ind w:hanging="720"/>
        <w:rPr>
          <w:rFonts w:ascii="Arial" w:hAnsi="Arial" w:cs="Arial"/>
        </w:rPr>
      </w:pPr>
      <w:r w:rsidRPr="000E6FC9">
        <w:rPr>
          <w:rFonts w:ascii="Arial" w:hAnsi="Arial" w:cs="Arial"/>
        </w:rPr>
        <w:t>Ministerstwa Klimatu i Środowisk, ul. Wawelska 52/54, 00-922 Warszawa,</w:t>
      </w:r>
    </w:p>
    <w:p w14:paraId="42886A16" w14:textId="0BB7E076" w:rsidR="004F0425" w:rsidRPr="000E6FC9" w:rsidRDefault="004F0425" w:rsidP="00CC50F7">
      <w:pPr>
        <w:pStyle w:val="Mjtekst"/>
        <w:numPr>
          <w:ilvl w:val="0"/>
          <w:numId w:val="40"/>
        </w:numPr>
        <w:ind w:left="284" w:hanging="284"/>
        <w:rPr>
          <w:rFonts w:ascii="Arial" w:hAnsi="Arial" w:cs="Arial"/>
        </w:rPr>
      </w:pPr>
      <w:r w:rsidRPr="000E6FC9">
        <w:rPr>
          <w:rFonts w:ascii="Arial" w:hAnsi="Arial" w:cs="Arial"/>
        </w:rPr>
        <w:t>Narodowego Funduszu Ochrony Środowiska i Gospodarki Wodnej, ul. Konstruktorska 3a, 02-673 Warszawa.</w:t>
      </w:r>
    </w:p>
    <w:p w14:paraId="58E4258E" w14:textId="065AB52C" w:rsidR="48743382" w:rsidRPr="000E6FC9" w:rsidRDefault="004F0425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Więcej o zgłaszaniu nieprawidłowości: https://www.feniks.gov.pl/strony/dowiedz-sie-wiecej-o-programie/zglaszanie-nieprawidlowosci</w:t>
      </w:r>
      <w:r w:rsidR="48743382" w:rsidRPr="000E6FC9">
        <w:rPr>
          <w:rFonts w:ascii="Arial" w:hAnsi="Arial" w:cs="Arial"/>
        </w:rPr>
        <w:t xml:space="preserve"> </w:t>
      </w:r>
      <w:r w:rsidR="6E943003" w:rsidRPr="000E6FC9">
        <w:rPr>
          <w:rFonts w:ascii="Arial" w:hAnsi="Arial" w:cs="Arial"/>
        </w:rPr>
        <w:t xml:space="preserve">+ mechanizm informacyjny z </w:t>
      </w:r>
      <w:proofErr w:type="spellStart"/>
      <w:r w:rsidR="6E943003" w:rsidRPr="000E6FC9">
        <w:rPr>
          <w:rFonts w:ascii="Arial" w:hAnsi="Arial" w:cs="Arial"/>
        </w:rPr>
        <w:t>ogłszenia</w:t>
      </w:r>
      <w:proofErr w:type="spellEnd"/>
      <w:r w:rsidR="6E943003" w:rsidRPr="000E6FC9">
        <w:rPr>
          <w:rFonts w:ascii="Arial" w:hAnsi="Arial" w:cs="Arial"/>
        </w:rPr>
        <w:t xml:space="preserve"> o tablicach. </w:t>
      </w:r>
    </w:p>
    <w:p w14:paraId="4F24FB68" w14:textId="5C7D5C81" w:rsidR="00B55C11" w:rsidRPr="000E6FC9" w:rsidRDefault="0079229C" w:rsidP="006E1477">
      <w:pPr>
        <w:pStyle w:val="Mjtekst"/>
        <w:spacing w:before="120"/>
        <w:rPr>
          <w:rFonts w:ascii="Arial" w:eastAsia="Arial" w:hAnsi="Arial" w:cs="Arial"/>
        </w:rPr>
      </w:pPr>
      <w:r w:rsidRPr="000E6FC9">
        <w:rPr>
          <w:rFonts w:ascii="Arial" w:hAnsi="Arial" w:cs="Arial"/>
          <w:b/>
          <w:bCs/>
        </w:rPr>
        <w:t>XXV</w:t>
      </w:r>
      <w:r w:rsidR="4A2C12F9" w:rsidRPr="000E6FC9">
        <w:rPr>
          <w:rFonts w:ascii="Arial" w:hAnsi="Arial" w:cs="Arial"/>
          <w:b/>
          <w:bCs/>
        </w:rPr>
        <w:t>I</w:t>
      </w:r>
      <w:r w:rsidR="00B55C11" w:rsidRPr="000E6FC9">
        <w:rPr>
          <w:rFonts w:ascii="Arial" w:hAnsi="Arial" w:cs="Arial"/>
          <w:b/>
          <w:bCs/>
        </w:rPr>
        <w:t>. Klauzula Informacyjna RODO</w:t>
      </w:r>
      <w:r w:rsidR="00B55C11" w:rsidRPr="000E6FC9">
        <w:rPr>
          <w:rFonts w:ascii="Arial" w:hAnsi="Arial" w:cs="Arial"/>
        </w:rPr>
        <w:t xml:space="preserve"> </w:t>
      </w:r>
    </w:p>
    <w:p w14:paraId="4660D55F" w14:textId="77777777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67587FFA" w14:textId="2AEBADBE" w:rsidR="00B55C11" w:rsidRPr="000E6FC9" w:rsidRDefault="00B55C11" w:rsidP="00CC50F7">
      <w:pPr>
        <w:pStyle w:val="Mjtekst"/>
        <w:numPr>
          <w:ilvl w:val="1"/>
          <w:numId w:val="4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Administratorem Pana/Pani danych osobowych jest: Miejskie Przedsiębiorstwo Gospodarki Komunalnej Sp. z o.o. z siedzibą przy ul. Wołyńskiej 57 w Chełmie (kod: 22-100).</w:t>
      </w:r>
    </w:p>
    <w:p w14:paraId="12DD30DB" w14:textId="5A5F47FD" w:rsidR="00B55C11" w:rsidRPr="000E6FC9" w:rsidRDefault="00B55C11" w:rsidP="00CC50F7">
      <w:pPr>
        <w:pStyle w:val="Mjtekst"/>
        <w:numPr>
          <w:ilvl w:val="1"/>
          <w:numId w:val="4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Kontakt z Inspektorem Ochrony Danych jest możliwy pod adresem: iod@mpgkchelm.pl.</w:t>
      </w:r>
    </w:p>
    <w:p w14:paraId="77D1CFAD" w14:textId="1459981E" w:rsidR="00B55C11" w:rsidRPr="000E6FC9" w:rsidRDefault="00B55C11" w:rsidP="00CC50F7">
      <w:pPr>
        <w:pStyle w:val="Mjtekst"/>
        <w:numPr>
          <w:ilvl w:val="1"/>
          <w:numId w:val="4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lastRenderedPageBreak/>
        <w:t>Pana/Pani dane osobowe przetwarzane będą na podstawie art. 6 ust. 1 lit. c RODO w celu związanym z postępowaniem o udzielenie niniejszego zamówienia publicznego, prowadzonego na podstawie art. 2 ust 1 pkt 2 ustawy Prawo zamówień publicznych.</w:t>
      </w:r>
    </w:p>
    <w:p w14:paraId="56D946B6" w14:textId="4C2D7D41" w:rsidR="00B55C11" w:rsidRPr="000E6FC9" w:rsidRDefault="00B55C11" w:rsidP="00CC50F7">
      <w:pPr>
        <w:pStyle w:val="Mjtekst"/>
        <w:numPr>
          <w:ilvl w:val="1"/>
          <w:numId w:val="4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 odniesieniu do Pana/Pani danych osobowych decyzje nie będą podejmowane w sposób zautomatyzowany, stosowanie do art. 22 RODO.</w:t>
      </w:r>
    </w:p>
    <w:p w14:paraId="7051D5E8" w14:textId="082B15F6" w:rsidR="00B55C11" w:rsidRPr="000E6FC9" w:rsidRDefault="00B55C11" w:rsidP="00CC50F7">
      <w:pPr>
        <w:pStyle w:val="Mjtekst"/>
        <w:numPr>
          <w:ilvl w:val="1"/>
          <w:numId w:val="41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Posiada Pan/Pani:</w:t>
      </w:r>
    </w:p>
    <w:p w14:paraId="76F5758C" w14:textId="0ECF1D4C" w:rsidR="00B55C11" w:rsidRPr="000E6FC9" w:rsidRDefault="00B55C11" w:rsidP="00CC50F7">
      <w:pPr>
        <w:pStyle w:val="Mjtekst"/>
        <w:numPr>
          <w:ilvl w:val="0"/>
          <w:numId w:val="42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na podstawie art. 15 RODO prawo dostępu do danych osobowych Pana/Pani dotyczących;</w:t>
      </w:r>
    </w:p>
    <w:p w14:paraId="1FF0AB84" w14:textId="3169A75D" w:rsidR="00B55C11" w:rsidRPr="000E6FC9" w:rsidRDefault="00B55C11" w:rsidP="00CC50F7">
      <w:pPr>
        <w:pStyle w:val="Mjtekst"/>
        <w:numPr>
          <w:ilvl w:val="0"/>
          <w:numId w:val="42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na podstawie art. 16 RODO prawo do sprostowania danych osobowych Pana/Pani dotyczących*;</w:t>
      </w:r>
    </w:p>
    <w:p w14:paraId="1BA78A01" w14:textId="53370CD2" w:rsidR="00B55C11" w:rsidRPr="000E6FC9" w:rsidRDefault="00B55C11" w:rsidP="00CC50F7">
      <w:pPr>
        <w:pStyle w:val="Mjtekst"/>
        <w:numPr>
          <w:ilvl w:val="0"/>
          <w:numId w:val="42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RODO**;  </w:t>
      </w:r>
    </w:p>
    <w:p w14:paraId="5548A62C" w14:textId="7F65B763" w:rsidR="00B55C11" w:rsidRPr="000E6FC9" w:rsidRDefault="00B55C11" w:rsidP="00CC50F7">
      <w:pPr>
        <w:pStyle w:val="Mjtekst"/>
        <w:numPr>
          <w:ilvl w:val="0"/>
          <w:numId w:val="42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prawo do wniesienia skargi do Prezesa Urzędu Ochrony Danych Osobowych, gdy Pan/Pani uzna, że przetwarzanie danych osobowych dotyczących Pana/Pani narusza przepisy RODO.</w:t>
      </w:r>
    </w:p>
    <w:p w14:paraId="55589AA9" w14:textId="2FAF271C" w:rsidR="00B55C11" w:rsidRPr="000E6FC9" w:rsidRDefault="00B55C11" w:rsidP="00CC50F7">
      <w:pPr>
        <w:pStyle w:val="Mjtekst"/>
        <w:numPr>
          <w:ilvl w:val="1"/>
          <w:numId w:val="41"/>
        </w:numPr>
        <w:ind w:hanging="1440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Nie przysługuje Panu/Pani: </w:t>
      </w:r>
    </w:p>
    <w:p w14:paraId="508248CF" w14:textId="231CC7E8" w:rsidR="00B55C11" w:rsidRPr="000E6FC9" w:rsidRDefault="00B55C11" w:rsidP="00CC50F7">
      <w:pPr>
        <w:pStyle w:val="Mjtekst"/>
        <w:numPr>
          <w:ilvl w:val="0"/>
          <w:numId w:val="4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w związku z art. 17 ust. 3 lit. b, d lub e RODO prawo do usunięcia danych osobowych;</w:t>
      </w:r>
    </w:p>
    <w:p w14:paraId="69E7F538" w14:textId="50E5DA87" w:rsidR="00B55C11" w:rsidRPr="000E6FC9" w:rsidRDefault="00B55C11" w:rsidP="00CC50F7">
      <w:pPr>
        <w:pStyle w:val="Mjtekst"/>
        <w:numPr>
          <w:ilvl w:val="0"/>
          <w:numId w:val="4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prawo do przenoszenia danych osobowych, o którym mowa w art. 20 RODO;</w:t>
      </w:r>
    </w:p>
    <w:p w14:paraId="171CC0FB" w14:textId="3B785F11" w:rsidR="00B55C11" w:rsidRPr="000E6FC9" w:rsidRDefault="00B55C11" w:rsidP="00CC50F7">
      <w:pPr>
        <w:pStyle w:val="Mjtekst"/>
        <w:numPr>
          <w:ilvl w:val="0"/>
          <w:numId w:val="43"/>
        </w:numPr>
        <w:ind w:left="284" w:hanging="284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>na podstawie art. 21 RODO prawo sprzeciwu, wobec przetwarzania danych osobowych, gdyż podstawą prawną przetwarzania danych osobowych Pana/Pani jest art. 6 ust. 1 lit. c RODO.</w:t>
      </w:r>
    </w:p>
    <w:p w14:paraId="69E38EE9" w14:textId="77777777" w:rsidR="00B55C11" w:rsidRPr="000E6FC9" w:rsidRDefault="00B55C11" w:rsidP="006E1477">
      <w:pPr>
        <w:pStyle w:val="Mjtekst"/>
        <w:spacing w:before="120"/>
        <w:rPr>
          <w:rFonts w:ascii="Arial" w:eastAsia="Arial" w:hAnsi="Arial" w:cs="Arial"/>
          <w:i/>
        </w:rPr>
      </w:pPr>
      <w:r w:rsidRPr="000E6FC9">
        <w:rPr>
          <w:rFonts w:ascii="Arial" w:hAnsi="Arial" w:cs="Arial"/>
          <w:i/>
        </w:rPr>
        <w:t>*Wyjaśnienie: skorzystanie z prawa do sprostowania nie może skutkować zmianą wyniku postępowania o udzielenie zamówienia publicznego ani zmianą postanowień umowy.</w:t>
      </w:r>
    </w:p>
    <w:p w14:paraId="3B33FE15" w14:textId="77777777" w:rsidR="00B55C11" w:rsidRPr="000E6FC9" w:rsidRDefault="00B55C11" w:rsidP="006E1477">
      <w:pPr>
        <w:pStyle w:val="Mjtekst"/>
        <w:rPr>
          <w:rFonts w:ascii="Arial" w:eastAsia="Arial" w:hAnsi="Arial" w:cs="Arial"/>
          <w:i/>
        </w:rPr>
      </w:pPr>
      <w:r w:rsidRPr="000E6FC9">
        <w:rPr>
          <w:rFonts w:ascii="Arial" w:hAnsi="Arial" w:cs="Arial"/>
          <w:i/>
        </w:rPr>
        <w:t>**Wyjaśnienie: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8BDD3C8" w14:textId="6682D823" w:rsidR="1B4DE037" w:rsidRPr="000E6FC9" w:rsidRDefault="1B4DE037" w:rsidP="00FC2BA8">
      <w:pPr>
        <w:pStyle w:val="Mjtekst"/>
        <w:rPr>
          <w:rFonts w:ascii="Arial" w:hAnsi="Arial" w:cs="Arial"/>
        </w:rPr>
      </w:pPr>
    </w:p>
    <w:p w14:paraId="1B1A763B" w14:textId="45FAFA3E" w:rsidR="2E23D45D" w:rsidRPr="000E6FC9" w:rsidRDefault="2E23D45D" w:rsidP="00FC2BA8">
      <w:pPr>
        <w:pStyle w:val="Mjtekst"/>
        <w:rPr>
          <w:rFonts w:ascii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W związku z realizacją zamówienia dofinansowanego ze środków Narodowego Funduszu Ochrony Środowiska i Gospodarki Wodnej oraz funduszy europejskich, Wykonawca przyjmuje do wiadomości, że zasady przetwarzania danych osobowych określone w klauzuli informacyjnej stanowiącej Załącznik nr 15 do umowy o dofinansowanie (Załącznik informacyjny</w:t>
      </w:r>
      <w:r w:rsidR="7A21BB1E" w:rsidRPr="000E6FC9">
        <w:rPr>
          <w:rFonts w:ascii="Arial" w:hAnsi="Arial" w:cs="Arial"/>
          <w:i/>
          <w:iCs/>
        </w:rPr>
        <w:t xml:space="preserve"> nr</w:t>
      </w:r>
      <w:r w:rsidRPr="000E6FC9">
        <w:rPr>
          <w:rFonts w:ascii="Arial" w:hAnsi="Arial" w:cs="Arial"/>
          <w:i/>
          <w:iCs/>
        </w:rPr>
        <w:t xml:space="preserve"> 2) mogą mieć zastosowanie również do Wykonawcy oraz osób, którymi Wykonawca posługuje się przy realizacji zamówienia, w tym w szczególności do jego pracowników, współpracowników oraz podwykonawców.</w:t>
      </w:r>
    </w:p>
    <w:p w14:paraId="180F708E" w14:textId="6995352F" w:rsidR="2E23D45D" w:rsidRPr="000E6FC9" w:rsidRDefault="2E23D45D" w:rsidP="00FC2BA8">
      <w:pPr>
        <w:pStyle w:val="Mjtekst"/>
        <w:rPr>
          <w:rFonts w:ascii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Wykonawca zobowiązuje się do zapewnienia, aby osoby uczestniczące w realizacji zamówienia z jego strony zostały poinformowane o zasadach przetwarzania danych osobowych wynikających z obowiązujących przepisów prawa oraz dokumentów programowych dofinansowania, a także do przetwarzania danych osobowych wyłącznie w zakresie niezbędnym do prawidłowej realizacji zamówienia, zgodnie z przepisami rozporządzenia Parlamentu Europejskiego i Rady (UE) 2016/679 (RODO).</w:t>
      </w:r>
    </w:p>
    <w:p w14:paraId="1B2AB255" w14:textId="68952B88" w:rsidR="2E23D45D" w:rsidRPr="000E6FC9" w:rsidRDefault="2E23D45D" w:rsidP="00FC2BA8">
      <w:pPr>
        <w:pStyle w:val="Mjtekst"/>
        <w:rPr>
          <w:rFonts w:ascii="Arial" w:hAnsi="Arial" w:cs="Arial"/>
          <w:i/>
          <w:iCs/>
        </w:rPr>
      </w:pPr>
      <w:r w:rsidRPr="000E6FC9">
        <w:rPr>
          <w:rFonts w:ascii="Arial" w:hAnsi="Arial" w:cs="Arial"/>
          <w:i/>
          <w:iCs/>
        </w:rPr>
        <w:t>W przypadku powierzenia realizacji części zamówienia podwykonawcom, Wykonawca ponosi odpowiedzialność za zapewnienie zgodności przetwarzania danych osobowych przez podwykonawców z przepisami RODO oraz zasadami wynikającymi z dokumentów związanych z dofinansowaniem.</w:t>
      </w:r>
    </w:p>
    <w:p w14:paraId="473848EE" w14:textId="77777777" w:rsidR="003C4C8E" w:rsidRPr="000E6FC9" w:rsidRDefault="003C4C8E" w:rsidP="006E1477">
      <w:pPr>
        <w:spacing w:before="120" w:after="0" w:line="312" w:lineRule="auto"/>
        <w:jc w:val="both"/>
        <w:rPr>
          <w:rStyle w:val="MjtekstZnak"/>
          <w:rFonts w:ascii="Arial" w:eastAsia="Calibri" w:hAnsi="Arial" w:cs="Arial"/>
          <w:b/>
          <w:bCs/>
        </w:rPr>
      </w:pPr>
    </w:p>
    <w:p w14:paraId="5B07D71E" w14:textId="659F09EF" w:rsidR="00B55C11" w:rsidRPr="000E6FC9" w:rsidRDefault="00B55C11" w:rsidP="006E1477">
      <w:pPr>
        <w:spacing w:before="120" w:after="0" w:line="312" w:lineRule="auto"/>
        <w:jc w:val="both"/>
        <w:rPr>
          <w:rFonts w:ascii="Arial" w:eastAsia="Arial" w:hAnsi="Arial" w:cs="Arial"/>
          <w:b/>
          <w:bCs/>
          <w:sz w:val="21"/>
          <w:szCs w:val="21"/>
          <w:lang w:eastAsia="pl-PL"/>
        </w:rPr>
      </w:pPr>
      <w:r w:rsidRPr="000E6FC9">
        <w:rPr>
          <w:rStyle w:val="MjtekstZnak"/>
          <w:rFonts w:ascii="Arial" w:eastAsia="Calibri" w:hAnsi="Arial" w:cs="Arial"/>
          <w:b/>
          <w:bCs/>
        </w:rPr>
        <w:lastRenderedPageBreak/>
        <w:t>XXV</w:t>
      </w:r>
      <w:r w:rsidR="5FA42640" w:rsidRPr="000E6FC9">
        <w:rPr>
          <w:rStyle w:val="MjtekstZnak"/>
          <w:rFonts w:ascii="Arial" w:eastAsia="Calibri" w:hAnsi="Arial" w:cs="Arial"/>
          <w:b/>
          <w:bCs/>
        </w:rPr>
        <w:t>II</w:t>
      </w:r>
      <w:r w:rsidRPr="000E6FC9">
        <w:rPr>
          <w:rStyle w:val="MjtekstZnak"/>
          <w:rFonts w:ascii="Arial" w:eastAsia="Calibri" w:hAnsi="Arial" w:cs="Arial"/>
          <w:b/>
          <w:bCs/>
        </w:rPr>
        <w:t xml:space="preserve">. Załączniki do ogłoszenia:        </w:t>
      </w:r>
      <w:r w:rsidRPr="000E6FC9">
        <w:rPr>
          <w:rFonts w:ascii="Arial" w:eastAsia="Arial" w:hAnsi="Arial" w:cs="Arial"/>
          <w:b/>
          <w:bCs/>
          <w:sz w:val="21"/>
          <w:szCs w:val="21"/>
        </w:rPr>
        <w:t xml:space="preserve">    </w:t>
      </w:r>
    </w:p>
    <w:p w14:paraId="6A429FA3" w14:textId="77777777" w:rsidR="00B55C11" w:rsidRPr="000E6FC9" w:rsidRDefault="00B55C11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Form</w:t>
      </w:r>
      <w:r w:rsidR="00F04EE7" w:rsidRPr="000E6FC9">
        <w:rPr>
          <w:rFonts w:ascii="Arial" w:hAnsi="Arial" w:cs="Arial"/>
        </w:rPr>
        <w:t>ularz ofertowy - załącznik nr 1</w:t>
      </w:r>
      <w:r w:rsidRPr="000E6FC9">
        <w:rPr>
          <w:rFonts w:ascii="Arial" w:hAnsi="Arial" w:cs="Arial"/>
        </w:rPr>
        <w:t xml:space="preserve"> </w:t>
      </w:r>
    </w:p>
    <w:p w14:paraId="01113915" w14:textId="5C0B8806" w:rsidR="004A369B" w:rsidRPr="000E6FC9" w:rsidRDefault="004A369B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Oświadczenie wykonawców wspólnie ubiegających się o udzielenie zamówienia - załącznik nr 1A</w:t>
      </w:r>
    </w:p>
    <w:p w14:paraId="6101E766" w14:textId="4EF72621" w:rsidR="4D220B58" w:rsidRPr="000E6FC9" w:rsidRDefault="4D220B58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Wykaz usług – załącznik nr 2</w:t>
      </w:r>
    </w:p>
    <w:p w14:paraId="17993885" w14:textId="77777777" w:rsidR="00B55C11" w:rsidRPr="000E6FC9" w:rsidRDefault="00B55C11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Wykaz robót – załącznik nr 3</w:t>
      </w:r>
    </w:p>
    <w:p w14:paraId="04552705" w14:textId="4BB36C73" w:rsidR="00B55C11" w:rsidRPr="000E6FC9" w:rsidRDefault="00B55C11" w:rsidP="00FC2BA8">
      <w:pPr>
        <w:pStyle w:val="Mjtekst"/>
        <w:rPr>
          <w:rFonts w:ascii="Arial" w:eastAsia="Arial" w:hAnsi="Arial" w:cs="Arial"/>
        </w:rPr>
      </w:pPr>
      <w:r w:rsidRPr="000E6FC9">
        <w:rPr>
          <w:rFonts w:ascii="Arial" w:hAnsi="Arial" w:cs="Arial"/>
        </w:rPr>
        <w:t xml:space="preserve">Wykaz osób – załącznik nr </w:t>
      </w:r>
      <w:r w:rsidR="5C82DBEC" w:rsidRPr="000E6FC9">
        <w:rPr>
          <w:rFonts w:ascii="Arial" w:hAnsi="Arial" w:cs="Arial"/>
        </w:rPr>
        <w:t>4</w:t>
      </w:r>
    </w:p>
    <w:p w14:paraId="144A0F68" w14:textId="257EBB0A" w:rsidR="00B55C11" w:rsidRPr="000E6FC9" w:rsidRDefault="00B55C11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 xml:space="preserve">Oświadczenie o niepodleganiu wykluczeniu – załącznik nr </w:t>
      </w:r>
      <w:r w:rsidR="5280134A" w:rsidRPr="000E6FC9">
        <w:rPr>
          <w:rFonts w:ascii="Arial" w:hAnsi="Arial" w:cs="Arial"/>
        </w:rPr>
        <w:t>5</w:t>
      </w:r>
    </w:p>
    <w:p w14:paraId="078F4F0A" w14:textId="77777777" w:rsidR="00B55C11" w:rsidRPr="000E6FC9" w:rsidRDefault="00B55C11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Informacja na temat zakazu konfliktu interesów – załącznik nr 6</w:t>
      </w:r>
    </w:p>
    <w:p w14:paraId="69AC1C97" w14:textId="77777777" w:rsidR="006445C6" w:rsidRPr="000E6FC9" w:rsidRDefault="0079229C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Zobowiązanie podmiotu udostępniającego zasoby - Załącznik nr 7.</w:t>
      </w:r>
    </w:p>
    <w:p w14:paraId="12E0A5EE" w14:textId="09656238" w:rsidR="2A9DF14E" w:rsidRPr="000E6FC9" w:rsidRDefault="2A9DF14E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>Program funkcjonalno-użytkowy - załącznik nr 8</w:t>
      </w:r>
    </w:p>
    <w:p w14:paraId="78101311" w14:textId="7E9DC69A" w:rsidR="00597CAC" w:rsidRPr="000E6FC9" w:rsidRDefault="00597CAC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>Załączniki – załącznik nr 8</w:t>
      </w:r>
    </w:p>
    <w:p w14:paraId="39FC65F5" w14:textId="059F7155" w:rsidR="5EEE34D3" w:rsidRPr="000E6FC9" w:rsidRDefault="5EEE34D3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 xml:space="preserve">Wzór </w:t>
      </w:r>
      <w:r w:rsidR="43162949" w:rsidRPr="000E6FC9">
        <w:rPr>
          <w:rFonts w:ascii="Arial" w:hAnsi="Arial" w:cs="Arial"/>
        </w:rPr>
        <w:t>Kontraktu</w:t>
      </w:r>
      <w:r w:rsidRPr="000E6FC9">
        <w:rPr>
          <w:rFonts w:ascii="Arial" w:hAnsi="Arial" w:cs="Arial"/>
        </w:rPr>
        <w:t xml:space="preserve"> – załącznik nr </w:t>
      </w:r>
      <w:r w:rsidR="61D33DC5" w:rsidRPr="000E6FC9">
        <w:rPr>
          <w:rFonts w:ascii="Arial" w:hAnsi="Arial" w:cs="Arial"/>
        </w:rPr>
        <w:t>9</w:t>
      </w:r>
    </w:p>
    <w:p w14:paraId="7F8B2838" w14:textId="575381AE" w:rsidR="381CBE44" w:rsidRPr="000E6FC9" w:rsidRDefault="381CBE44" w:rsidP="00FC2BA8">
      <w:pPr>
        <w:pStyle w:val="Mjtekst"/>
        <w:rPr>
          <w:rFonts w:ascii="Arial" w:eastAsia="Arial" w:hAnsi="Arial" w:cs="Arial"/>
          <w:lang w:eastAsia="pl-PL"/>
        </w:rPr>
      </w:pPr>
      <w:r w:rsidRPr="000E6FC9">
        <w:rPr>
          <w:rFonts w:ascii="Arial" w:hAnsi="Arial" w:cs="Arial"/>
        </w:rPr>
        <w:t xml:space="preserve">Załącznik informacyjny nr 1 - </w:t>
      </w:r>
      <w:r w:rsidR="5A9CE8A5" w:rsidRPr="000E6FC9">
        <w:rPr>
          <w:rFonts w:ascii="Arial" w:hAnsi="Arial" w:cs="Arial"/>
        </w:rPr>
        <w:t>Regulaminem udzielania zamówień sektorowych podprogowych Miejskiego Przedsiębiorstwa Gospodarki Komunalnej Sp. z o.o. w Chełmie (w wersji obowiązującej od dnia 01.01.2026r.)</w:t>
      </w:r>
    </w:p>
    <w:p w14:paraId="49A4FCDB" w14:textId="576DAB30" w:rsidR="1B4DE037" w:rsidRPr="000E6FC9" w:rsidRDefault="5A9CE8A5" w:rsidP="00FC2BA8">
      <w:pPr>
        <w:pStyle w:val="Mjtekst"/>
        <w:rPr>
          <w:rFonts w:ascii="Arial" w:hAnsi="Arial" w:cs="Arial"/>
        </w:rPr>
      </w:pPr>
      <w:r w:rsidRPr="000E6FC9">
        <w:rPr>
          <w:rFonts w:ascii="Arial" w:hAnsi="Arial" w:cs="Arial"/>
        </w:rPr>
        <w:t xml:space="preserve">Załącznik informacyjny nr 2 - Załącznik nr 15 </w:t>
      </w:r>
      <w:r w:rsidR="00EE7A56" w:rsidRPr="000E6FC9">
        <w:rPr>
          <w:rFonts w:ascii="Arial" w:hAnsi="Arial" w:cs="Arial"/>
        </w:rPr>
        <w:t>RODO rozszerzenie</w:t>
      </w:r>
    </w:p>
    <w:p w14:paraId="5A18E735" w14:textId="77777777" w:rsidR="00432B99" w:rsidRPr="000E6FC9" w:rsidRDefault="00432B99" w:rsidP="00FC2BA8">
      <w:pPr>
        <w:pStyle w:val="Mjtekst"/>
        <w:rPr>
          <w:rFonts w:ascii="Arial" w:hAnsi="Arial" w:cs="Arial"/>
        </w:rPr>
        <w:sectPr w:rsidR="00432B99" w:rsidRPr="000E6FC9" w:rsidSect="0038054D">
          <w:footerReference w:type="default" r:id="rId17"/>
          <w:headerReference w:type="first" r:id="rId18"/>
          <w:footerReference w:type="first" r:id="rId19"/>
          <w:pgSz w:w="11906" w:h="16838"/>
          <w:pgMar w:top="-1680" w:right="1469" w:bottom="993" w:left="1418" w:header="284" w:footer="336" w:gutter="0"/>
          <w:cols w:space="708"/>
          <w:titlePg/>
          <w:docGrid w:linePitch="360"/>
        </w:sectPr>
      </w:pPr>
    </w:p>
    <w:p w14:paraId="50AE599B" w14:textId="0A342EA5" w:rsidR="002B5C72" w:rsidRPr="000E6FC9" w:rsidRDefault="00190B5C" w:rsidP="00190B5C">
      <w:pPr>
        <w:pStyle w:val="Mjtekst"/>
        <w:jc w:val="right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lastRenderedPageBreak/>
        <w:t>Załącznik nr 1</w:t>
      </w:r>
    </w:p>
    <w:p w14:paraId="0EEE2345" w14:textId="101247C5" w:rsidR="0038054D" w:rsidRPr="000E6FC9" w:rsidRDefault="0038054D" w:rsidP="00190B5C">
      <w:pPr>
        <w:pStyle w:val="Mjtekst"/>
        <w:jc w:val="right"/>
        <w:rPr>
          <w:rFonts w:ascii="Arial" w:hAnsi="Arial" w:cs="Arial"/>
        </w:rPr>
      </w:pPr>
    </w:p>
    <w:p w14:paraId="7462C616" w14:textId="77777777" w:rsidR="000E6FC9" w:rsidRDefault="000E6FC9" w:rsidP="000E6FC9">
      <w:pPr>
        <w:tabs>
          <w:tab w:val="num" w:pos="0"/>
        </w:tabs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ab/>
      </w:r>
    </w:p>
    <w:p w14:paraId="342FA7B0" w14:textId="0C5641B1" w:rsidR="000C2675" w:rsidRPr="000E6FC9" w:rsidRDefault="000C2675" w:rsidP="000E6FC9">
      <w:pPr>
        <w:tabs>
          <w:tab w:val="num" w:pos="0"/>
        </w:tabs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....................................................                                            …..........................................                                          </w:t>
      </w:r>
    </w:p>
    <w:p w14:paraId="2340E348" w14:textId="77777777" w:rsidR="000C2675" w:rsidRPr="000E6FC9" w:rsidRDefault="000C2675" w:rsidP="000E6FC9">
      <w:pPr>
        <w:spacing w:after="0"/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sz w:val="16"/>
          <w:szCs w:val="21"/>
          <w:lang w:eastAsia="zh-CN"/>
        </w:rPr>
        <w:t>pieczęć adresowa lub dane Wykonawcy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                                                    </w:t>
      </w:r>
      <w:r w:rsidRPr="000E6FC9">
        <w:rPr>
          <w:rFonts w:ascii="Arial" w:hAnsi="Arial" w:cs="Arial"/>
          <w:i/>
          <w:sz w:val="16"/>
          <w:szCs w:val="16"/>
          <w:lang w:eastAsia="zh-CN"/>
        </w:rPr>
        <w:t xml:space="preserve">miejscowość, data 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                                                         </w:t>
      </w:r>
    </w:p>
    <w:p w14:paraId="5B3BE76E" w14:textId="77777777" w:rsidR="000C2675" w:rsidRPr="000E6FC9" w:rsidRDefault="000C2675" w:rsidP="000E6FC9">
      <w:pPr>
        <w:spacing w:before="360"/>
        <w:jc w:val="center"/>
        <w:rPr>
          <w:rFonts w:ascii="Arial" w:hAnsi="Arial" w:cs="Arial"/>
          <w:b/>
          <w:sz w:val="24"/>
          <w:szCs w:val="21"/>
          <w:lang w:eastAsia="zh-CN"/>
        </w:rPr>
      </w:pPr>
      <w:r w:rsidRPr="000E6FC9">
        <w:rPr>
          <w:rFonts w:ascii="Arial" w:hAnsi="Arial" w:cs="Arial"/>
          <w:b/>
          <w:sz w:val="24"/>
          <w:szCs w:val="21"/>
          <w:lang w:eastAsia="zh-CN"/>
        </w:rPr>
        <w:t>OFERTA</w:t>
      </w:r>
    </w:p>
    <w:tbl>
      <w:tblPr>
        <w:tblW w:w="96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9"/>
        <w:gridCol w:w="6707"/>
      </w:tblGrid>
      <w:tr w:rsidR="000C2675" w:rsidRPr="000E6FC9" w14:paraId="28CF0C97" w14:textId="77777777" w:rsidTr="00DF7BF6">
        <w:trPr>
          <w:trHeight w:val="563"/>
        </w:trPr>
        <w:tc>
          <w:tcPr>
            <w:tcW w:w="9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808080" w:themeColor="background1" w:themeShade="80"/>
              <w:right w:val="single" w:sz="4" w:space="0" w:color="000000"/>
            </w:tcBorders>
            <w:shd w:val="clear" w:color="auto" w:fill="F9FBFD"/>
            <w:vAlign w:val="center"/>
          </w:tcPr>
          <w:p w14:paraId="06B6AB1C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Dane Wykonawcy*:</w:t>
            </w:r>
          </w:p>
        </w:tc>
      </w:tr>
      <w:tr w:rsidR="000C2675" w:rsidRPr="000E6FC9" w14:paraId="58453856" w14:textId="77777777" w:rsidTr="00DF7BF6">
        <w:trPr>
          <w:trHeight w:val="531"/>
        </w:trPr>
        <w:tc>
          <w:tcPr>
            <w:tcW w:w="2959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000000"/>
            </w:tcBorders>
            <w:vAlign w:val="center"/>
          </w:tcPr>
          <w:p w14:paraId="2A22D845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Nazwa (firma) </w:t>
            </w:r>
          </w:p>
        </w:tc>
        <w:tc>
          <w:tcPr>
            <w:tcW w:w="6707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999F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04A6ECD5" w14:textId="77777777" w:rsidTr="000E6FC9">
        <w:trPr>
          <w:trHeight w:val="563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F1155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Adres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DEC4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72E13E03" w14:textId="77777777" w:rsidTr="000E6FC9">
        <w:trPr>
          <w:trHeight w:val="531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862F3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Numer telefonu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C744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195F1FA6" w14:textId="77777777" w:rsidTr="000E6FC9">
        <w:trPr>
          <w:trHeight w:val="563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4EFC7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Numer faksu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F7458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3718A252" w14:textId="77777777" w:rsidTr="000E6FC9">
        <w:trPr>
          <w:trHeight w:val="563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DE850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E-mail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2A11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5D8FD444" w14:textId="77777777" w:rsidTr="000E6FC9">
        <w:trPr>
          <w:trHeight w:val="531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7FCF4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NIP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FC52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05A9A50D" w14:textId="77777777" w:rsidTr="000E6FC9">
        <w:trPr>
          <w:trHeight w:val="531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F25EB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REGON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93D2" w14:textId="77777777" w:rsidR="000C2675" w:rsidRPr="000E6FC9" w:rsidRDefault="000C2675" w:rsidP="000E6FC9">
            <w:pPr>
              <w:spacing w:before="60" w:after="60" w:line="240" w:lineRule="auto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 w14:paraId="582D9B51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68AC6A16" w14:textId="500B7A80" w:rsidR="000C2675" w:rsidRPr="000E6FC9" w:rsidRDefault="000C2675" w:rsidP="000E6FC9">
      <w:pPr>
        <w:pStyle w:val="MJ"/>
      </w:pPr>
      <w:r w:rsidRPr="000E6FC9">
        <w:rPr>
          <w:b/>
        </w:rPr>
        <w:t>1.</w:t>
      </w:r>
      <w:r w:rsidRPr="000E6FC9">
        <w:t xml:space="preserve"> Nawiązując do Ogłoszenia o zamówieniu znak: </w:t>
      </w:r>
      <w:r w:rsidRPr="000E6FC9">
        <w:rPr>
          <w:b/>
        </w:rPr>
        <w:t>S_</w:t>
      </w:r>
      <w:r w:rsidR="000E6FC9" w:rsidRPr="000E6FC9">
        <w:rPr>
          <w:b/>
        </w:rPr>
        <w:t>13</w:t>
      </w:r>
      <w:r w:rsidRPr="000E6FC9">
        <w:rPr>
          <w:b/>
        </w:rPr>
        <w:t>/2026</w:t>
      </w:r>
      <w:r w:rsidRPr="000E6FC9">
        <w:t xml:space="preserve"> dotyczącego przetargu sektorowego w oparciu o Regulamin udzielania zamówień sektorowych, Zamawiającego na wykonanie zadania pn. </w:t>
      </w:r>
      <w:r w:rsidRPr="000E6FC9">
        <w:rPr>
          <w:b/>
        </w:rPr>
        <w:t>MODERNIZACJA UJĘCIA WODY „TRUBAKÓW” WRAZ Z BUDOWĄ ZBIORNIKÓW</w:t>
      </w:r>
      <w:r w:rsidRPr="000E6FC9">
        <w:t>, jako Wykonawca oferujemy wykonanie całego przedmiotu zamówienia za cenę*:</w:t>
      </w:r>
    </w:p>
    <w:p w14:paraId="396EAAE7" w14:textId="77777777" w:rsidR="000C2675" w:rsidRPr="000E6FC9" w:rsidRDefault="000C2675" w:rsidP="000E6FC9">
      <w:pPr>
        <w:spacing w:before="120"/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brutto .......................... zł</w:t>
      </w:r>
      <w:r w:rsidRPr="000E6FC9">
        <w:rPr>
          <w:rFonts w:ascii="Arial" w:hAnsi="Arial" w:cs="Arial"/>
          <w:sz w:val="21"/>
          <w:szCs w:val="21"/>
          <w:lang w:eastAsia="zh-CN"/>
        </w:rPr>
        <w:t xml:space="preserve"> (słownie .................................................................................................)</w:t>
      </w: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.</w:t>
      </w:r>
    </w:p>
    <w:p w14:paraId="659F42BF" w14:textId="77777777" w:rsidR="000C2675" w:rsidRPr="000E6FC9" w:rsidRDefault="000C2675" w:rsidP="000E6FC9">
      <w:pPr>
        <w:spacing w:after="12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Cena w podziale:</w:t>
      </w:r>
    </w:p>
    <w:tbl>
      <w:tblPr>
        <w:tblW w:w="5035" w:type="pct"/>
        <w:tblInd w:w="-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2544"/>
        <w:gridCol w:w="796"/>
        <w:gridCol w:w="849"/>
        <w:gridCol w:w="1254"/>
        <w:gridCol w:w="993"/>
        <w:gridCol w:w="961"/>
        <w:gridCol w:w="961"/>
        <w:gridCol w:w="957"/>
      </w:tblGrid>
      <w:tr w:rsidR="00DF7BF6" w:rsidRPr="000E6FC9" w14:paraId="506D1D0D" w14:textId="77777777" w:rsidTr="00DF7BF6">
        <w:trPr>
          <w:trHeight w:val="1031"/>
        </w:trPr>
        <w:tc>
          <w:tcPr>
            <w:tcW w:w="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noWrap/>
            <w:vAlign w:val="center"/>
            <w:hideMark/>
          </w:tcPr>
          <w:p w14:paraId="29D089A2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Lp.</w:t>
            </w:r>
          </w:p>
        </w:tc>
        <w:tc>
          <w:tcPr>
            <w:tcW w:w="1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403CC313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Opis i nazwa przedmiotu</w:t>
            </w:r>
          </w:p>
        </w:tc>
        <w:tc>
          <w:tcPr>
            <w:tcW w:w="4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761484B8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Ilość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0C34785D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proofErr w:type="spellStart"/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j.m</w:t>
            </w:r>
            <w:proofErr w:type="spellEnd"/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53FA4274" w14:textId="3713F4EC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EF6CD7">
              <w:rPr>
                <w:rFonts w:ascii="Arial" w:hAnsi="Arial" w:cs="Arial"/>
                <w:b/>
                <w:color w:val="FF0000"/>
                <w:sz w:val="18"/>
                <w:szCs w:val="19"/>
                <w:lang w:eastAsia="zh-CN"/>
              </w:rPr>
              <w:t>Pułap % sekwencji zależności</w:t>
            </w:r>
            <w:r w:rsidR="00EF6CD7" w:rsidRPr="00EF6CD7">
              <w:rPr>
                <w:rFonts w:ascii="Arial" w:hAnsi="Arial" w:cs="Arial"/>
                <w:b/>
                <w:color w:val="FF0000"/>
                <w:sz w:val="18"/>
                <w:szCs w:val="19"/>
                <w:lang w:eastAsia="zh-CN"/>
              </w:rPr>
              <w:t>*</w:t>
            </w:r>
            <w:r w:rsidRPr="00EF6CD7">
              <w:rPr>
                <w:rFonts w:ascii="Arial" w:hAnsi="Arial" w:cs="Arial"/>
                <w:color w:val="FF0000"/>
                <w:sz w:val="18"/>
                <w:szCs w:val="19"/>
                <w:lang w:eastAsia="zh-CN"/>
              </w:rPr>
              <w:t xml:space="preserve">** </w:t>
            </w: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42D43E99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 xml:space="preserve">Wartość netto          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637240FB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Stawka podatku VAT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3133CF60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 xml:space="preserve">Kwota podatku VAT             </w:t>
            </w:r>
          </w:p>
        </w:tc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2BA768D2" w14:textId="77777777" w:rsidR="000C2675" w:rsidRPr="000E6FC9" w:rsidRDefault="000C2675" w:rsidP="000C2675">
            <w:pPr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 xml:space="preserve">Wartość brutto              </w:t>
            </w:r>
          </w:p>
        </w:tc>
      </w:tr>
      <w:tr w:rsidR="00DF7BF6" w:rsidRPr="000E6FC9" w14:paraId="77AFA4C3" w14:textId="77777777" w:rsidTr="00DF7BF6">
        <w:trPr>
          <w:trHeight w:val="51"/>
        </w:trPr>
        <w:tc>
          <w:tcPr>
            <w:tcW w:w="26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noWrap/>
            <w:vAlign w:val="center"/>
            <w:hideMark/>
          </w:tcPr>
          <w:p w14:paraId="0500509F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A</w:t>
            </w:r>
          </w:p>
        </w:tc>
        <w:tc>
          <w:tcPr>
            <w:tcW w:w="12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78218F84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B</w:t>
            </w:r>
          </w:p>
        </w:tc>
        <w:tc>
          <w:tcPr>
            <w:tcW w:w="4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3A8BBE27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C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  <w:hideMark/>
          </w:tcPr>
          <w:p w14:paraId="1E0ABA1B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D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1C9272C8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E</w:t>
            </w: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394A1562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F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6A232950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G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61F4E4A9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H</w:t>
            </w:r>
          </w:p>
        </w:tc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9FBFD"/>
            <w:vAlign w:val="center"/>
          </w:tcPr>
          <w:p w14:paraId="0AF5183D" w14:textId="77777777" w:rsidR="000C2675" w:rsidRPr="000E6FC9" w:rsidRDefault="000C2675" w:rsidP="000E6FC9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i/>
                <w:iCs/>
                <w:sz w:val="16"/>
                <w:szCs w:val="21"/>
                <w:lang w:eastAsia="zh-CN"/>
              </w:rPr>
              <w:t>I</w:t>
            </w:r>
          </w:p>
        </w:tc>
      </w:tr>
      <w:tr w:rsidR="000C2675" w:rsidRPr="000E6FC9" w14:paraId="5DBB3C54" w14:textId="77777777" w:rsidTr="00DF7BF6">
        <w:trPr>
          <w:trHeight w:val="57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noWrap/>
            <w:vAlign w:val="center"/>
            <w:hideMark/>
          </w:tcPr>
          <w:p w14:paraId="2850CD6B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1.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3EE55006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bCs/>
                <w:iCs/>
                <w:sz w:val="19"/>
                <w:szCs w:val="19"/>
                <w:lang w:eastAsia="zh-CN"/>
              </w:rPr>
              <w:t>Realizacja Robót Budowlanych (ROBOTY)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9FBFD"/>
            <w:vAlign w:val="center"/>
          </w:tcPr>
          <w:p w14:paraId="7E3BBAF6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6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6"/>
                <w:szCs w:val="19"/>
                <w:lang w:eastAsia="zh-CN"/>
              </w:rPr>
              <w:t>Zgodnie z postępowaniem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9FBFD"/>
            <w:vAlign w:val="center"/>
          </w:tcPr>
          <w:p w14:paraId="548065D4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6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6"/>
                <w:szCs w:val="19"/>
                <w:lang w:eastAsia="zh-CN"/>
              </w:rPr>
              <w:t>Roboty budowlane z projektowaniem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F9FBFD"/>
            <w:vAlign w:val="center"/>
          </w:tcPr>
          <w:p w14:paraId="5CCF5699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0A98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28FB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21520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54B4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376C9BAE" w14:textId="77777777" w:rsidTr="00DF7BF6">
        <w:trPr>
          <w:trHeight w:val="41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noWrap/>
            <w:vAlign w:val="center"/>
            <w:hideMark/>
          </w:tcPr>
          <w:p w14:paraId="73065288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2.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54991A73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Część Projektowa Robót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88F1D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FD23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0AFE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4A5F6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B997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ACEC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B61F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2C886DCA" w14:textId="77777777" w:rsidTr="00DF7BF6">
        <w:trPr>
          <w:trHeight w:val="419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noWrap/>
            <w:vAlign w:val="center"/>
            <w:hideMark/>
          </w:tcPr>
          <w:p w14:paraId="5C9D2293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3.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13443C5E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0E6FC9">
              <w:rPr>
                <w:rFonts w:ascii="Arial" w:hAnsi="Arial" w:cs="Arial"/>
                <w:sz w:val="19"/>
                <w:szCs w:val="19"/>
                <w:lang w:eastAsia="zh-CN"/>
              </w:rPr>
              <w:t>Część Koncepcyjna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A942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0AEA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6DA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B3CDB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127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2335B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11F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  <w:tr w:rsidR="000C2675" w:rsidRPr="000E6FC9" w14:paraId="4702E95C" w14:textId="77777777" w:rsidTr="00DF7BF6">
        <w:trPr>
          <w:trHeight w:val="493"/>
        </w:trPr>
        <w:tc>
          <w:tcPr>
            <w:tcW w:w="30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noWrap/>
            <w:vAlign w:val="center"/>
          </w:tcPr>
          <w:p w14:paraId="08E8BBD2" w14:textId="1A3AC7DD" w:rsidR="000C2675" w:rsidRPr="000E6FC9" w:rsidRDefault="000C2675" w:rsidP="000E6FC9">
            <w:pPr>
              <w:spacing w:after="0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RAZEM</w:t>
            </w:r>
            <w:r w:rsidR="000E6FC9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: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A2E2B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9FBFD"/>
            <w:vAlign w:val="center"/>
            <w:hideMark/>
          </w:tcPr>
          <w:p w14:paraId="614A2161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F6672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05F2" w14:textId="77777777" w:rsidR="000C2675" w:rsidRPr="000E6FC9" w:rsidRDefault="000C2675" w:rsidP="000E6FC9">
            <w:pPr>
              <w:spacing w:after="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 w14:paraId="55BF3D18" w14:textId="685183D1" w:rsidR="000C2675" w:rsidRPr="000E6FC9" w:rsidRDefault="000E6FC9" w:rsidP="000C2675">
      <w:pPr>
        <w:rPr>
          <w:rFonts w:ascii="Arial" w:hAnsi="Arial" w:cs="Arial"/>
          <w:i/>
          <w:sz w:val="21"/>
          <w:szCs w:val="21"/>
          <w:lang w:eastAsia="zh-CN"/>
        </w:rPr>
      </w:pPr>
      <w:r>
        <w:rPr>
          <w:rFonts w:ascii="Arial" w:hAnsi="Arial" w:cs="Arial"/>
          <w:i/>
          <w:sz w:val="21"/>
          <w:szCs w:val="21"/>
          <w:lang w:eastAsia="zh-CN"/>
        </w:rPr>
        <w:t>(</w:t>
      </w:r>
      <w:r w:rsidR="000C2675" w:rsidRPr="000E6FC9">
        <w:rPr>
          <w:rFonts w:ascii="Arial" w:hAnsi="Arial" w:cs="Arial"/>
          <w:i/>
          <w:sz w:val="21"/>
          <w:szCs w:val="21"/>
          <w:lang w:eastAsia="zh-CN"/>
        </w:rPr>
        <w:t>cena zawiera wszystkie koszty niezbędne do wykonania przedmiotu zamówienia).</w:t>
      </w:r>
    </w:p>
    <w:p w14:paraId="2497B749" w14:textId="20FCB002" w:rsidR="000C2675" w:rsidRPr="000E6FC9" w:rsidRDefault="000C2675" w:rsidP="000E6FC9">
      <w:pPr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sz w:val="21"/>
          <w:szCs w:val="21"/>
          <w:lang w:eastAsia="zh-CN"/>
        </w:rPr>
        <w:lastRenderedPageBreak/>
        <w:t>***</w:t>
      </w:r>
      <w:r w:rsidR="000E6FC9">
        <w:rPr>
          <w:rFonts w:ascii="Arial" w:hAnsi="Arial" w:cs="Arial"/>
          <w:i/>
          <w:sz w:val="21"/>
          <w:szCs w:val="21"/>
          <w:lang w:eastAsia="zh-CN"/>
        </w:rPr>
        <w:t xml:space="preserve"> </w:t>
      </w:r>
      <w:r w:rsidR="000E6FC9" w:rsidRPr="00DF7BF6">
        <w:rPr>
          <w:rFonts w:ascii="Arial" w:hAnsi="Arial" w:cs="Arial"/>
          <w:b/>
          <w:i/>
          <w:color w:val="FF0000"/>
          <w:sz w:val="21"/>
          <w:szCs w:val="21"/>
          <w:lang w:eastAsia="zh-CN"/>
        </w:rPr>
        <w:t xml:space="preserve">UWAGA: wartości procentowe </w:t>
      </w:r>
      <w:r w:rsidR="000E6FC9" w:rsidRPr="00DF7BF6">
        <w:rPr>
          <w:rFonts w:ascii="Arial" w:hAnsi="Arial" w:cs="Arial"/>
          <w:b/>
          <w:i/>
          <w:color w:val="FF0000"/>
          <w:sz w:val="21"/>
          <w:szCs w:val="21"/>
          <w:u w:val="single"/>
          <w:lang w:eastAsia="zh-CN"/>
        </w:rPr>
        <w:t>nie mogą przekroczyć</w:t>
      </w:r>
      <w:r w:rsidR="000E6FC9" w:rsidRPr="00DF7BF6">
        <w:rPr>
          <w:rFonts w:ascii="Arial" w:hAnsi="Arial" w:cs="Arial"/>
          <w:b/>
          <w:i/>
          <w:color w:val="FF0000"/>
          <w:sz w:val="21"/>
          <w:szCs w:val="21"/>
          <w:lang w:eastAsia="zh-CN"/>
        </w:rPr>
        <w:t xml:space="preserve"> wartości podanych w Rozdziale XX Ogłoszenia</w:t>
      </w:r>
      <w:r w:rsidR="00DF7BF6">
        <w:rPr>
          <w:rFonts w:ascii="Arial" w:hAnsi="Arial" w:cs="Arial"/>
          <w:b/>
          <w:i/>
          <w:sz w:val="21"/>
          <w:szCs w:val="21"/>
          <w:lang w:eastAsia="zh-CN"/>
        </w:rPr>
        <w:t>;</w:t>
      </w:r>
      <w:r w:rsidR="000E6FC9">
        <w:rPr>
          <w:rFonts w:ascii="Arial" w:hAnsi="Arial" w:cs="Arial"/>
          <w:i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w przypadku wystąpienia omyłek rachunkowych, Zamawiający poprawi ofertę zgodnie z </w:t>
      </w:r>
      <w:r w:rsidRPr="000E6FC9">
        <w:rPr>
          <w:rFonts w:ascii="Arial" w:hAnsi="Arial" w:cs="Arial"/>
          <w:i/>
          <w:sz w:val="21"/>
          <w:szCs w:val="21"/>
          <w:u w:val="single"/>
          <w:lang w:eastAsia="zh-CN"/>
        </w:rPr>
        <w:t>instrukcją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 zawartą w Ogłoszeniu o zamówieniu </w:t>
      </w:r>
      <w:r w:rsidR="00DF7BF6">
        <w:rPr>
          <w:rFonts w:ascii="Arial" w:hAnsi="Arial" w:cs="Arial"/>
          <w:i/>
          <w:sz w:val="21"/>
          <w:szCs w:val="21"/>
          <w:lang w:eastAsia="zh-CN"/>
        </w:rPr>
        <w:t>w Rozdziale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bCs/>
          <w:i/>
          <w:sz w:val="21"/>
          <w:szCs w:val="21"/>
          <w:lang w:eastAsia="zh-CN"/>
        </w:rPr>
        <w:t>XX.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 xml:space="preserve"> </w:t>
      </w:r>
    </w:p>
    <w:p w14:paraId="3B2C4EB2" w14:textId="77777777" w:rsidR="000C2675" w:rsidRPr="00DF7BF6" w:rsidRDefault="000C2675" w:rsidP="00DF7BF6">
      <w:pPr>
        <w:jc w:val="both"/>
        <w:rPr>
          <w:rStyle w:val="MJZnak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2</w:t>
      </w:r>
      <w:r w:rsidRPr="00DF7BF6">
        <w:rPr>
          <w:rStyle w:val="MJZnak"/>
        </w:rPr>
        <w:t xml:space="preserve">. Oświadczamy, że w ramach kryterium oceny ofert pn. </w:t>
      </w:r>
      <w:r w:rsidRPr="00DF7BF6">
        <w:rPr>
          <w:rStyle w:val="MJZnak"/>
          <w:b/>
        </w:rPr>
        <w:t>Doświadczenie zespołu</w:t>
      </w:r>
      <w:r w:rsidRPr="00DF7BF6">
        <w:rPr>
          <w:rStyle w:val="MJZnak"/>
        </w:rPr>
        <w:t>, wykazuje się, że następujące osoby wykonały wspólnie, jako projektanci, usługi obejmującej swym zakresem dokumentacje projektowe tj. projekt budowlany lub technologiczny budowy/przebudowy/rozbudowy/modernizacji stacji uzdatniania wody na cele zaopatrzenia ludzi w wodę do spożycia: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7"/>
        <w:gridCol w:w="3697"/>
        <w:gridCol w:w="3697"/>
      </w:tblGrid>
      <w:tr w:rsidR="000C2675" w:rsidRPr="00DF7BF6" w14:paraId="5529D60D" w14:textId="77777777" w:rsidTr="00DF7BF6">
        <w:tc>
          <w:tcPr>
            <w:tcW w:w="2377" w:type="dxa"/>
            <w:shd w:val="clear" w:color="auto" w:fill="F9FBFD"/>
          </w:tcPr>
          <w:p w14:paraId="358AFDD8" w14:textId="77777777" w:rsidR="000C2675" w:rsidRPr="00DF7BF6" w:rsidRDefault="000C2675" w:rsidP="00A41800">
            <w:pPr>
              <w:spacing w:before="120" w:after="12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  <w:t xml:space="preserve">Skład zespołu </w:t>
            </w:r>
          </w:p>
        </w:tc>
        <w:tc>
          <w:tcPr>
            <w:tcW w:w="3697" w:type="dxa"/>
            <w:shd w:val="clear" w:color="auto" w:fill="F9FBFD"/>
          </w:tcPr>
          <w:p w14:paraId="303919AB" w14:textId="77777777" w:rsidR="000C2675" w:rsidRPr="00DF7BF6" w:rsidRDefault="000C2675" w:rsidP="00A41800">
            <w:pPr>
              <w:spacing w:before="120" w:after="12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  <w:t>Dokumentacja projektowa 1</w:t>
            </w:r>
          </w:p>
        </w:tc>
        <w:tc>
          <w:tcPr>
            <w:tcW w:w="3697" w:type="dxa"/>
            <w:shd w:val="clear" w:color="auto" w:fill="F9FBFD"/>
          </w:tcPr>
          <w:p w14:paraId="199A7291" w14:textId="77777777" w:rsidR="000C2675" w:rsidRPr="00DF7BF6" w:rsidRDefault="000C2675" w:rsidP="00A41800">
            <w:pPr>
              <w:spacing w:before="120" w:after="12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  <w:t>Dokumentacja projektowa 2</w:t>
            </w:r>
          </w:p>
        </w:tc>
      </w:tr>
      <w:tr w:rsidR="000C2675" w:rsidRPr="00DF7BF6" w14:paraId="378002BE" w14:textId="77777777" w:rsidTr="00DF7BF6">
        <w:tc>
          <w:tcPr>
            <w:tcW w:w="2377" w:type="dxa"/>
          </w:tcPr>
          <w:p w14:paraId="4105A576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Kierownika zespołu projektowego – architekta</w:t>
            </w:r>
          </w:p>
          <w:p w14:paraId="10A9798F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Imię i nazwisko:</w:t>
            </w:r>
          </w:p>
          <w:p w14:paraId="50A926AF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…………………………….</w:t>
            </w:r>
          </w:p>
          <w:p w14:paraId="043DE936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</w:p>
          <w:p w14:paraId="562863B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Pełniona funkcja podczas projektowania: projektant Architekt</w:t>
            </w:r>
          </w:p>
        </w:tc>
        <w:tc>
          <w:tcPr>
            <w:tcW w:w="3697" w:type="dxa"/>
            <w:vMerge w:val="restart"/>
          </w:tcPr>
          <w:p w14:paraId="6686CFBA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Inwestor:</w:t>
            </w:r>
          </w:p>
          <w:p w14:paraId="5CDC07C2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00227A9E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45C6AA6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71843BA9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Tytuł dokumentacji projektowej:</w:t>
            </w:r>
          </w:p>
          <w:p w14:paraId="78F1AF7D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6AE63A3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D54D1F6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5A078CD4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Przedmiot projektowania</w:t>
            </w: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:</w:t>
            </w:r>
          </w:p>
          <w:p w14:paraId="6EB27F46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</w:p>
          <w:p w14:paraId="50C98D99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Stacja uzdatniania wody w miejscowości ………………………………</w:t>
            </w:r>
          </w:p>
          <w:p w14:paraId="5F4A1972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o wydajności ………………………………</w:t>
            </w:r>
          </w:p>
          <w:p w14:paraId="38BF15B6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5B0C52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Data wykonania dokumentacji projektowej:</w:t>
            </w:r>
          </w:p>
          <w:p w14:paraId="3988416F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3B43181D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800F3BE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77938661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</w:p>
          <w:p w14:paraId="71972694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Uzyskanie pozwolenia na budowę lub braku sprzeciwu rozpoczęcia robót budowlanych:</w:t>
            </w: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 xml:space="preserve"> TAK</w:t>
            </w:r>
          </w:p>
        </w:tc>
        <w:tc>
          <w:tcPr>
            <w:tcW w:w="3697" w:type="dxa"/>
            <w:vMerge w:val="restart"/>
          </w:tcPr>
          <w:p w14:paraId="4EAFF8F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Inwestor:</w:t>
            </w:r>
          </w:p>
          <w:p w14:paraId="4FEF3003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2611CED7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438C93A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618C759C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Tytuł dokumentacji projektowej:</w:t>
            </w:r>
          </w:p>
          <w:p w14:paraId="6488BCB5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6CBC6031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1C31BFC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0515407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Przedmiot projektowania</w:t>
            </w: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:</w:t>
            </w:r>
          </w:p>
          <w:p w14:paraId="1B576F6D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</w:p>
          <w:p w14:paraId="045A59AE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Stacja uzdatniania wody w miejscowości ………………………………</w:t>
            </w:r>
          </w:p>
          <w:p w14:paraId="192F1AB7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o wydajności ………………………………</w:t>
            </w:r>
          </w:p>
          <w:p w14:paraId="3F20A24A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61FED97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Data wykonania dokumentacji projektowej:</w:t>
            </w:r>
          </w:p>
          <w:p w14:paraId="08EA336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BC2C997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1ABC7129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>………………………………</w:t>
            </w:r>
          </w:p>
          <w:p w14:paraId="4A4DFA6D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Cs/>
                <w:sz w:val="19"/>
                <w:szCs w:val="19"/>
                <w:lang w:eastAsia="zh-CN"/>
              </w:rPr>
            </w:pPr>
          </w:p>
          <w:p w14:paraId="2C8CFAD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bCs/>
                <w:i/>
                <w:sz w:val="19"/>
                <w:szCs w:val="19"/>
                <w:lang w:eastAsia="zh-CN"/>
              </w:rPr>
              <w:t>Uzyskanie pozwolenia na budowę lub braku sprzeciwu rozpoczęcia robót budowlanych:</w:t>
            </w:r>
            <w:r w:rsidRPr="00DF7BF6">
              <w:rPr>
                <w:rFonts w:ascii="Arial" w:hAnsi="Arial" w:cs="Arial"/>
                <w:bCs/>
                <w:sz w:val="19"/>
                <w:szCs w:val="19"/>
                <w:lang w:eastAsia="zh-CN"/>
              </w:rPr>
              <w:t xml:space="preserve"> TAK</w:t>
            </w:r>
          </w:p>
        </w:tc>
      </w:tr>
      <w:tr w:rsidR="000C2675" w:rsidRPr="00DF7BF6" w14:paraId="68143E86" w14:textId="77777777" w:rsidTr="00DF7BF6">
        <w:tc>
          <w:tcPr>
            <w:tcW w:w="2377" w:type="dxa"/>
          </w:tcPr>
          <w:p w14:paraId="44F5F76F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Projektant branży sanitarnej – technologa</w:t>
            </w:r>
          </w:p>
          <w:p w14:paraId="2B2230F2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Imię i nazwisko:</w:t>
            </w:r>
          </w:p>
          <w:p w14:paraId="59BC82AA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…………………………….</w:t>
            </w:r>
          </w:p>
          <w:p w14:paraId="2FED89ED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</w:p>
          <w:p w14:paraId="46D11E97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 xml:space="preserve">Pełniona funkcja podczas projektowania: projektant branży sanitarnej </w:t>
            </w:r>
          </w:p>
        </w:tc>
        <w:tc>
          <w:tcPr>
            <w:tcW w:w="3697" w:type="dxa"/>
            <w:vMerge/>
          </w:tcPr>
          <w:p w14:paraId="5F8F6A5C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697" w:type="dxa"/>
            <w:vMerge/>
          </w:tcPr>
          <w:p w14:paraId="1BF02DA8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</w:p>
        </w:tc>
      </w:tr>
      <w:tr w:rsidR="000C2675" w:rsidRPr="00DF7BF6" w14:paraId="0FCAC3B7" w14:textId="77777777" w:rsidTr="00DF7BF6">
        <w:tc>
          <w:tcPr>
            <w:tcW w:w="2377" w:type="dxa"/>
          </w:tcPr>
          <w:p w14:paraId="6BAF993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Projektanta branży elektrycznej</w:t>
            </w:r>
          </w:p>
          <w:p w14:paraId="4A96649E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Imię i nazwisko:</w:t>
            </w:r>
          </w:p>
          <w:p w14:paraId="069EE8BA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…………………………….</w:t>
            </w:r>
          </w:p>
          <w:p w14:paraId="1952ED8E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sz w:val="19"/>
                <w:szCs w:val="19"/>
                <w:lang w:eastAsia="zh-CN"/>
              </w:rPr>
            </w:pPr>
          </w:p>
          <w:p w14:paraId="1D702D17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  <w:r w:rsidRPr="00DF7BF6">
              <w:rPr>
                <w:rFonts w:ascii="Arial" w:hAnsi="Arial" w:cs="Arial"/>
                <w:sz w:val="19"/>
                <w:szCs w:val="19"/>
                <w:lang w:eastAsia="zh-CN"/>
              </w:rPr>
              <w:t>Pełniona funkcja podczas projektowania: projektant branży elektrycznej</w:t>
            </w:r>
          </w:p>
        </w:tc>
        <w:tc>
          <w:tcPr>
            <w:tcW w:w="3697" w:type="dxa"/>
            <w:vMerge/>
          </w:tcPr>
          <w:p w14:paraId="737E9049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697" w:type="dxa"/>
            <w:vMerge/>
          </w:tcPr>
          <w:p w14:paraId="597244EB" w14:textId="77777777" w:rsidR="000C2675" w:rsidRPr="00DF7BF6" w:rsidRDefault="000C2675" w:rsidP="00DF7BF6">
            <w:pPr>
              <w:spacing w:after="0"/>
              <w:rPr>
                <w:rFonts w:ascii="Arial" w:hAnsi="Arial" w:cs="Arial"/>
                <w:b/>
                <w:bCs/>
                <w:sz w:val="19"/>
                <w:szCs w:val="19"/>
                <w:lang w:eastAsia="zh-CN"/>
              </w:rPr>
            </w:pPr>
          </w:p>
        </w:tc>
      </w:tr>
    </w:tbl>
    <w:p w14:paraId="70C2FCDF" w14:textId="77777777" w:rsidR="000C2675" w:rsidRPr="000E6FC9" w:rsidRDefault="000C2675" w:rsidP="000C2675">
      <w:pPr>
        <w:rPr>
          <w:rFonts w:ascii="Arial" w:hAnsi="Arial" w:cs="Arial"/>
          <w:b/>
          <w:bCs/>
          <w:sz w:val="21"/>
          <w:szCs w:val="21"/>
          <w:lang w:eastAsia="zh-CN"/>
        </w:rPr>
      </w:pPr>
    </w:p>
    <w:p w14:paraId="036BFC77" w14:textId="77777777" w:rsidR="000C2675" w:rsidRPr="000E6FC9" w:rsidRDefault="000C2675" w:rsidP="000C2675">
      <w:pPr>
        <w:rPr>
          <w:rFonts w:ascii="Arial" w:hAnsi="Arial" w:cs="Arial"/>
          <w:b/>
          <w:i/>
          <w:sz w:val="21"/>
          <w:szCs w:val="21"/>
          <w:u w:val="single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u w:val="single"/>
          <w:lang w:eastAsia="zh-CN"/>
        </w:rPr>
        <w:t xml:space="preserve">UWAGA: </w:t>
      </w:r>
    </w:p>
    <w:p w14:paraId="60C101AC" w14:textId="77777777" w:rsidR="000C2675" w:rsidRPr="000E6FC9" w:rsidRDefault="000C2675" w:rsidP="000C2675">
      <w:pPr>
        <w:rPr>
          <w:rFonts w:ascii="Arial" w:hAnsi="Arial" w:cs="Arial"/>
          <w:b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lang w:eastAsia="zh-CN"/>
        </w:rPr>
        <w:t>W przypadku, gdy Wykonawca nie wypełni tabeli, Zamawiający przyjmie, że Wykonawca nie wykazuje kryterium pn. Doświadczenie zespołu.</w:t>
      </w:r>
    </w:p>
    <w:p w14:paraId="6BE55FC2" w14:textId="192C5672" w:rsidR="000C2675" w:rsidRDefault="00FB763F" w:rsidP="00FB763F">
      <w:pPr>
        <w:pStyle w:val="MJ"/>
      </w:pPr>
      <w:r>
        <w:rPr>
          <w:b/>
        </w:rPr>
        <w:t>3</w:t>
      </w:r>
      <w:r w:rsidRPr="00DF7BF6">
        <w:rPr>
          <w:rStyle w:val="MJZnak"/>
        </w:rPr>
        <w:t xml:space="preserve">. </w:t>
      </w:r>
      <w:r w:rsidR="000C2675" w:rsidRPr="000E6FC9">
        <w:rPr>
          <w:b/>
        </w:rPr>
        <w:t>Oświadczamy</w:t>
      </w:r>
      <w:r w:rsidR="000C2675" w:rsidRPr="000E6FC9">
        <w:t>, że zapoznaliśmy się z treścią zapytania ofertowego, opisem przedmiotu zamówienia i wzorem Kontraktu i nie wnosimy do nich zastrzeżeń. Zdobyliśmy wszelkie konieczne informacje niezbędne do przygotowania i złożenia oferty.</w:t>
      </w:r>
    </w:p>
    <w:p w14:paraId="0F6F3B65" w14:textId="64B18EE3" w:rsidR="00FB763F" w:rsidRPr="00FB763F" w:rsidRDefault="00FB763F" w:rsidP="00FB763F">
      <w:pPr>
        <w:spacing w:before="120"/>
        <w:jc w:val="both"/>
        <w:rPr>
          <w:rFonts w:ascii="Arial" w:hAnsi="Arial" w:cs="Arial"/>
          <w:color w:val="000000"/>
          <w:spacing w:val="-1"/>
          <w:kern w:val="2"/>
          <w:sz w:val="20"/>
          <w:szCs w:val="20"/>
        </w:rPr>
      </w:pPr>
      <w:r w:rsidRPr="00FB763F">
        <w:rPr>
          <w:rFonts w:ascii="Arial" w:hAnsi="Arial" w:cs="Arial"/>
          <w:b/>
          <w:color w:val="000000"/>
          <w:spacing w:val="-1"/>
          <w:sz w:val="20"/>
          <w:szCs w:val="20"/>
        </w:rPr>
        <w:t>4. Oświadczamy,</w:t>
      </w:r>
      <w:r w:rsidRPr="00FB763F">
        <w:rPr>
          <w:rFonts w:ascii="Arial" w:hAnsi="Arial" w:cs="Arial"/>
          <w:color w:val="000000"/>
          <w:spacing w:val="-1"/>
          <w:sz w:val="20"/>
          <w:szCs w:val="20"/>
        </w:rPr>
        <w:t xml:space="preserve"> że spełniamy warunki udziału w postępowaniu, określone przez Zamawiającego:</w:t>
      </w:r>
    </w:p>
    <w:p w14:paraId="54A15D33" w14:textId="7C104C5F" w:rsidR="00FB763F" w:rsidRPr="00FB763F" w:rsidRDefault="00FB763F" w:rsidP="00FB763F">
      <w:pPr>
        <w:tabs>
          <w:tab w:val="left" w:pos="426"/>
        </w:tabs>
        <w:spacing w:before="120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  <w:r w:rsidRPr="00FB763F">
        <w:rPr>
          <w:rFonts w:ascii="Arial" w:hAnsi="Arial" w:cs="Arial"/>
          <w:b/>
          <w:color w:val="000000"/>
          <w:spacing w:val="-1"/>
          <w:sz w:val="20"/>
          <w:szCs w:val="20"/>
        </w:rPr>
        <w:t>a)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w </w:t>
      </w:r>
      <w:r w:rsidRPr="00FB763F">
        <w:rPr>
          <w:rFonts w:ascii="Arial" w:hAnsi="Arial" w:cs="Arial"/>
          <w:color w:val="000000"/>
          <w:spacing w:val="-1"/>
          <w:sz w:val="20"/>
          <w:szCs w:val="20"/>
        </w:rPr>
        <w:t xml:space="preserve">Rozdziale </w:t>
      </w:r>
      <w:r w:rsidRPr="003120D5">
        <w:rPr>
          <w:rFonts w:ascii="Arial" w:hAnsi="Arial" w:cs="Arial"/>
          <w:spacing w:val="-1"/>
          <w:sz w:val="20"/>
          <w:szCs w:val="20"/>
        </w:rPr>
        <w:t xml:space="preserve">VI ust. </w:t>
      </w:r>
      <w:r w:rsidR="003120D5" w:rsidRPr="003120D5">
        <w:rPr>
          <w:rFonts w:ascii="Arial" w:hAnsi="Arial" w:cs="Arial"/>
          <w:spacing w:val="-1"/>
          <w:sz w:val="20"/>
          <w:szCs w:val="20"/>
        </w:rPr>
        <w:t>1</w:t>
      </w:r>
      <w:r w:rsidRPr="003120D5">
        <w:rPr>
          <w:rFonts w:ascii="Arial" w:hAnsi="Arial" w:cs="Arial"/>
          <w:spacing w:val="-1"/>
          <w:sz w:val="20"/>
          <w:szCs w:val="20"/>
        </w:rPr>
        <w:t xml:space="preserve"> </w:t>
      </w:r>
      <w:r w:rsidRPr="00FB763F">
        <w:rPr>
          <w:rFonts w:ascii="Arial" w:hAnsi="Arial" w:cs="Arial"/>
          <w:color w:val="000000"/>
          <w:spacing w:val="-1"/>
          <w:sz w:val="20"/>
          <w:szCs w:val="20"/>
        </w:rPr>
        <w:t>ogłoszenia o zamówieniu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– TAK / NIE**</w:t>
      </w:r>
    </w:p>
    <w:p w14:paraId="61A176DC" w14:textId="77777777" w:rsidR="00FB763F" w:rsidRPr="00FB763F" w:rsidRDefault="00FB763F" w:rsidP="00FB763F">
      <w:pPr>
        <w:tabs>
          <w:tab w:val="left" w:pos="426"/>
        </w:tabs>
        <w:jc w:val="both"/>
        <w:rPr>
          <w:rFonts w:ascii="Arial" w:hAnsi="Arial" w:cs="Arial"/>
          <w:b/>
          <w:sz w:val="20"/>
          <w:szCs w:val="20"/>
        </w:rPr>
      </w:pPr>
      <w:r w:rsidRPr="00FB763F">
        <w:rPr>
          <w:rFonts w:ascii="Arial" w:hAnsi="Arial" w:cs="Arial"/>
          <w:b/>
          <w:sz w:val="20"/>
          <w:szCs w:val="20"/>
        </w:rPr>
        <w:t>PUNKT 4.1. Wypełnić w przypadku, gdy Wykonawca polega na zdolnościach podmiotu udostępniającego zasoby</w:t>
      </w:r>
    </w:p>
    <w:p w14:paraId="2E6CF93A" w14:textId="669C0DC2" w:rsidR="00560B83" w:rsidRDefault="00FB763F" w:rsidP="00560B83">
      <w:pPr>
        <w:tabs>
          <w:tab w:val="left" w:pos="426"/>
        </w:tabs>
        <w:jc w:val="both"/>
        <w:rPr>
          <w:rFonts w:ascii="Arial" w:hAnsi="Arial" w:cs="Arial"/>
          <w:b/>
          <w:sz w:val="20"/>
          <w:szCs w:val="20"/>
        </w:rPr>
      </w:pPr>
      <w:r w:rsidRPr="00FB763F">
        <w:rPr>
          <w:rFonts w:ascii="Arial" w:hAnsi="Arial" w:cs="Arial"/>
          <w:b/>
          <w:color w:val="000000"/>
          <w:spacing w:val="-1"/>
          <w:sz w:val="20"/>
          <w:szCs w:val="20"/>
        </w:rPr>
        <w:t>4.1. Oświadczamy</w:t>
      </w:r>
      <w:r w:rsidRPr="00FB763F">
        <w:rPr>
          <w:rFonts w:ascii="Arial" w:hAnsi="Arial" w:cs="Arial"/>
          <w:color w:val="000000"/>
          <w:spacing w:val="-1"/>
          <w:sz w:val="20"/>
          <w:szCs w:val="20"/>
        </w:rPr>
        <w:t>, że w celu wykazania spełniania warunków udziału w postępowaniu, określonych przez Zamawiającego</w:t>
      </w:r>
      <w:r w:rsidR="003120D5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14:paraId="3EB6AACE" w14:textId="34F2F254" w:rsidR="00FB763F" w:rsidRPr="002C336B" w:rsidRDefault="00560B83" w:rsidP="002C336B">
      <w:pPr>
        <w:tabs>
          <w:tab w:val="left" w:pos="42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/>
          <w:spacing w:val="-1"/>
          <w:sz w:val="20"/>
          <w:szCs w:val="20"/>
        </w:rPr>
        <w:lastRenderedPageBreak/>
        <w:t xml:space="preserve">w </w:t>
      </w:r>
      <w:r w:rsidR="00FB763F" w:rsidRPr="00FB763F">
        <w:rPr>
          <w:rFonts w:ascii="Arial" w:hAnsi="Arial" w:cs="Arial"/>
          <w:color w:val="000000"/>
          <w:spacing w:val="-1"/>
          <w:sz w:val="20"/>
          <w:szCs w:val="20"/>
        </w:rPr>
        <w:t xml:space="preserve">Rozdziale </w:t>
      </w:r>
      <w:r w:rsidR="00FB763F" w:rsidRPr="00546E1F">
        <w:rPr>
          <w:rFonts w:ascii="Arial" w:hAnsi="Arial" w:cs="Arial"/>
          <w:spacing w:val="-1"/>
          <w:sz w:val="20"/>
          <w:szCs w:val="20"/>
        </w:rPr>
        <w:t xml:space="preserve">VI ust. </w:t>
      </w:r>
      <w:r w:rsidR="003120D5" w:rsidRPr="00546E1F">
        <w:rPr>
          <w:rFonts w:ascii="Arial" w:hAnsi="Arial" w:cs="Arial"/>
          <w:spacing w:val="-1"/>
          <w:sz w:val="20"/>
          <w:szCs w:val="20"/>
        </w:rPr>
        <w:t>1</w:t>
      </w:r>
      <w:r w:rsidR="00FB763F" w:rsidRPr="00546E1F">
        <w:rPr>
          <w:rFonts w:ascii="Arial" w:hAnsi="Arial" w:cs="Arial"/>
          <w:spacing w:val="-1"/>
          <w:sz w:val="20"/>
          <w:szCs w:val="20"/>
        </w:rPr>
        <w:t xml:space="preserve"> </w:t>
      </w:r>
      <w:r w:rsidR="00FB763F" w:rsidRPr="00FB763F">
        <w:rPr>
          <w:rFonts w:ascii="Arial" w:hAnsi="Arial" w:cs="Arial"/>
          <w:color w:val="000000"/>
          <w:spacing w:val="-1"/>
          <w:sz w:val="20"/>
          <w:szCs w:val="20"/>
        </w:rPr>
        <w:t>ogłoszenia o zamówieniu</w:t>
      </w:r>
      <w:r w:rsidR="003120D5">
        <w:rPr>
          <w:rFonts w:ascii="Arial" w:hAnsi="Arial" w:cs="Arial"/>
          <w:color w:val="000000"/>
          <w:spacing w:val="-1"/>
          <w:sz w:val="20"/>
          <w:szCs w:val="20"/>
        </w:rPr>
        <w:t>,</w:t>
      </w:r>
      <w:r w:rsidR="002C336B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="00FB763F" w:rsidRPr="00560B83">
        <w:rPr>
          <w:rFonts w:ascii="Arial" w:hAnsi="Arial" w:cs="Arial"/>
          <w:color w:val="000000"/>
          <w:spacing w:val="-1"/>
          <w:sz w:val="20"/>
          <w:szCs w:val="20"/>
        </w:rPr>
        <w:t>polegam na zdolnościach lub sytuacji następującego/</w:t>
      </w:r>
      <w:proofErr w:type="spellStart"/>
      <w:r w:rsidR="00FB763F" w:rsidRPr="00560B83">
        <w:rPr>
          <w:rFonts w:ascii="Arial" w:hAnsi="Arial" w:cs="Arial"/>
          <w:color w:val="000000"/>
          <w:spacing w:val="-1"/>
          <w:sz w:val="20"/>
          <w:szCs w:val="20"/>
        </w:rPr>
        <w:t>ych</w:t>
      </w:r>
      <w:proofErr w:type="spellEnd"/>
      <w:r w:rsidR="00FB763F" w:rsidRPr="00560B83">
        <w:rPr>
          <w:rFonts w:ascii="Arial" w:hAnsi="Arial" w:cs="Arial"/>
          <w:color w:val="000000"/>
          <w:spacing w:val="-1"/>
          <w:sz w:val="20"/>
          <w:szCs w:val="20"/>
        </w:rPr>
        <w:t xml:space="preserve"> podmiotu/ów udostępniających zasoby: </w:t>
      </w:r>
    </w:p>
    <w:p w14:paraId="00C3724A" w14:textId="77777777" w:rsidR="00FB763F" w:rsidRPr="00FB763F" w:rsidRDefault="00FB763F" w:rsidP="00560B83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5041F01" w14:textId="77777777" w:rsidR="00FB763F" w:rsidRPr="00FB763F" w:rsidRDefault="00FB763F" w:rsidP="00560B83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</w:rPr>
      </w:pPr>
      <w:r w:rsidRPr="00FB763F">
        <w:rPr>
          <w:rFonts w:ascii="Arial" w:hAnsi="Arial" w:cs="Arial"/>
          <w:i/>
          <w:sz w:val="20"/>
          <w:szCs w:val="20"/>
        </w:rPr>
        <w:t>………………………..……………………………………………………………………..…………………………,</w:t>
      </w:r>
    </w:p>
    <w:p w14:paraId="6A2643F3" w14:textId="77D4E0B2" w:rsidR="00FB763F" w:rsidRPr="00560B83" w:rsidRDefault="00FB763F" w:rsidP="00560B83">
      <w:pPr>
        <w:jc w:val="center"/>
        <w:rPr>
          <w:rFonts w:ascii="Arial" w:hAnsi="Arial" w:cs="Arial"/>
          <w:i/>
          <w:sz w:val="16"/>
          <w:szCs w:val="20"/>
        </w:rPr>
      </w:pPr>
      <w:r w:rsidRPr="00560B83">
        <w:rPr>
          <w:rFonts w:ascii="Arial" w:hAnsi="Arial" w:cs="Arial"/>
          <w:i/>
          <w:sz w:val="16"/>
          <w:szCs w:val="20"/>
        </w:rPr>
        <w:t>(</w:t>
      </w:r>
      <w:r w:rsidR="00560B83" w:rsidRPr="00560B83">
        <w:rPr>
          <w:rFonts w:ascii="Arial" w:hAnsi="Arial" w:cs="Arial"/>
          <w:i/>
          <w:sz w:val="16"/>
          <w:szCs w:val="20"/>
        </w:rPr>
        <w:t>W</w:t>
      </w:r>
      <w:r w:rsidRPr="00560B83">
        <w:rPr>
          <w:rFonts w:ascii="Arial" w:hAnsi="Arial" w:cs="Arial"/>
          <w:i/>
          <w:sz w:val="16"/>
          <w:szCs w:val="20"/>
        </w:rPr>
        <w:t>skazać nazwę/y podmiotu/ów)</w:t>
      </w:r>
    </w:p>
    <w:p w14:paraId="65C0A3D2" w14:textId="77777777" w:rsidR="00FB763F" w:rsidRPr="00560B83" w:rsidRDefault="00FB763F" w:rsidP="00560B83">
      <w:pPr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  <w:r w:rsidRPr="00560B83">
        <w:rPr>
          <w:rFonts w:ascii="Arial" w:hAnsi="Arial" w:cs="Arial"/>
          <w:color w:val="000000"/>
          <w:spacing w:val="-1"/>
          <w:sz w:val="20"/>
          <w:szCs w:val="20"/>
        </w:rPr>
        <w:t xml:space="preserve">w następującym zakresie: </w:t>
      </w:r>
    </w:p>
    <w:p w14:paraId="49FF70DD" w14:textId="67473DE1" w:rsidR="00FB763F" w:rsidRPr="00FB763F" w:rsidRDefault="00FB763F" w:rsidP="00560B83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FB763F">
        <w:rPr>
          <w:rFonts w:ascii="Arial" w:hAnsi="Arial" w:cs="Arial"/>
          <w:sz w:val="20"/>
          <w:szCs w:val="20"/>
        </w:rPr>
        <w:t>………………………..……………………………………………………………………..……</w:t>
      </w:r>
      <w:r w:rsidR="00560B83">
        <w:rPr>
          <w:rFonts w:ascii="Arial" w:hAnsi="Arial" w:cs="Arial"/>
          <w:sz w:val="20"/>
          <w:szCs w:val="20"/>
        </w:rPr>
        <w:t>………………….</w:t>
      </w:r>
      <w:r w:rsidRPr="00FB763F">
        <w:rPr>
          <w:rFonts w:ascii="Arial" w:hAnsi="Arial" w:cs="Arial"/>
          <w:sz w:val="20"/>
          <w:szCs w:val="20"/>
        </w:rPr>
        <w:t xml:space="preserve">… </w:t>
      </w:r>
    </w:p>
    <w:p w14:paraId="6799B0AA" w14:textId="05D32343" w:rsidR="00FB763F" w:rsidRPr="00560B83" w:rsidRDefault="00FB763F" w:rsidP="00560B83">
      <w:pPr>
        <w:jc w:val="center"/>
        <w:rPr>
          <w:rFonts w:ascii="Arial" w:hAnsi="Arial" w:cs="Arial"/>
          <w:sz w:val="20"/>
          <w:szCs w:val="20"/>
        </w:rPr>
      </w:pPr>
      <w:r w:rsidRPr="00560B83">
        <w:rPr>
          <w:rFonts w:ascii="Arial" w:hAnsi="Arial" w:cs="Arial"/>
          <w:i/>
          <w:sz w:val="16"/>
          <w:szCs w:val="20"/>
        </w:rPr>
        <w:t>(</w:t>
      </w:r>
      <w:r w:rsidR="00560B83" w:rsidRPr="00560B83">
        <w:rPr>
          <w:rFonts w:ascii="Arial" w:hAnsi="Arial" w:cs="Arial"/>
          <w:i/>
          <w:sz w:val="16"/>
          <w:szCs w:val="20"/>
        </w:rPr>
        <w:t>O</w:t>
      </w:r>
      <w:r w:rsidRPr="00560B83">
        <w:rPr>
          <w:rFonts w:ascii="Arial" w:hAnsi="Arial" w:cs="Arial"/>
          <w:i/>
          <w:sz w:val="16"/>
          <w:szCs w:val="20"/>
        </w:rPr>
        <w:t>kreślić odpowiedni zakres udostępnianych zasobów dla wskazanego podmiotu)</w:t>
      </w:r>
    </w:p>
    <w:p w14:paraId="71E23B56" w14:textId="77777777" w:rsidR="00FB763F" w:rsidRPr="00FB763F" w:rsidRDefault="00FB763F" w:rsidP="003120D5">
      <w:pPr>
        <w:pStyle w:val="Akapitzlist"/>
        <w:ind w:left="0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</w:p>
    <w:p w14:paraId="22D559E5" w14:textId="77777777" w:rsidR="000C2675" w:rsidRPr="000E6FC9" w:rsidRDefault="000C2675" w:rsidP="006E2B00">
      <w:pPr>
        <w:pStyle w:val="MJ"/>
        <w:spacing w:before="120"/>
      </w:pPr>
      <w:r w:rsidRPr="000E6FC9">
        <w:rPr>
          <w:b/>
        </w:rPr>
        <w:t>4. Oświadczamy</w:t>
      </w:r>
      <w:r w:rsidRPr="000E6FC9">
        <w:t>, że udzielamy gwarancji jakości na zaoferowany przedmiot zamówienia na okres 60 m-</w:t>
      </w:r>
      <w:proofErr w:type="spellStart"/>
      <w:r w:rsidRPr="000E6FC9">
        <w:t>cy</w:t>
      </w:r>
      <w:proofErr w:type="spellEnd"/>
      <w:r w:rsidRPr="000E6FC9">
        <w:t xml:space="preserve"> liczonych od daty ukończenia Robót wskazanej w Świadectwie Wykonania, po wykonaniu Robót, wykonaniu robót zaległych i usunięciu Wad.</w:t>
      </w:r>
    </w:p>
    <w:p w14:paraId="3B804A79" w14:textId="77777777" w:rsidR="000C2675" w:rsidRPr="000E6FC9" w:rsidRDefault="000C2675" w:rsidP="006E2B00">
      <w:pPr>
        <w:pStyle w:val="MJ"/>
        <w:spacing w:before="120" w:after="120"/>
      </w:pPr>
      <w:r w:rsidRPr="000E6FC9">
        <w:rPr>
          <w:b/>
        </w:rPr>
        <w:t>5. Deklarujemy,</w:t>
      </w:r>
      <w:r w:rsidRPr="000E6FC9">
        <w:t xml:space="preserve"> że zrealizujemy zamówienie w terminach wskazanych w zapytaniu ofertowym.</w:t>
      </w:r>
    </w:p>
    <w:p w14:paraId="2FF71038" w14:textId="77777777" w:rsidR="000C2675" w:rsidRPr="000E6FC9" w:rsidRDefault="000C2675" w:rsidP="006E2B00">
      <w:pPr>
        <w:pStyle w:val="MJ"/>
      </w:pPr>
      <w:r w:rsidRPr="000E6FC9">
        <w:rPr>
          <w:b/>
        </w:rPr>
        <w:t>6. Deklarujemy termin płatności na poziomie 30 dni</w:t>
      </w:r>
      <w:r w:rsidRPr="000E6FC9">
        <w:t xml:space="preserve"> od dnia dostarczenia faktury do Zamawiającego.</w:t>
      </w:r>
    </w:p>
    <w:p w14:paraId="3435F801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15781908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7.</w:t>
      </w:r>
      <w:r w:rsidRPr="000E6FC9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Zamówienie zrealizujemy:</w:t>
      </w:r>
    </w:p>
    <w:p w14:paraId="3B64F324" w14:textId="5CD100CA" w:rsidR="006E2B00" w:rsidRPr="000E6FC9" w:rsidRDefault="000C2675" w:rsidP="006E2B00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a) sami</w:t>
      </w:r>
      <w:r w:rsidR="006E2B00" w:rsidRPr="000E6FC9">
        <w:rPr>
          <w:rFonts w:ascii="Arial" w:hAnsi="Arial" w:cs="Arial"/>
          <w:sz w:val="21"/>
          <w:szCs w:val="21"/>
          <w:lang w:eastAsia="zh-CN"/>
        </w:rPr>
        <w:t>**</w:t>
      </w:r>
    </w:p>
    <w:p w14:paraId="330D6D1E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b) przy udziale podwykonawców**</w:t>
      </w:r>
    </w:p>
    <w:p w14:paraId="251FE706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53EEA3D3" w14:textId="77777777" w:rsidR="000C2675" w:rsidRPr="000E6FC9" w:rsidRDefault="000C2675" w:rsidP="006E2B00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…………………………………………………………………………………….…………………,</w:t>
      </w:r>
    </w:p>
    <w:p w14:paraId="050FBCE8" w14:textId="77777777" w:rsidR="000C2675" w:rsidRPr="006E2B00" w:rsidRDefault="000C2675" w:rsidP="000C2675">
      <w:pPr>
        <w:rPr>
          <w:rFonts w:ascii="Arial" w:hAnsi="Arial" w:cs="Arial"/>
          <w:i/>
          <w:sz w:val="16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6E2B00">
        <w:rPr>
          <w:rFonts w:ascii="Arial" w:hAnsi="Arial" w:cs="Arial"/>
          <w:i/>
          <w:sz w:val="16"/>
          <w:szCs w:val="21"/>
          <w:lang w:eastAsia="zh-CN"/>
        </w:rPr>
        <w:t>(wpisać nazwę/firmę podwykonawcy)</w:t>
      </w:r>
    </w:p>
    <w:p w14:paraId="47CECF4C" w14:textId="77777777" w:rsidR="000C2675" w:rsidRPr="000E6FC9" w:rsidRDefault="000C2675" w:rsidP="000C2675">
      <w:pPr>
        <w:rPr>
          <w:rFonts w:ascii="Arial" w:hAnsi="Arial" w:cs="Arial"/>
          <w:i/>
          <w:sz w:val="21"/>
          <w:szCs w:val="21"/>
          <w:lang w:eastAsia="zh-CN"/>
        </w:rPr>
      </w:pPr>
    </w:p>
    <w:p w14:paraId="63F3673B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którzy będą wykonywać następujące prace wchodzące w zakres przedmiotu zamówienia**:</w:t>
      </w:r>
    </w:p>
    <w:p w14:paraId="0BCC2D5C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32F4DD9E" w14:textId="77777777" w:rsidR="000C2675" w:rsidRPr="000E6FC9" w:rsidRDefault="000C2675" w:rsidP="006E2B00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</w:t>
      </w:r>
    </w:p>
    <w:p w14:paraId="76E6BCE7" w14:textId="77777777" w:rsidR="000C2675" w:rsidRPr="006E2B00" w:rsidRDefault="000C2675" w:rsidP="006E2B00">
      <w:pPr>
        <w:jc w:val="center"/>
        <w:rPr>
          <w:rFonts w:ascii="Arial" w:hAnsi="Arial" w:cs="Arial"/>
          <w:i/>
          <w:sz w:val="16"/>
          <w:szCs w:val="21"/>
          <w:lang w:eastAsia="zh-CN"/>
        </w:rPr>
      </w:pPr>
      <w:r w:rsidRPr="006E2B00">
        <w:rPr>
          <w:rFonts w:ascii="Arial" w:hAnsi="Arial" w:cs="Arial"/>
          <w:i/>
          <w:sz w:val="16"/>
          <w:szCs w:val="21"/>
          <w:lang w:eastAsia="zh-CN"/>
        </w:rPr>
        <w:t>(wpisać zakres powierzonych prac)</w:t>
      </w:r>
    </w:p>
    <w:p w14:paraId="0CE9E734" w14:textId="77777777" w:rsidR="000C2675" w:rsidRPr="000E6FC9" w:rsidRDefault="000C2675" w:rsidP="00A06F32">
      <w:pPr>
        <w:spacing w:after="0"/>
        <w:rPr>
          <w:rFonts w:ascii="Arial" w:hAnsi="Arial" w:cs="Arial"/>
          <w:b/>
          <w:i/>
          <w:sz w:val="21"/>
          <w:szCs w:val="21"/>
          <w:u w:val="single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u w:val="single"/>
          <w:lang w:eastAsia="zh-CN"/>
        </w:rPr>
        <w:t xml:space="preserve">UWAGA: </w:t>
      </w:r>
    </w:p>
    <w:p w14:paraId="04575DFB" w14:textId="77777777" w:rsidR="000C2675" w:rsidRPr="000E6FC9" w:rsidRDefault="000C2675" w:rsidP="000C2675">
      <w:pPr>
        <w:rPr>
          <w:rFonts w:ascii="Arial" w:hAnsi="Arial" w:cs="Arial"/>
          <w:b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lang w:eastAsia="zh-CN"/>
        </w:rPr>
        <w:t>W przypadku, gdy Wykonawca nie wypełni punktu 7 Zamawiający przyjmie, że Wykonawca nie przewiduje podwykonawstwa.</w:t>
      </w:r>
    </w:p>
    <w:p w14:paraId="4093CE4C" w14:textId="19E4E7C2" w:rsidR="000C2675" w:rsidRPr="000E6FC9" w:rsidRDefault="000C2675" w:rsidP="00C30D9D">
      <w:pPr>
        <w:pStyle w:val="MJ"/>
      </w:pPr>
      <w:r w:rsidRPr="000E6FC9">
        <w:rPr>
          <w:b/>
        </w:rPr>
        <w:t>8. Oświadczam</w:t>
      </w:r>
      <w:r w:rsidRPr="000E6FC9">
        <w:t>y, że nie podlegamy wykluczeniu z postepowań o udzielenie zamówienia publicznego na podstawie przepisów art. 7 ust. 1 ust</w:t>
      </w:r>
      <w:r w:rsidR="006E2B00">
        <w:t xml:space="preserve">awy z dnia 13 kwietnia 2022 r. </w:t>
      </w:r>
      <w:r w:rsidRPr="000E6FC9">
        <w:t>o szczególnych rozwiązaniach w zakresie przeciwdziałania wspieraniu agresji na Ukrainę oraz służących ochronie bezpieczeństwa narodowego.</w:t>
      </w:r>
    </w:p>
    <w:p w14:paraId="1256465B" w14:textId="77777777" w:rsidR="000C2675" w:rsidRPr="006E2B00" w:rsidRDefault="000C2675" w:rsidP="006E2B00">
      <w:pPr>
        <w:pStyle w:val="MJ"/>
        <w:rPr>
          <w:i/>
        </w:rPr>
      </w:pPr>
      <w:r w:rsidRPr="006E2B00">
        <w:rPr>
          <w:i/>
        </w:rPr>
        <w:t>W przypadku zmiany powyższych okoliczności, poinformuję niezwłocznie o tym fakcie komórkę Zamawiającego wyznaczoną do udzielania zamówień publicznych.</w:t>
      </w:r>
    </w:p>
    <w:p w14:paraId="12D5CF41" w14:textId="77777777" w:rsidR="000C2675" w:rsidRPr="000E6FC9" w:rsidRDefault="000C2675" w:rsidP="006E2B00">
      <w:pPr>
        <w:pStyle w:val="MJ"/>
        <w:spacing w:before="120"/>
        <w:rPr>
          <w:iCs/>
        </w:rPr>
      </w:pPr>
      <w:r w:rsidRPr="000E6FC9">
        <w:rPr>
          <w:b/>
          <w:iCs/>
        </w:rPr>
        <w:t>9.</w:t>
      </w:r>
      <w:r w:rsidRPr="000E6FC9">
        <w:rPr>
          <w:iCs/>
        </w:rPr>
        <w:t xml:space="preserve"> Składając niniejszą ofertę, informuję, że wybór oferty:</w:t>
      </w:r>
    </w:p>
    <w:p w14:paraId="2F7CA673" w14:textId="77777777" w:rsidR="000C2675" w:rsidRPr="000E6FC9" w:rsidRDefault="000C2675" w:rsidP="006E2B00">
      <w:pPr>
        <w:pStyle w:val="MJ"/>
        <w:rPr>
          <w:iCs/>
        </w:rPr>
      </w:pPr>
      <w:r w:rsidRPr="000E6FC9">
        <w:rPr>
          <w:b/>
          <w:iCs/>
        </w:rPr>
        <w:t>nie będzie / będzie</w:t>
      </w:r>
      <w:r w:rsidRPr="000E6FC9">
        <w:t>**</w:t>
      </w:r>
      <w:r w:rsidRPr="000E6FC9">
        <w:rPr>
          <w:b/>
          <w:iCs/>
        </w:rPr>
        <w:t xml:space="preserve"> </w:t>
      </w:r>
      <w:r w:rsidRPr="000E6FC9">
        <w:rPr>
          <w:iCs/>
        </w:rPr>
        <w:t>prowadzić do powstania obowiązku podatkowego po stronie Zamawiającego, zgodnie z przepisami o podatku od towarów i usług, który miałby obowiązek rozliczyć,</w:t>
      </w:r>
    </w:p>
    <w:p w14:paraId="5C0A63F4" w14:textId="77777777" w:rsidR="000C2675" w:rsidRPr="000E6FC9" w:rsidRDefault="000C2675" w:rsidP="000C2675">
      <w:pPr>
        <w:rPr>
          <w:rFonts w:ascii="Arial" w:hAnsi="Arial" w:cs="Arial"/>
          <w:bCs/>
          <w:iCs/>
          <w:sz w:val="21"/>
          <w:szCs w:val="21"/>
          <w:lang w:eastAsia="zh-CN"/>
        </w:rPr>
      </w:pPr>
      <w:r w:rsidRPr="000E6FC9">
        <w:rPr>
          <w:rFonts w:ascii="Arial" w:hAnsi="Arial" w:cs="Arial"/>
          <w:bCs/>
          <w:iCs/>
          <w:sz w:val="21"/>
          <w:szCs w:val="21"/>
          <w:lang w:eastAsia="zh-CN"/>
        </w:rPr>
        <w:t>Wykonawca wypełnia w przypadku powstania u Zamawiającego obowiązku podatkowego: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3172"/>
        <w:gridCol w:w="3175"/>
      </w:tblGrid>
      <w:tr w:rsidR="000C2675" w:rsidRPr="000E6FC9" w14:paraId="0EF88B76" w14:textId="77777777" w:rsidTr="000C2675">
        <w:trPr>
          <w:trHeight w:val="1011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657E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sz w:val="21"/>
                <w:szCs w:val="21"/>
                <w:lang w:eastAsia="zh-CN"/>
              </w:rPr>
              <w:lastRenderedPageBreak/>
              <w:t>nazwa (rodzaj) towaru lub usługi, których dostawa lub świadczenie będą prowadziły do powstania obowiązku podatkowego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467A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sz w:val="21"/>
                <w:szCs w:val="21"/>
                <w:lang w:eastAsia="zh-CN"/>
              </w:rPr>
              <w:t>wartości towaru lub usługi objętego obowiązkiem podatkowym zamawiającego, bez kwoty podatku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7689" w14:textId="77777777" w:rsidR="000C2675" w:rsidRPr="000E6FC9" w:rsidRDefault="000C2675" w:rsidP="000C2675">
            <w:pPr>
              <w:rPr>
                <w:rFonts w:ascii="Arial" w:hAnsi="Arial" w:cs="Arial"/>
                <w:iCs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sz w:val="21"/>
                <w:szCs w:val="21"/>
                <w:lang w:eastAsia="zh-CN"/>
              </w:rPr>
              <w:t>stawka podatku od towarów i usług, która zgodnie z wiedzą Wykonawcy, będzie miała zastosowanie</w:t>
            </w:r>
          </w:p>
          <w:p w14:paraId="5A9B32CB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</w:tr>
      <w:tr w:rsidR="000C2675" w:rsidRPr="000E6FC9" w14:paraId="3D88975F" w14:textId="77777777" w:rsidTr="000C2675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F0D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6F9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50A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</w:tr>
      <w:tr w:rsidR="000C2675" w:rsidRPr="000E6FC9" w14:paraId="219A88D5" w14:textId="77777777" w:rsidTr="000C2675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DD4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172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DAE" w14:textId="77777777" w:rsidR="000C2675" w:rsidRPr="000E6FC9" w:rsidRDefault="000C2675" w:rsidP="000C2675">
            <w:pPr>
              <w:rPr>
                <w:rFonts w:ascii="Arial" w:hAnsi="Arial" w:cs="Arial"/>
                <w:b/>
                <w:iCs/>
                <w:sz w:val="21"/>
                <w:szCs w:val="21"/>
                <w:lang w:eastAsia="zh-CN"/>
              </w:rPr>
            </w:pPr>
          </w:p>
        </w:tc>
      </w:tr>
    </w:tbl>
    <w:p w14:paraId="408004D5" w14:textId="77777777" w:rsidR="000C2675" w:rsidRPr="000E6FC9" w:rsidRDefault="000C2675" w:rsidP="00A06F32">
      <w:pPr>
        <w:spacing w:before="120" w:after="0"/>
        <w:rPr>
          <w:rFonts w:ascii="Arial" w:hAnsi="Arial" w:cs="Arial"/>
          <w:b/>
          <w:i/>
          <w:sz w:val="21"/>
          <w:szCs w:val="21"/>
          <w:u w:val="single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u w:val="single"/>
          <w:lang w:eastAsia="zh-CN"/>
        </w:rPr>
        <w:t xml:space="preserve">UWAGA: </w:t>
      </w:r>
    </w:p>
    <w:p w14:paraId="0A4634BA" w14:textId="77777777" w:rsidR="000C2675" w:rsidRPr="000E6FC9" w:rsidRDefault="000C2675" w:rsidP="000C2675">
      <w:pPr>
        <w:rPr>
          <w:rFonts w:ascii="Arial" w:hAnsi="Arial" w:cs="Arial"/>
          <w:b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i/>
          <w:sz w:val="21"/>
          <w:szCs w:val="21"/>
          <w:lang w:eastAsia="zh-CN"/>
        </w:rPr>
        <w:t>W przypadku, gdy Wykonawca nie wypełni punktu 9 Zamawiający przyjmie, że wybór oferty nie będzie prowadził do powstania obowiązku podatkowego po stronie Zamawiającego.</w:t>
      </w:r>
    </w:p>
    <w:p w14:paraId="426172C6" w14:textId="77777777" w:rsidR="000C2675" w:rsidRPr="000E6FC9" w:rsidRDefault="000C2675" w:rsidP="00A06F32">
      <w:pPr>
        <w:pStyle w:val="MJ"/>
      </w:pPr>
      <w:r w:rsidRPr="000E6FC9">
        <w:rPr>
          <w:b/>
        </w:rPr>
        <w:t>10.</w:t>
      </w:r>
      <w:r w:rsidRPr="000E6FC9">
        <w:t xml:space="preserve"> </w:t>
      </w:r>
      <w:r w:rsidRPr="000E6FC9">
        <w:rPr>
          <w:b/>
        </w:rPr>
        <w:t>Oświadczam</w:t>
      </w:r>
      <w:r w:rsidRPr="000E6FC9">
        <w:t xml:space="preserve">, że niniejsza oferta w załączniku nr ………. zawiera na stronach nr od ………… do ………… informacje stanowiące tajemnicę przedsiębiorstwa w rozumieniu przepisów </w:t>
      </w:r>
      <w:r w:rsidRPr="000E6FC9">
        <w:br/>
        <w:t xml:space="preserve">o zwalczaniu nieuczciwej konkurencji. </w:t>
      </w:r>
    </w:p>
    <w:p w14:paraId="2F7D0067" w14:textId="77777777" w:rsidR="000C2675" w:rsidRPr="000E6FC9" w:rsidRDefault="000C2675" w:rsidP="00A06F32">
      <w:pPr>
        <w:pStyle w:val="MJ"/>
        <w:spacing w:before="120"/>
      </w:pPr>
      <w:r w:rsidRPr="000E6FC9">
        <w:rPr>
          <w:b/>
        </w:rPr>
        <w:t>11.</w:t>
      </w:r>
      <w:r w:rsidRPr="000E6FC9">
        <w:rPr>
          <w:b/>
          <w:i/>
        </w:rPr>
        <w:t xml:space="preserve"> </w:t>
      </w:r>
      <w:r w:rsidRPr="000E6FC9">
        <w:rPr>
          <w:b/>
        </w:rPr>
        <w:t>Oświadczam</w:t>
      </w:r>
      <w:r w:rsidRPr="000E6FC9">
        <w:t>, że wypełniłem obowiązki informacyjne przewidziane w art. 13 lub art. 14 RODO)*** wobec osób fizycznych, od których dane osobowe bezpośrednio lub pośrednio pozyskałem w celu ubiegania się o udzielenie zamówienia publicznego w niniejszym postępowaniu.****</w:t>
      </w:r>
    </w:p>
    <w:p w14:paraId="69854D87" w14:textId="77777777" w:rsidR="000C2675" w:rsidRPr="000E6FC9" w:rsidRDefault="000C2675" w:rsidP="000C2675">
      <w:pPr>
        <w:rPr>
          <w:rFonts w:ascii="Arial" w:hAnsi="Arial" w:cs="Arial"/>
          <w:b/>
          <w:sz w:val="21"/>
          <w:szCs w:val="21"/>
          <w:lang w:eastAsia="zh-CN"/>
        </w:rPr>
      </w:pPr>
    </w:p>
    <w:p w14:paraId="39FC1347" w14:textId="77777777" w:rsidR="000C2675" w:rsidRPr="000E6FC9" w:rsidRDefault="000C2675" w:rsidP="000C2675">
      <w:pPr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Załączniki:</w:t>
      </w:r>
    </w:p>
    <w:p w14:paraId="167C5F77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1............................</w:t>
      </w:r>
    </w:p>
    <w:p w14:paraId="3C671573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2............................</w:t>
      </w:r>
    </w:p>
    <w:p w14:paraId="59AE9F9D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3............................</w:t>
      </w:r>
    </w:p>
    <w:p w14:paraId="1B2E24C7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5445987E" w14:textId="77777777" w:rsidR="000C2675" w:rsidRPr="000E6FC9" w:rsidRDefault="000C2675" w:rsidP="00A06F3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0CF80E71" w14:textId="77777777" w:rsidR="000C2675" w:rsidRPr="00A06F32" w:rsidRDefault="000C2675" w:rsidP="000C2675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234EB169" w14:textId="4C5DBAF8" w:rsidR="000C2675" w:rsidRPr="000E6FC9" w:rsidRDefault="000C2675" w:rsidP="00A06F32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 w:rsidR="00A06F32"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1076CE43" w14:textId="2D2B8E18" w:rsidR="000C2675" w:rsidRPr="00A06F32" w:rsidRDefault="000C2675" w:rsidP="000C2675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                 (podpis Wykonawcy lub osoby upoważnionej)</w:t>
      </w:r>
    </w:p>
    <w:p w14:paraId="38D38AFA" w14:textId="77777777" w:rsidR="000C2675" w:rsidRPr="000E6FC9" w:rsidRDefault="000C2675" w:rsidP="000C2675">
      <w:pPr>
        <w:rPr>
          <w:rFonts w:ascii="Arial" w:hAnsi="Arial" w:cs="Arial"/>
          <w:iCs/>
          <w:sz w:val="21"/>
          <w:szCs w:val="21"/>
          <w:lang w:eastAsia="zh-CN"/>
        </w:rPr>
      </w:pPr>
    </w:p>
    <w:p w14:paraId="268759DC" w14:textId="77777777" w:rsidR="000C2675" w:rsidRPr="00A06F32" w:rsidRDefault="000C2675" w:rsidP="00FB763F">
      <w:pPr>
        <w:spacing w:after="0"/>
        <w:jc w:val="both"/>
        <w:rPr>
          <w:rFonts w:ascii="Arial" w:hAnsi="Arial" w:cs="Arial"/>
          <w:i/>
          <w:iCs/>
          <w:sz w:val="20"/>
          <w:szCs w:val="21"/>
          <w:lang w:eastAsia="zh-CN"/>
        </w:rPr>
      </w:pPr>
      <w:r w:rsidRPr="00A06F32">
        <w:rPr>
          <w:rFonts w:ascii="Arial" w:hAnsi="Arial" w:cs="Arial"/>
          <w:i/>
          <w:iCs/>
          <w:sz w:val="20"/>
          <w:szCs w:val="21"/>
          <w:lang w:eastAsia="zh-CN"/>
        </w:rPr>
        <w:t>*) w przypadku składania oferty przez podmioty występujące wspólnie, należy powielić powyższą tabelkę w odniesieniu do każdego wykonawcy składającego ofertę wspólną</w:t>
      </w:r>
    </w:p>
    <w:p w14:paraId="318F19E0" w14:textId="77777777" w:rsidR="000C2675" w:rsidRPr="00A06F32" w:rsidRDefault="000C2675" w:rsidP="00FB763F">
      <w:pPr>
        <w:spacing w:after="0"/>
        <w:jc w:val="both"/>
        <w:rPr>
          <w:rFonts w:ascii="Arial" w:hAnsi="Arial" w:cs="Arial"/>
          <w:i/>
          <w:iCs/>
          <w:sz w:val="20"/>
          <w:szCs w:val="21"/>
          <w:lang w:eastAsia="zh-CN"/>
        </w:rPr>
      </w:pPr>
      <w:r w:rsidRPr="00A06F32">
        <w:rPr>
          <w:rFonts w:ascii="Arial" w:hAnsi="Arial" w:cs="Arial"/>
          <w:i/>
          <w:iCs/>
          <w:sz w:val="20"/>
          <w:szCs w:val="21"/>
          <w:lang w:eastAsia="zh-CN"/>
        </w:rPr>
        <w:t>**) niepotrzebne skreślić</w:t>
      </w:r>
    </w:p>
    <w:p w14:paraId="59E06EC1" w14:textId="77777777" w:rsidR="000C2675" w:rsidRPr="00A06F32" w:rsidRDefault="000C2675" w:rsidP="00FB763F">
      <w:pPr>
        <w:spacing w:after="0"/>
        <w:jc w:val="both"/>
        <w:rPr>
          <w:rFonts w:ascii="Arial" w:hAnsi="Arial" w:cs="Arial"/>
          <w:i/>
          <w:iCs/>
          <w:sz w:val="20"/>
          <w:szCs w:val="21"/>
          <w:lang w:eastAsia="zh-CN"/>
        </w:rPr>
      </w:pPr>
      <w:r w:rsidRPr="00A06F32">
        <w:rPr>
          <w:rFonts w:ascii="Arial" w:hAnsi="Arial" w:cs="Arial"/>
          <w:i/>
          <w:iCs/>
          <w:sz w:val="20"/>
          <w:szCs w:val="21"/>
          <w:lang w:eastAsia="zh-CN"/>
        </w:rPr>
        <w:t xml:space="preserve">***)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846409" w14:textId="1769813E" w:rsidR="003120D5" w:rsidRPr="002C336B" w:rsidRDefault="000C2675" w:rsidP="002C336B">
      <w:pPr>
        <w:spacing w:after="0"/>
        <w:jc w:val="both"/>
        <w:rPr>
          <w:rFonts w:ascii="Arial" w:hAnsi="Arial" w:cs="Arial"/>
          <w:i/>
          <w:iCs/>
          <w:sz w:val="20"/>
          <w:szCs w:val="21"/>
          <w:lang w:eastAsia="zh-CN"/>
        </w:rPr>
        <w:sectPr w:rsidR="003120D5" w:rsidRPr="002C336B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  <w:r w:rsidRPr="00A06F32">
        <w:rPr>
          <w:rFonts w:ascii="Arial" w:hAnsi="Arial" w:cs="Arial"/>
          <w:i/>
          <w:iCs/>
          <w:sz w:val="20"/>
          <w:szCs w:val="21"/>
          <w:lang w:eastAsia="zh-CN"/>
        </w:rPr>
        <w:t>****) W przypadku gdy wykonawca 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przez jego wykreślenie).</w:t>
      </w:r>
      <w:bookmarkStart w:id="0" w:name="_GoBack"/>
      <w:bookmarkEnd w:id="0"/>
    </w:p>
    <w:p w14:paraId="08DBDED8" w14:textId="7600C25B" w:rsidR="00C30D9D" w:rsidRPr="000E6FC9" w:rsidRDefault="00C30D9D" w:rsidP="00C30D9D">
      <w:pPr>
        <w:pStyle w:val="Mjtekst"/>
        <w:jc w:val="right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lastRenderedPageBreak/>
        <w:t>Załącznik nr 1</w:t>
      </w:r>
      <w:r>
        <w:rPr>
          <w:rFonts w:ascii="Arial" w:hAnsi="Arial" w:cs="Arial"/>
          <w:b/>
        </w:rPr>
        <w:t>A</w:t>
      </w:r>
    </w:p>
    <w:p w14:paraId="03B47289" w14:textId="744A2C59" w:rsidR="000C2675" w:rsidRPr="000E6FC9" w:rsidRDefault="000C2675" w:rsidP="000C2675">
      <w:pPr>
        <w:rPr>
          <w:rFonts w:ascii="Arial" w:hAnsi="Arial" w:cs="Arial"/>
          <w:i/>
          <w:iCs/>
          <w:sz w:val="21"/>
          <w:szCs w:val="21"/>
          <w:lang w:eastAsia="zh-CN"/>
        </w:rPr>
      </w:pPr>
    </w:p>
    <w:p w14:paraId="3C9AB56E" w14:textId="77777777" w:rsidR="000C2675" w:rsidRPr="000E6FC9" w:rsidRDefault="000C2675" w:rsidP="00C30D9D">
      <w:pPr>
        <w:jc w:val="center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OŚWIADCZENIE WYKONAWCÓW WSPÓLNIE UBIEGAJĄCYCH SIĘ O UDZIELENIE ZAMÓWIENIA, Z KTÓREGO WYNIKA, JAKIE ROBOTY BUDOWLANE, USŁUGI, DOSTAWY WYKONAJĄ POSZCZEGÓLNI WYKONAWCY</w:t>
      </w:r>
    </w:p>
    <w:p w14:paraId="162F17A1" w14:textId="77777777" w:rsidR="000C2675" w:rsidRPr="000E6FC9" w:rsidRDefault="000C2675" w:rsidP="000C2675">
      <w:pPr>
        <w:rPr>
          <w:rFonts w:ascii="Arial" w:hAnsi="Arial" w:cs="Arial"/>
          <w:b/>
          <w:sz w:val="21"/>
          <w:szCs w:val="21"/>
          <w:lang w:eastAsia="zh-CN"/>
        </w:rPr>
      </w:pPr>
    </w:p>
    <w:p w14:paraId="27AA26B9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Ja niżej podpisany:</w:t>
      </w:r>
    </w:p>
    <w:p w14:paraId="459C59A1" w14:textId="77777777" w:rsidR="000C2675" w:rsidRPr="000E6FC9" w:rsidRDefault="000C2675" w:rsidP="00C30D9D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………………………………………………………………………………………………………………………</w:t>
      </w:r>
    </w:p>
    <w:p w14:paraId="1A2747D6" w14:textId="77777777" w:rsidR="000C2675" w:rsidRPr="00C30D9D" w:rsidRDefault="000C2675" w:rsidP="000C2675">
      <w:pPr>
        <w:rPr>
          <w:rFonts w:ascii="Arial" w:hAnsi="Arial" w:cs="Arial"/>
          <w:i/>
          <w:sz w:val="18"/>
          <w:szCs w:val="21"/>
          <w:lang w:eastAsia="zh-CN"/>
        </w:rPr>
      </w:pPr>
      <w:r w:rsidRPr="00C30D9D">
        <w:rPr>
          <w:rFonts w:ascii="Arial" w:hAnsi="Arial" w:cs="Arial"/>
          <w:i/>
          <w:sz w:val="18"/>
          <w:szCs w:val="21"/>
          <w:lang w:eastAsia="zh-CN"/>
        </w:rPr>
        <w:t>(imię i nazwisko osoby upoważnionej do reprezentowania Podmiotu)</w:t>
      </w:r>
    </w:p>
    <w:p w14:paraId="6FFBA81E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Biorąc udział w postępowaniu wspólnie z:</w:t>
      </w:r>
    </w:p>
    <w:p w14:paraId="246D7CC3" w14:textId="77777777" w:rsidR="000C2675" w:rsidRPr="000E6FC9" w:rsidRDefault="000C2675" w:rsidP="00C30D9D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……………………………………………..…………………………………………………………………………</w:t>
      </w:r>
    </w:p>
    <w:p w14:paraId="1758140B" w14:textId="77777777" w:rsidR="000C2675" w:rsidRPr="00C30D9D" w:rsidRDefault="000C2675" w:rsidP="000C2675">
      <w:pPr>
        <w:rPr>
          <w:rFonts w:ascii="Arial" w:hAnsi="Arial" w:cs="Arial"/>
          <w:i/>
          <w:sz w:val="18"/>
          <w:szCs w:val="21"/>
          <w:lang w:eastAsia="zh-CN"/>
        </w:rPr>
      </w:pPr>
      <w:r w:rsidRPr="00C30D9D">
        <w:rPr>
          <w:rFonts w:ascii="Arial" w:hAnsi="Arial" w:cs="Arial"/>
          <w:i/>
          <w:sz w:val="18"/>
          <w:szCs w:val="21"/>
          <w:lang w:eastAsia="zh-CN"/>
        </w:rPr>
        <w:t>(nazwa Podmiotu)</w:t>
      </w:r>
    </w:p>
    <w:p w14:paraId="576E5D04" w14:textId="5A1D186A" w:rsidR="000C2675" w:rsidRPr="000E6FC9" w:rsidRDefault="000C2675" w:rsidP="00C30D9D">
      <w:pPr>
        <w:pStyle w:val="MJ"/>
      </w:pPr>
      <w:r w:rsidRPr="000E6FC9">
        <w:t xml:space="preserve">dotyczącego </w:t>
      </w:r>
      <w:r w:rsidRPr="000E6FC9">
        <w:rPr>
          <w:b/>
        </w:rPr>
        <w:t>przetargu sektorowego</w:t>
      </w:r>
      <w:r w:rsidRPr="000E6FC9">
        <w:t xml:space="preserve"> w oparciu o Regulamin udzielania zamówień sektorowych, Zamawiającego na wykonanie zadania pn. </w:t>
      </w:r>
      <w:r w:rsidRPr="000E6FC9">
        <w:rPr>
          <w:b/>
        </w:rPr>
        <w:t xml:space="preserve">MODERNIZACJA UJĘCIA WODY „TRUBAKÓW” WRAZ Z BUDOWĄ ZBIORNIKÓW </w:t>
      </w:r>
      <w:r w:rsidRPr="000E6FC9">
        <w:t xml:space="preserve">znak: </w:t>
      </w:r>
      <w:r w:rsidRPr="00C30D9D">
        <w:rPr>
          <w:b/>
        </w:rPr>
        <w:t>S_</w:t>
      </w:r>
      <w:r w:rsidR="00C30D9D" w:rsidRPr="00C30D9D">
        <w:rPr>
          <w:b/>
        </w:rPr>
        <w:t>13</w:t>
      </w:r>
      <w:r w:rsidRPr="00C30D9D">
        <w:rPr>
          <w:b/>
        </w:rPr>
        <w:t>/2026</w:t>
      </w:r>
      <w:r w:rsidRPr="000E6FC9">
        <w:rPr>
          <w:b/>
        </w:rPr>
        <w:t xml:space="preserve">, </w:t>
      </w:r>
      <w:r w:rsidRPr="000E6FC9">
        <w:t>oświadczam/oświadczamy*,  że niżej wymienione roboty budowlane, usługi, dostawy:</w:t>
      </w:r>
    </w:p>
    <w:p w14:paraId="3FF34835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……………………………………………………… </w:t>
      </w:r>
    </w:p>
    <w:p w14:paraId="7325E65A" w14:textId="77777777" w:rsidR="000C2675" w:rsidRPr="000E6FC9" w:rsidRDefault="000C2675" w:rsidP="000B6DAB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……………………………………………………….</w:t>
      </w:r>
    </w:p>
    <w:p w14:paraId="10030761" w14:textId="77777777" w:rsidR="000C2675" w:rsidRPr="000B6DAB" w:rsidRDefault="000C2675" w:rsidP="000C2675">
      <w:pPr>
        <w:rPr>
          <w:rFonts w:ascii="Arial" w:hAnsi="Arial" w:cs="Arial"/>
          <w:i/>
          <w:sz w:val="18"/>
          <w:szCs w:val="21"/>
          <w:lang w:eastAsia="zh-CN"/>
        </w:rPr>
      </w:pPr>
      <w:r w:rsidRPr="000B6DAB">
        <w:rPr>
          <w:rFonts w:ascii="Arial" w:hAnsi="Arial" w:cs="Arial"/>
          <w:i/>
          <w:sz w:val="18"/>
          <w:szCs w:val="21"/>
          <w:lang w:eastAsia="zh-CN"/>
        </w:rPr>
        <w:t>(należy wymienić, jakie i wskazać ich zakres)</w:t>
      </w:r>
    </w:p>
    <w:p w14:paraId="5F3ED14E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będą wykonane przez następującego Wykonawcę:</w:t>
      </w:r>
    </w:p>
    <w:p w14:paraId="07F0789A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………………………………………………………..</w:t>
      </w:r>
    </w:p>
    <w:p w14:paraId="2F4F6890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………………………………………………………..</w:t>
      </w:r>
    </w:p>
    <w:p w14:paraId="146B3422" w14:textId="77777777" w:rsidR="000C2675" w:rsidRPr="000E6FC9" w:rsidRDefault="000C2675" w:rsidP="000C2675">
      <w:pPr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sz w:val="21"/>
          <w:szCs w:val="21"/>
          <w:lang w:eastAsia="zh-CN"/>
        </w:rPr>
        <w:t>* niepotrzebne skreślić</w:t>
      </w:r>
    </w:p>
    <w:p w14:paraId="6FBBAB54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08A99A82" w14:textId="77777777" w:rsidR="009A6BD1" w:rsidRPr="000E6FC9" w:rsidRDefault="009A6BD1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6D992618" w14:textId="77777777" w:rsidR="009A6BD1" w:rsidRPr="00A06F32" w:rsidRDefault="009A6BD1" w:rsidP="009A6BD1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275761C1" w14:textId="77777777" w:rsidR="009A6BD1" w:rsidRPr="000E6FC9" w:rsidRDefault="009A6BD1" w:rsidP="009A6BD1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5E4DE67A" w14:textId="77777777" w:rsidR="009A6BD1" w:rsidRPr="00A06F32" w:rsidRDefault="009A6BD1" w:rsidP="009A6BD1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                 (podpis Wykonawcy lub osoby upoważnionej)</w:t>
      </w:r>
    </w:p>
    <w:p w14:paraId="0DA8B173" w14:textId="77777777" w:rsidR="000C2675" w:rsidRPr="000E6FC9" w:rsidRDefault="000C2675" w:rsidP="000C2675">
      <w:pPr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sz w:val="21"/>
          <w:szCs w:val="21"/>
          <w:lang w:eastAsia="zh-CN"/>
        </w:rPr>
        <w:t>UWAGA:</w:t>
      </w:r>
    </w:p>
    <w:p w14:paraId="1BAC4D0A" w14:textId="2C04D28C" w:rsidR="000C2675" w:rsidRPr="000B6DAB" w:rsidRDefault="000C2675" w:rsidP="000B6DAB">
      <w:pPr>
        <w:pStyle w:val="MJ"/>
        <w:rPr>
          <w:i/>
          <w:sz w:val="20"/>
        </w:rPr>
      </w:pPr>
      <w:r w:rsidRPr="000B6DAB">
        <w:rPr>
          <w:i/>
        </w:rPr>
        <w:t>1.</w:t>
      </w:r>
      <w:r w:rsidR="000B6DAB">
        <w:t xml:space="preserve"> </w:t>
      </w:r>
      <w:r w:rsidRPr="000B6DAB">
        <w:rPr>
          <w:i/>
          <w:sz w:val="20"/>
        </w:rPr>
        <w:t>Dokument składany wraz z ofertą (tylko w przypadku wspólnego ubiegania się Wykonawców o udzielenie zamówienia)</w:t>
      </w:r>
    </w:p>
    <w:p w14:paraId="3C143E51" w14:textId="44F99606" w:rsidR="000C2675" w:rsidRPr="000E6FC9" w:rsidRDefault="000C2675" w:rsidP="000B6DAB">
      <w:pPr>
        <w:pStyle w:val="MJ"/>
      </w:pPr>
      <w:r w:rsidRPr="000B6DAB">
        <w:rPr>
          <w:i/>
          <w:sz w:val="20"/>
        </w:rPr>
        <w:t>2.</w:t>
      </w:r>
      <w:r w:rsidR="000B6DAB">
        <w:rPr>
          <w:i/>
          <w:sz w:val="20"/>
        </w:rPr>
        <w:t xml:space="preserve"> </w:t>
      </w:r>
      <w:r w:rsidRPr="000B6DAB">
        <w:rPr>
          <w:i/>
          <w:sz w:val="20"/>
        </w:rPr>
        <w:t>Obowiązek złożenia oświadczenia odnosi się również do wykonawców prowadzących działalność w formie spółki cywilnej</w:t>
      </w:r>
      <w:r w:rsidRPr="000E6FC9">
        <w:t xml:space="preserve">. </w:t>
      </w:r>
    </w:p>
    <w:p w14:paraId="119185CC" w14:textId="77777777" w:rsidR="009A6BD1" w:rsidRDefault="009A6BD1" w:rsidP="000C2675">
      <w:pPr>
        <w:rPr>
          <w:rFonts w:ascii="Arial" w:hAnsi="Arial" w:cs="Arial"/>
          <w:sz w:val="21"/>
          <w:szCs w:val="21"/>
          <w:lang w:eastAsia="zh-CN"/>
        </w:rPr>
        <w:sectPr w:rsidR="009A6BD1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</w:p>
    <w:p w14:paraId="6FA7806A" w14:textId="7CFD040E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5F23A0C7" w14:textId="32B99D6B" w:rsidR="009A6BD1" w:rsidRPr="000E6FC9" w:rsidRDefault="009A6BD1" w:rsidP="009A6BD1">
      <w:pPr>
        <w:pStyle w:val="Mjtekst"/>
        <w:jc w:val="right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2</w:t>
      </w:r>
    </w:p>
    <w:p w14:paraId="118C196C" w14:textId="7843E150" w:rsidR="000C2675" w:rsidRPr="009A6BD1" w:rsidRDefault="000C2675" w:rsidP="009A6BD1">
      <w:pPr>
        <w:jc w:val="center"/>
        <w:rPr>
          <w:rFonts w:ascii="Arial" w:hAnsi="Arial" w:cs="Arial"/>
          <w:b/>
          <w:sz w:val="24"/>
          <w:szCs w:val="21"/>
          <w:lang w:eastAsia="zh-CN"/>
        </w:rPr>
      </w:pPr>
      <w:r w:rsidRPr="009A6BD1">
        <w:rPr>
          <w:rFonts w:ascii="Arial" w:hAnsi="Arial" w:cs="Arial"/>
          <w:b/>
          <w:sz w:val="24"/>
          <w:szCs w:val="21"/>
          <w:lang w:eastAsia="zh-CN"/>
        </w:rPr>
        <w:t>Wykaz usług</w:t>
      </w:r>
    </w:p>
    <w:p w14:paraId="1C86DD32" w14:textId="77777777" w:rsidR="000C2675" w:rsidRPr="000E6FC9" w:rsidRDefault="000C2675" w:rsidP="000C2675">
      <w:pPr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Wykonawca :</w:t>
      </w:r>
    </w:p>
    <w:p w14:paraId="7CE07C82" w14:textId="42405218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4B159404" w14:textId="389A38F6" w:rsidR="000C2675" w:rsidRPr="000E6FC9" w:rsidRDefault="000C2675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15DC42FC" w14:textId="77777777" w:rsidR="000C2675" w:rsidRPr="009A6BD1" w:rsidRDefault="000C2675" w:rsidP="000C2675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(pełna nazwa/firma, adres, w zależności od podmiotu: NIP/PESEL, KRS/</w:t>
      </w:r>
      <w:proofErr w:type="spellStart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CEiDG</w:t>
      </w:r>
      <w:proofErr w:type="spellEnd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)</w:t>
      </w:r>
    </w:p>
    <w:p w14:paraId="3E0275BE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reprezentowany przez:</w:t>
      </w:r>
    </w:p>
    <w:p w14:paraId="7F6BDCB3" w14:textId="0F8811D5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67FEC7B2" w14:textId="7220D166" w:rsidR="000C2675" w:rsidRPr="000E6FC9" w:rsidRDefault="000C2675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343FDD7E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iCs/>
          <w:sz w:val="21"/>
          <w:szCs w:val="21"/>
          <w:lang w:eastAsia="zh-CN"/>
        </w:rPr>
        <w:t xml:space="preserve"> </w:t>
      </w: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(imię, nazwisko, stanowisko/podstawa do reprezentacji)</w:t>
      </w:r>
    </w:p>
    <w:p w14:paraId="06E26C76" w14:textId="43A35E25" w:rsidR="00E95C83" w:rsidRDefault="000C2675" w:rsidP="009A6BD1">
      <w:pPr>
        <w:pStyle w:val="MJ"/>
      </w:pPr>
      <w:r w:rsidRPr="000E6FC9">
        <w:t xml:space="preserve">Na potrzeby postępowania o udzielenie zamówienia publicznego pn. </w:t>
      </w:r>
      <w:r w:rsidRPr="000E6FC9">
        <w:rPr>
          <w:b/>
        </w:rPr>
        <w:t xml:space="preserve">MODERNIZACJA UJĘCIA WODY „TRUBAKÓW” WRAZ Z BUDOWĄ ZBIORNIKÓW” </w:t>
      </w:r>
      <w:r w:rsidRPr="000E6FC9">
        <w:t>nr:</w:t>
      </w:r>
      <w:r w:rsidRPr="000E6FC9">
        <w:rPr>
          <w:b/>
        </w:rPr>
        <w:t xml:space="preserve"> S_</w:t>
      </w:r>
      <w:r w:rsidR="009A6BD1">
        <w:rPr>
          <w:b/>
        </w:rPr>
        <w:t>13</w:t>
      </w:r>
      <w:r w:rsidRPr="000E6FC9">
        <w:rPr>
          <w:b/>
        </w:rPr>
        <w:t xml:space="preserve">/2026 </w:t>
      </w:r>
      <w:r w:rsidRPr="000E6FC9">
        <w:t xml:space="preserve">oświadczam, że w okresie ostatnich </w:t>
      </w:r>
      <w:r w:rsidRPr="009A6BD1">
        <w:rPr>
          <w:b/>
        </w:rPr>
        <w:t>5</w:t>
      </w:r>
      <w:r w:rsidRPr="000E6FC9">
        <w:t xml:space="preserve"> lat przed upływem terminu składania ofert, a jeżeli okres prowadzenia działalności jest krótszy – w tym okresie</w:t>
      </w:r>
      <w:r w:rsidR="00E95C83">
        <w:t>**:</w:t>
      </w:r>
    </w:p>
    <w:p w14:paraId="21AC9123" w14:textId="573564F1" w:rsidR="00E95C83" w:rsidRPr="00316DB4" w:rsidRDefault="00E95C83" w:rsidP="00E95C83">
      <w:pPr>
        <w:pStyle w:val="Nagwek"/>
        <w:jc w:val="both"/>
        <w:rPr>
          <w:rFonts w:ascii="Arial" w:hAnsi="Arial" w:cs="Arial"/>
          <w:sz w:val="21"/>
          <w:szCs w:val="21"/>
        </w:rPr>
      </w:pPr>
      <w:r w:rsidRPr="00E95C83">
        <w:rPr>
          <w:sz w:val="32"/>
        </w:rPr>
        <w:sym w:font="Symbol" w:char="F07F"/>
      </w:r>
      <w:r>
        <w:t xml:space="preserve"> </w:t>
      </w:r>
      <w:r w:rsidRPr="00316DB4">
        <w:rPr>
          <w:rFonts w:ascii="Arial" w:hAnsi="Arial" w:cs="Arial"/>
          <w:sz w:val="21"/>
          <w:szCs w:val="21"/>
        </w:rPr>
        <w:t>wykonałem/liśmy zamówienia w zakresie niezbędnym do wykazania spełniania warunku udziału w postępowaniu zgodnie z poniższym wykazem:</w:t>
      </w:r>
    </w:p>
    <w:p w14:paraId="2590989D" w14:textId="68237491" w:rsidR="00E95C83" w:rsidRPr="00316DB4" w:rsidRDefault="00E95C83" w:rsidP="00E95C83">
      <w:pPr>
        <w:pStyle w:val="Nagwek"/>
        <w:jc w:val="both"/>
        <w:rPr>
          <w:rFonts w:ascii="Arial" w:hAnsi="Arial" w:cs="Arial"/>
          <w:color w:val="000000"/>
          <w:sz w:val="21"/>
          <w:szCs w:val="21"/>
        </w:rPr>
      </w:pPr>
      <w:r w:rsidRPr="00E95C83">
        <w:rPr>
          <w:sz w:val="32"/>
        </w:rPr>
        <w:sym w:font="Symbol" w:char="F07F"/>
      </w:r>
      <w:r>
        <w:rPr>
          <w:sz w:val="32"/>
        </w:rPr>
        <w:t xml:space="preserve"> </w:t>
      </w:r>
      <w:r w:rsidRPr="00316DB4">
        <w:rPr>
          <w:rFonts w:ascii="Arial" w:hAnsi="Arial" w:cs="Arial"/>
          <w:color w:val="000000"/>
          <w:sz w:val="21"/>
          <w:szCs w:val="21"/>
        </w:rPr>
        <w:t xml:space="preserve">podmiot udostępniający zasoby tj. …………………………………………………………..(nazwa podmiotu) </w:t>
      </w:r>
      <w:r w:rsidRPr="00316DB4">
        <w:rPr>
          <w:rFonts w:ascii="Arial" w:hAnsi="Arial" w:cs="Arial"/>
          <w:sz w:val="21"/>
          <w:szCs w:val="21"/>
        </w:rPr>
        <w:t>wykonał zamówienia w zakresie niezbędnym do wykazania spełniania warunku udziału w postępowaniu zgodnie z poniższym wykazem:</w:t>
      </w:r>
    </w:p>
    <w:p w14:paraId="6D5F983E" w14:textId="3161715C" w:rsidR="00E95C83" w:rsidRDefault="00E95C83" w:rsidP="00E95C83">
      <w:pPr>
        <w:pStyle w:val="MJ"/>
        <w:spacing w:before="60" w:after="60"/>
      </w:pPr>
      <w:r>
        <w:t xml:space="preserve">** </w:t>
      </w:r>
      <w:r w:rsidRPr="00E95C83">
        <w:rPr>
          <w:sz w:val="18"/>
        </w:rPr>
        <w:t>zaznaczyć właściwą kratkę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826"/>
        <w:gridCol w:w="1401"/>
        <w:gridCol w:w="1401"/>
        <w:gridCol w:w="2509"/>
      </w:tblGrid>
      <w:tr w:rsidR="000C2675" w:rsidRPr="000E6FC9" w14:paraId="123751CC" w14:textId="77777777" w:rsidTr="00E95C8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001E3B91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Lp.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22DFDB0E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Przedmiot usługi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00E37677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Daty wykonania</w:t>
            </w:r>
          </w:p>
          <w:p w14:paraId="314474F2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 xml:space="preserve">od – do </w:t>
            </w:r>
          </w:p>
          <w:p w14:paraId="2A4726DB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proofErr w:type="spellStart"/>
            <w:r w:rsidRPr="009A6BD1">
              <w:rPr>
                <w:sz w:val="19"/>
                <w:szCs w:val="19"/>
              </w:rPr>
              <w:t>dd.mm.rr</w:t>
            </w:r>
            <w:proofErr w:type="spellEnd"/>
            <w:r w:rsidRPr="009A6BD1">
              <w:rPr>
                <w:sz w:val="19"/>
                <w:szCs w:val="19"/>
              </w:rPr>
              <w:t xml:space="preserve"> – </w:t>
            </w:r>
            <w:proofErr w:type="spellStart"/>
            <w:r w:rsidRPr="009A6BD1">
              <w:rPr>
                <w:sz w:val="19"/>
                <w:szCs w:val="19"/>
              </w:rPr>
              <w:t>dd.mm.rr</w:t>
            </w:r>
            <w:proofErr w:type="spellEnd"/>
            <w:r w:rsidRPr="009A6BD1">
              <w:rPr>
                <w:sz w:val="19"/>
                <w:szCs w:val="19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06AA74B8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Wartość usług netto zł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544C67CF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Podmiot na rzecz, którego wykonano usługi</w:t>
            </w:r>
          </w:p>
        </w:tc>
      </w:tr>
      <w:tr w:rsidR="000C2675" w:rsidRPr="000E6FC9" w14:paraId="273CEEC2" w14:textId="77777777" w:rsidTr="00E95C8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6F49B5F4" w14:textId="77777777" w:rsidR="000C2675" w:rsidRPr="009A6BD1" w:rsidRDefault="000C2675" w:rsidP="009A6BD1">
            <w:pPr>
              <w:pStyle w:val="MJ"/>
              <w:jc w:val="center"/>
              <w:rPr>
                <w:sz w:val="18"/>
                <w:szCs w:val="19"/>
              </w:rPr>
            </w:pPr>
            <w:r w:rsidRPr="009A6BD1">
              <w:rPr>
                <w:sz w:val="18"/>
                <w:szCs w:val="19"/>
              </w:rPr>
              <w:t>1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79D65057" w14:textId="77777777" w:rsidR="000C2675" w:rsidRPr="009A6BD1" w:rsidRDefault="000C2675" w:rsidP="009A6BD1">
            <w:pPr>
              <w:pStyle w:val="MJ"/>
              <w:jc w:val="center"/>
              <w:rPr>
                <w:sz w:val="18"/>
                <w:szCs w:val="19"/>
              </w:rPr>
            </w:pPr>
            <w:r w:rsidRPr="009A6BD1">
              <w:rPr>
                <w:sz w:val="18"/>
                <w:szCs w:val="19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2DD51FCE" w14:textId="77777777" w:rsidR="000C2675" w:rsidRPr="009A6BD1" w:rsidRDefault="000C2675" w:rsidP="009A6BD1">
            <w:pPr>
              <w:pStyle w:val="MJ"/>
              <w:jc w:val="center"/>
              <w:rPr>
                <w:sz w:val="18"/>
                <w:szCs w:val="19"/>
              </w:rPr>
            </w:pPr>
            <w:r w:rsidRPr="009A6BD1">
              <w:rPr>
                <w:sz w:val="18"/>
                <w:szCs w:val="19"/>
              </w:rPr>
              <w:t>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hideMark/>
          </w:tcPr>
          <w:p w14:paraId="6431E199" w14:textId="77777777" w:rsidR="000C2675" w:rsidRPr="009A6BD1" w:rsidRDefault="000C2675" w:rsidP="009A6BD1">
            <w:pPr>
              <w:pStyle w:val="MJ"/>
              <w:jc w:val="center"/>
              <w:rPr>
                <w:sz w:val="18"/>
                <w:szCs w:val="19"/>
              </w:rPr>
            </w:pPr>
            <w:r w:rsidRPr="009A6BD1">
              <w:rPr>
                <w:sz w:val="18"/>
                <w:szCs w:val="19"/>
              </w:rPr>
              <w:t>4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68A89A86" w14:textId="77777777" w:rsidR="000C2675" w:rsidRPr="009A6BD1" w:rsidRDefault="000C2675" w:rsidP="009A6BD1">
            <w:pPr>
              <w:pStyle w:val="MJ"/>
              <w:jc w:val="center"/>
              <w:rPr>
                <w:sz w:val="18"/>
                <w:szCs w:val="19"/>
              </w:rPr>
            </w:pPr>
            <w:r w:rsidRPr="009A6BD1">
              <w:rPr>
                <w:sz w:val="18"/>
                <w:szCs w:val="19"/>
              </w:rPr>
              <w:t>5</w:t>
            </w:r>
          </w:p>
        </w:tc>
      </w:tr>
      <w:tr w:rsidR="000C2675" w:rsidRPr="000E6FC9" w14:paraId="12196EAF" w14:textId="77777777" w:rsidTr="00E95C83">
        <w:trPr>
          <w:trHeight w:val="81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</w:tcPr>
          <w:p w14:paraId="67A0476A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1</w:t>
            </w:r>
          </w:p>
          <w:p w14:paraId="0AE09D87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  <w:p w14:paraId="66080CB9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F663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Tytuł dokumentacji projektowej:</w:t>
            </w:r>
          </w:p>
          <w:p w14:paraId="00E5245D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…………………………………………………</w:t>
            </w:r>
          </w:p>
          <w:p w14:paraId="71B0A294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 xml:space="preserve">Przedmiot projektowania: </w:t>
            </w:r>
          </w:p>
          <w:p w14:paraId="2059FAB6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projekt budowlany / technologiczny* budowy/przebudowy/rozbudowy/ modernizacji* stacji uzdatniania wody na cele zaopatrzenia ludzi w wodę do spożycia i produkcji wody w instalacji uzdatniania na poziomie ….. m</w:t>
            </w:r>
            <w:r w:rsidRPr="009A6BD1">
              <w:rPr>
                <w:sz w:val="19"/>
                <w:szCs w:val="19"/>
                <w:vertAlign w:val="superscript"/>
              </w:rPr>
              <w:t>3/</w:t>
            </w:r>
            <w:r w:rsidRPr="009A6BD1">
              <w:rPr>
                <w:sz w:val="19"/>
                <w:szCs w:val="19"/>
              </w:rPr>
              <w:t>h, który uzyskał pozwolenie na budowę</w:t>
            </w:r>
          </w:p>
          <w:p w14:paraId="36F3C932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*niepotrzebne skreślić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07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62B8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EF14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  <w:p w14:paraId="3F2CC1FC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Nazwa Podmiotu:</w:t>
            </w:r>
          </w:p>
          <w:p w14:paraId="331AB3B8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………………..</w:t>
            </w:r>
          </w:p>
          <w:p w14:paraId="226D6526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Adres Podmiotu:</w:t>
            </w:r>
          </w:p>
          <w:p w14:paraId="59CE2B56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  <w:r w:rsidRPr="009A6BD1">
              <w:rPr>
                <w:sz w:val="19"/>
                <w:szCs w:val="19"/>
              </w:rPr>
              <w:t>………………..</w:t>
            </w:r>
          </w:p>
          <w:p w14:paraId="5561557D" w14:textId="77777777" w:rsidR="000C2675" w:rsidRPr="009A6BD1" w:rsidRDefault="000C2675" w:rsidP="009A6BD1">
            <w:pPr>
              <w:pStyle w:val="MJ"/>
              <w:rPr>
                <w:sz w:val="19"/>
                <w:szCs w:val="19"/>
              </w:rPr>
            </w:pPr>
          </w:p>
        </w:tc>
      </w:tr>
    </w:tbl>
    <w:p w14:paraId="74B7F3FB" w14:textId="77777777" w:rsidR="000C2675" w:rsidRPr="000E6FC9" w:rsidRDefault="000C2675" w:rsidP="000C2675">
      <w:pPr>
        <w:rPr>
          <w:rFonts w:ascii="Arial" w:hAnsi="Arial" w:cs="Arial"/>
          <w:iCs/>
          <w:sz w:val="21"/>
          <w:szCs w:val="21"/>
          <w:lang w:eastAsia="zh-CN"/>
        </w:rPr>
      </w:pPr>
    </w:p>
    <w:p w14:paraId="6D8FCD74" w14:textId="77777777" w:rsidR="009A6BD1" w:rsidRPr="000E6FC9" w:rsidRDefault="009A6BD1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40C9D400" w14:textId="77777777" w:rsidR="009A6BD1" w:rsidRPr="00A06F32" w:rsidRDefault="009A6BD1" w:rsidP="009A6BD1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19D6DD64" w14:textId="77777777" w:rsidR="009A6BD1" w:rsidRPr="000E6FC9" w:rsidRDefault="009A6BD1" w:rsidP="009A6BD1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62F8138D" w14:textId="77777777" w:rsidR="009A6BD1" w:rsidRDefault="009A6BD1" w:rsidP="009A6BD1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                 (podpis Wykonawcy lub osoby upoważnionej)</w:t>
      </w:r>
    </w:p>
    <w:p w14:paraId="529BE003" w14:textId="77777777" w:rsidR="009A6BD1" w:rsidRDefault="009A6BD1" w:rsidP="009A6BD1">
      <w:pPr>
        <w:rPr>
          <w:rFonts w:ascii="Arial" w:hAnsi="Arial" w:cs="Arial"/>
          <w:i/>
          <w:iCs/>
          <w:sz w:val="18"/>
          <w:szCs w:val="21"/>
          <w:lang w:eastAsia="zh-CN"/>
        </w:rPr>
        <w:sectPr w:rsidR="009A6BD1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</w:p>
    <w:p w14:paraId="511C438B" w14:textId="0307A0EE" w:rsidR="009A6BD1" w:rsidRPr="000E6FC9" w:rsidRDefault="009A6BD1" w:rsidP="009A6BD1">
      <w:pPr>
        <w:pStyle w:val="Mjtekst"/>
        <w:jc w:val="right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3</w:t>
      </w:r>
    </w:p>
    <w:p w14:paraId="3D955DB3" w14:textId="56B58820" w:rsidR="000C2675" w:rsidRPr="000E6FC9" w:rsidRDefault="000C2675" w:rsidP="009A6BD1">
      <w:pPr>
        <w:jc w:val="center"/>
        <w:rPr>
          <w:rFonts w:ascii="Arial" w:hAnsi="Arial" w:cs="Arial"/>
          <w:b/>
          <w:sz w:val="21"/>
          <w:szCs w:val="21"/>
          <w:lang w:eastAsia="zh-CN"/>
        </w:rPr>
      </w:pPr>
      <w:r w:rsidRPr="009A6BD1">
        <w:rPr>
          <w:rFonts w:ascii="Arial" w:hAnsi="Arial" w:cs="Arial"/>
          <w:b/>
          <w:sz w:val="24"/>
          <w:szCs w:val="21"/>
          <w:lang w:eastAsia="zh-CN"/>
        </w:rPr>
        <w:t>Wykaz robót budowlanych</w:t>
      </w:r>
    </w:p>
    <w:p w14:paraId="0E7E19AE" w14:textId="77777777" w:rsidR="009A6BD1" w:rsidRPr="000E6FC9" w:rsidRDefault="009A6BD1" w:rsidP="009A6BD1">
      <w:pPr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Wykonawca :</w:t>
      </w:r>
    </w:p>
    <w:p w14:paraId="272A3819" w14:textId="77777777" w:rsidR="009A6BD1" w:rsidRPr="000E6FC9" w:rsidRDefault="009A6BD1" w:rsidP="009A6BD1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19B6CEE8" w14:textId="77777777" w:rsidR="009A6BD1" w:rsidRPr="000E6FC9" w:rsidRDefault="009A6BD1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152C5A20" w14:textId="77777777" w:rsidR="009A6BD1" w:rsidRPr="009A6BD1" w:rsidRDefault="009A6BD1" w:rsidP="009A6BD1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(pełna nazwa/firma, adres, w zależności od podmiotu: NIP/PESEL, KRS/</w:t>
      </w:r>
      <w:proofErr w:type="spellStart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CEiDG</w:t>
      </w:r>
      <w:proofErr w:type="spellEnd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)</w:t>
      </w:r>
    </w:p>
    <w:p w14:paraId="618A27CF" w14:textId="77777777" w:rsidR="009A6BD1" w:rsidRPr="000E6FC9" w:rsidRDefault="009A6BD1" w:rsidP="009A6BD1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reprezentowany przez:</w:t>
      </w:r>
    </w:p>
    <w:p w14:paraId="0C261428" w14:textId="77777777" w:rsidR="009A6BD1" w:rsidRPr="000E6FC9" w:rsidRDefault="009A6BD1" w:rsidP="009A6BD1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2BE001D9" w14:textId="77777777" w:rsidR="009A6BD1" w:rsidRPr="000E6FC9" w:rsidRDefault="009A6BD1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4BB3A7F7" w14:textId="77777777" w:rsidR="009A6BD1" w:rsidRPr="000E6FC9" w:rsidRDefault="009A6BD1" w:rsidP="009A6BD1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iCs/>
          <w:sz w:val="21"/>
          <w:szCs w:val="21"/>
          <w:lang w:eastAsia="zh-CN"/>
        </w:rPr>
        <w:t xml:space="preserve"> </w:t>
      </w: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(imię, nazwisko, stanowisko/podstawa do reprezentacji)</w:t>
      </w:r>
    </w:p>
    <w:p w14:paraId="077BA940" w14:textId="77777777" w:rsidR="00E76725" w:rsidRDefault="000C2675" w:rsidP="00E76725">
      <w:pPr>
        <w:pStyle w:val="MJ"/>
      </w:pPr>
      <w:r w:rsidRPr="000E6FC9">
        <w:t xml:space="preserve">Na potrzeby postępowania o udzielenie zamówienia publicznego pn. </w:t>
      </w:r>
      <w:r w:rsidRPr="000E6FC9">
        <w:rPr>
          <w:b/>
        </w:rPr>
        <w:t xml:space="preserve">MODERNIZACJA UJĘCIA WODY „TRUBAKÓW” WRAZ Z BUDOWĄ ZBIORNIKÓW” </w:t>
      </w:r>
      <w:r w:rsidRPr="000E6FC9">
        <w:t>nr:</w:t>
      </w:r>
      <w:r w:rsidRPr="000E6FC9">
        <w:rPr>
          <w:b/>
        </w:rPr>
        <w:t xml:space="preserve"> S_</w:t>
      </w:r>
      <w:r w:rsidR="009A6BD1">
        <w:rPr>
          <w:b/>
        </w:rPr>
        <w:t>13</w:t>
      </w:r>
      <w:r w:rsidRPr="000E6FC9">
        <w:rPr>
          <w:b/>
        </w:rPr>
        <w:t xml:space="preserve">/2026 </w:t>
      </w:r>
      <w:r w:rsidRPr="000E6FC9">
        <w:t xml:space="preserve">oświadczam, że w okresie ostatnich </w:t>
      </w:r>
      <w:r w:rsidRPr="009A6BD1">
        <w:rPr>
          <w:b/>
        </w:rPr>
        <w:t>5</w:t>
      </w:r>
      <w:r w:rsidRPr="000E6FC9">
        <w:t xml:space="preserve"> lat przed upływem terminu składania ofert, a jeżeli okres prowadzenia działalności jest krótszy – w tym okresie</w:t>
      </w:r>
      <w:r w:rsidR="00E76725">
        <w:t>**:</w:t>
      </w:r>
    </w:p>
    <w:p w14:paraId="2E18B340" w14:textId="77777777" w:rsidR="00E76725" w:rsidRPr="00316DB4" w:rsidRDefault="00E76725" w:rsidP="00E76725">
      <w:pPr>
        <w:pStyle w:val="Nagwek"/>
        <w:jc w:val="both"/>
        <w:rPr>
          <w:rFonts w:ascii="Arial" w:hAnsi="Arial" w:cs="Arial"/>
          <w:sz w:val="21"/>
          <w:szCs w:val="21"/>
        </w:rPr>
      </w:pPr>
      <w:r w:rsidRPr="00E95C83">
        <w:rPr>
          <w:sz w:val="32"/>
        </w:rPr>
        <w:sym w:font="Symbol" w:char="F07F"/>
      </w:r>
      <w:r>
        <w:t xml:space="preserve"> </w:t>
      </w:r>
      <w:r w:rsidRPr="00316DB4">
        <w:rPr>
          <w:rFonts w:ascii="Arial" w:hAnsi="Arial" w:cs="Arial"/>
          <w:sz w:val="21"/>
          <w:szCs w:val="21"/>
        </w:rPr>
        <w:t>wykonałem/liśmy zamówienia w zakresie niezbędnym do wykazania spełniania warunku udziału w postępowaniu zgodnie z poniższym wykazem:</w:t>
      </w:r>
    </w:p>
    <w:p w14:paraId="04A15E2B" w14:textId="77777777" w:rsidR="00E76725" w:rsidRPr="00316DB4" w:rsidRDefault="00E76725" w:rsidP="00E76725">
      <w:pPr>
        <w:pStyle w:val="Nagwek"/>
        <w:jc w:val="both"/>
        <w:rPr>
          <w:rFonts w:ascii="Arial" w:hAnsi="Arial" w:cs="Arial"/>
          <w:color w:val="000000"/>
          <w:sz w:val="21"/>
          <w:szCs w:val="21"/>
        </w:rPr>
      </w:pPr>
      <w:r w:rsidRPr="00E95C83">
        <w:rPr>
          <w:sz w:val="32"/>
        </w:rPr>
        <w:sym w:font="Symbol" w:char="F07F"/>
      </w:r>
      <w:r>
        <w:rPr>
          <w:sz w:val="32"/>
        </w:rPr>
        <w:t xml:space="preserve"> </w:t>
      </w:r>
      <w:r w:rsidRPr="00316DB4">
        <w:rPr>
          <w:rFonts w:ascii="Arial" w:hAnsi="Arial" w:cs="Arial"/>
          <w:color w:val="000000"/>
          <w:sz w:val="21"/>
          <w:szCs w:val="21"/>
        </w:rPr>
        <w:t xml:space="preserve">podmiot udostępniający zasoby tj. …………………………………………………………..(nazwa podmiotu) </w:t>
      </w:r>
      <w:r w:rsidRPr="00316DB4">
        <w:rPr>
          <w:rFonts w:ascii="Arial" w:hAnsi="Arial" w:cs="Arial"/>
          <w:sz w:val="21"/>
          <w:szCs w:val="21"/>
        </w:rPr>
        <w:t>wykonał zamówienia w zakresie niezbędnym do wykazania spełniania warunku udziału w postępowaniu zgodnie z poniższym wykazem:</w:t>
      </w:r>
    </w:p>
    <w:p w14:paraId="3DA648C6" w14:textId="77777777" w:rsidR="00E76725" w:rsidRDefault="00E76725" w:rsidP="00E76725">
      <w:pPr>
        <w:pStyle w:val="MJ"/>
        <w:spacing w:before="60" w:after="60"/>
      </w:pPr>
      <w:r>
        <w:t xml:space="preserve">** </w:t>
      </w:r>
      <w:r w:rsidRPr="00E95C83">
        <w:rPr>
          <w:sz w:val="18"/>
        </w:rPr>
        <w:t>zaznaczyć właściwą kratkę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4321"/>
        <w:gridCol w:w="1968"/>
        <w:gridCol w:w="1133"/>
        <w:gridCol w:w="1839"/>
      </w:tblGrid>
      <w:tr w:rsidR="000C2675" w:rsidRPr="000E6FC9" w14:paraId="55E0CA61" w14:textId="77777777" w:rsidTr="00E76725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7AB4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Lp.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FE1E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Opis robót budowlanych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9D9D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Daty wykonania</w:t>
            </w:r>
          </w:p>
          <w:p w14:paraId="24E26C46" w14:textId="20DF17C5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od – do</w:t>
            </w:r>
          </w:p>
          <w:p w14:paraId="1D6083E9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proofErr w:type="spellStart"/>
            <w:r w:rsidRPr="00E76725">
              <w:rPr>
                <w:sz w:val="18"/>
                <w:szCs w:val="18"/>
              </w:rPr>
              <w:t>dd.mm.rr</w:t>
            </w:r>
            <w:proofErr w:type="spellEnd"/>
            <w:r w:rsidRPr="00E76725">
              <w:rPr>
                <w:sz w:val="18"/>
                <w:szCs w:val="18"/>
              </w:rPr>
              <w:t xml:space="preserve"> – </w:t>
            </w:r>
            <w:proofErr w:type="spellStart"/>
            <w:r w:rsidRPr="00E76725">
              <w:rPr>
                <w:sz w:val="18"/>
                <w:szCs w:val="18"/>
              </w:rPr>
              <w:t>dd.mm.rr</w:t>
            </w:r>
            <w:proofErr w:type="spellEnd"/>
            <w:r w:rsidRPr="00E76725">
              <w:rPr>
                <w:sz w:val="18"/>
                <w:szCs w:val="18"/>
              </w:rPr>
              <w:t>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4A41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Wartość robót netto zł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5377" w14:textId="77777777" w:rsidR="000C2675" w:rsidRPr="00E76725" w:rsidRDefault="000C2675" w:rsidP="009A6BD1">
            <w:pPr>
              <w:pStyle w:val="MJ"/>
              <w:jc w:val="center"/>
              <w:rPr>
                <w:sz w:val="18"/>
                <w:szCs w:val="18"/>
              </w:rPr>
            </w:pPr>
            <w:r w:rsidRPr="00E76725">
              <w:rPr>
                <w:sz w:val="18"/>
                <w:szCs w:val="18"/>
              </w:rPr>
              <w:t>Podmiot na rzecz, którego wykonano roboty</w:t>
            </w:r>
          </w:p>
        </w:tc>
      </w:tr>
      <w:tr w:rsidR="000C2675" w:rsidRPr="000E6FC9" w14:paraId="4B6E57C7" w14:textId="77777777" w:rsidTr="00E76725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2BC0D663" w14:textId="77777777" w:rsidR="000C2675" w:rsidRPr="00E76725" w:rsidRDefault="000C2675" w:rsidP="009A6BD1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E76725">
              <w:rPr>
                <w:rFonts w:ascii="Arial" w:hAnsi="Arial" w:cs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1FED6411" w14:textId="77777777" w:rsidR="000C2675" w:rsidRPr="00E76725" w:rsidRDefault="000C2675" w:rsidP="009A6BD1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E76725">
              <w:rPr>
                <w:rFonts w:ascii="Arial" w:hAnsi="Arial" w:cs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71249A51" w14:textId="77777777" w:rsidR="000C2675" w:rsidRPr="00E76725" w:rsidRDefault="000C2675" w:rsidP="009A6BD1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E76725">
              <w:rPr>
                <w:rFonts w:ascii="Arial" w:hAnsi="Arial" w:cs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hideMark/>
          </w:tcPr>
          <w:p w14:paraId="244113D5" w14:textId="77777777" w:rsidR="000C2675" w:rsidRPr="00E76725" w:rsidRDefault="000C2675" w:rsidP="009A6BD1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E76725">
              <w:rPr>
                <w:rFonts w:ascii="Arial" w:hAnsi="Arial" w:cs="Arial"/>
                <w:sz w:val="16"/>
                <w:szCs w:val="18"/>
                <w:lang w:eastAsia="zh-CN"/>
              </w:rPr>
              <w:t>4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BFD"/>
            <w:vAlign w:val="center"/>
            <w:hideMark/>
          </w:tcPr>
          <w:p w14:paraId="6FA29656" w14:textId="77777777" w:rsidR="000C2675" w:rsidRPr="00E76725" w:rsidRDefault="000C2675" w:rsidP="009A6BD1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E76725">
              <w:rPr>
                <w:rFonts w:ascii="Arial" w:hAnsi="Arial" w:cs="Arial"/>
                <w:sz w:val="16"/>
                <w:szCs w:val="18"/>
                <w:lang w:eastAsia="zh-CN"/>
              </w:rPr>
              <w:t>5</w:t>
            </w:r>
          </w:p>
        </w:tc>
      </w:tr>
      <w:tr w:rsidR="000C2675" w:rsidRPr="000E6FC9" w14:paraId="30AFC01E" w14:textId="77777777" w:rsidTr="00E76725">
        <w:trPr>
          <w:trHeight w:val="411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54EB" w14:textId="77777777" w:rsidR="000C2675" w:rsidRPr="000E6FC9" w:rsidRDefault="000C2675" w:rsidP="000C2675">
            <w:pPr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0E6FC9"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  <w:p w14:paraId="6A089D3A" w14:textId="77777777" w:rsidR="000C2675" w:rsidRPr="000E6FC9" w:rsidRDefault="000C2675" w:rsidP="000C2675">
            <w:pPr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14:paraId="67849C73" w14:textId="77777777" w:rsidR="000C2675" w:rsidRPr="000E6FC9" w:rsidRDefault="000C2675" w:rsidP="000C2675">
            <w:pPr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D492" w14:textId="77777777" w:rsidR="000C2675" w:rsidRPr="009A6BD1" w:rsidRDefault="000C2675" w:rsidP="000C2675">
            <w:pPr>
              <w:rPr>
                <w:rFonts w:ascii="Arial" w:hAnsi="Arial" w:cs="Arial"/>
                <w:bCs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Tytuł dokumentacji projektowej na podstawie, której była realizowana robota:</w:t>
            </w:r>
          </w:p>
          <w:p w14:paraId="0151DB5B" w14:textId="77777777" w:rsidR="000C2675" w:rsidRPr="009A6BD1" w:rsidRDefault="000C2675" w:rsidP="000C2675">
            <w:pPr>
              <w:rPr>
                <w:rFonts w:ascii="Arial" w:hAnsi="Arial" w:cs="Arial"/>
                <w:bCs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…………………………………………………</w:t>
            </w:r>
          </w:p>
          <w:p w14:paraId="3C58DE44" w14:textId="77777777" w:rsidR="000C2675" w:rsidRPr="009A6BD1" w:rsidRDefault="000C2675" w:rsidP="000C2675">
            <w:pPr>
              <w:rPr>
                <w:rFonts w:ascii="Arial" w:hAnsi="Arial" w:cs="Arial"/>
                <w:bCs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 xml:space="preserve">Przedmiot roboty budowlanej: </w:t>
            </w:r>
          </w:p>
          <w:p w14:paraId="3853B6FD" w14:textId="77777777" w:rsidR="000C2675" w:rsidRPr="009A6BD1" w:rsidRDefault="000C2675" w:rsidP="00E76725">
            <w:pPr>
              <w:spacing w:after="120"/>
              <w:rPr>
                <w:rFonts w:ascii="Arial" w:hAnsi="Arial" w:cs="Arial"/>
                <w:bCs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robota budowlana budowy/przebudowy/rozbudowy/modernizacji* stacji uzdatniania wody na cele zaopatrzenia ludzi w wodę do spożycia o produkcji wody w instalacji uzdatniania na poziomie ….. m</w:t>
            </w:r>
            <w:r w:rsidRPr="009A6BD1">
              <w:rPr>
                <w:rFonts w:ascii="Arial" w:hAnsi="Arial" w:cs="Arial"/>
                <w:bCs/>
                <w:sz w:val="20"/>
                <w:szCs w:val="21"/>
                <w:vertAlign w:val="superscript"/>
                <w:lang w:eastAsia="zh-CN"/>
              </w:rPr>
              <w:t>3</w:t>
            </w: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/</w:t>
            </w:r>
            <w:r w:rsidRPr="009A6BD1">
              <w:rPr>
                <w:rFonts w:ascii="Arial" w:hAnsi="Arial" w:cs="Arial"/>
                <w:sz w:val="20"/>
                <w:szCs w:val="21"/>
                <w:lang w:eastAsia="zh-CN"/>
              </w:rPr>
              <w:t>h, która odbywała się na czynnym i działającym obiekcie zaopatrującym ludność w wodę do spożycia siecią wodociągową dystrybucyjną</w:t>
            </w: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.</w:t>
            </w:r>
          </w:p>
          <w:p w14:paraId="7E9FD682" w14:textId="77777777" w:rsidR="000C2675" w:rsidRPr="009A6BD1" w:rsidRDefault="000C2675" w:rsidP="00E76725">
            <w:pPr>
              <w:spacing w:after="0"/>
              <w:rPr>
                <w:rFonts w:ascii="Arial" w:hAnsi="Arial" w:cs="Arial"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bCs/>
                <w:sz w:val="20"/>
                <w:szCs w:val="21"/>
                <w:lang w:eastAsia="zh-CN"/>
              </w:rPr>
              <w:t>** niepotrzebne skreślić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27D2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8106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A5EF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</w:p>
          <w:p w14:paraId="0A71AB1A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sz w:val="20"/>
                <w:szCs w:val="21"/>
                <w:lang w:eastAsia="zh-CN"/>
              </w:rPr>
              <w:t>Nazwa Podmiotu:</w:t>
            </w:r>
          </w:p>
          <w:p w14:paraId="45BDBFCA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sz w:val="20"/>
                <w:szCs w:val="21"/>
                <w:lang w:eastAsia="zh-CN"/>
              </w:rPr>
              <w:t>………………..</w:t>
            </w:r>
          </w:p>
          <w:p w14:paraId="1B737CD4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sz w:val="20"/>
                <w:szCs w:val="21"/>
                <w:lang w:eastAsia="zh-CN"/>
              </w:rPr>
              <w:t>Adres Podmiotu:</w:t>
            </w:r>
          </w:p>
          <w:p w14:paraId="38889FB1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  <w:r w:rsidRPr="009A6BD1">
              <w:rPr>
                <w:rFonts w:ascii="Arial" w:hAnsi="Arial" w:cs="Arial"/>
                <w:sz w:val="20"/>
                <w:szCs w:val="21"/>
                <w:lang w:eastAsia="zh-CN"/>
              </w:rPr>
              <w:t>………………..</w:t>
            </w:r>
          </w:p>
          <w:p w14:paraId="6C63187F" w14:textId="77777777" w:rsidR="000C2675" w:rsidRPr="009A6BD1" w:rsidRDefault="000C2675" w:rsidP="000C2675">
            <w:pPr>
              <w:rPr>
                <w:rFonts w:ascii="Arial" w:hAnsi="Arial" w:cs="Arial"/>
                <w:sz w:val="20"/>
                <w:szCs w:val="21"/>
                <w:lang w:eastAsia="zh-CN"/>
              </w:rPr>
            </w:pPr>
          </w:p>
        </w:tc>
      </w:tr>
    </w:tbl>
    <w:p w14:paraId="6169FBAA" w14:textId="77777777" w:rsidR="000C2675" w:rsidRPr="000E6FC9" w:rsidRDefault="000C2675" w:rsidP="000C2675">
      <w:pPr>
        <w:rPr>
          <w:rFonts w:ascii="Arial" w:hAnsi="Arial" w:cs="Arial"/>
          <w:iCs/>
          <w:sz w:val="21"/>
          <w:szCs w:val="21"/>
          <w:lang w:eastAsia="zh-CN"/>
        </w:rPr>
      </w:pPr>
    </w:p>
    <w:p w14:paraId="7F65DD4B" w14:textId="77777777" w:rsidR="009A6BD1" w:rsidRPr="000E6FC9" w:rsidRDefault="009A6BD1" w:rsidP="009A6B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01E79271" w14:textId="77777777" w:rsidR="009A6BD1" w:rsidRPr="00A06F32" w:rsidRDefault="009A6BD1" w:rsidP="009A6BD1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2BE9A6D5" w14:textId="77777777" w:rsidR="009A6BD1" w:rsidRPr="000E6FC9" w:rsidRDefault="009A6BD1" w:rsidP="009A6BD1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3DB2128C" w14:textId="77777777" w:rsidR="009A6BD1" w:rsidRDefault="009A6BD1" w:rsidP="009A6BD1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                 (podpis Wykonawcy lub osoby upoważnionej)</w:t>
      </w:r>
    </w:p>
    <w:p w14:paraId="3DF620A9" w14:textId="77777777" w:rsidR="00B63B5D" w:rsidRDefault="00B63B5D" w:rsidP="009A6BD1">
      <w:pPr>
        <w:rPr>
          <w:rFonts w:ascii="Arial" w:hAnsi="Arial" w:cs="Arial"/>
          <w:i/>
          <w:iCs/>
          <w:sz w:val="18"/>
          <w:szCs w:val="21"/>
          <w:lang w:eastAsia="zh-CN"/>
        </w:rPr>
        <w:sectPr w:rsidR="00B63B5D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</w:p>
    <w:p w14:paraId="0AC81D0A" w14:textId="63EB7D7A" w:rsidR="00C45EAD" w:rsidRPr="000E6FC9" w:rsidRDefault="00C45EAD" w:rsidP="00C45EAD">
      <w:pPr>
        <w:pStyle w:val="Mjtekst"/>
        <w:jc w:val="right"/>
        <w:rPr>
          <w:rFonts w:ascii="Arial" w:hAnsi="Arial" w:cs="Arial"/>
          <w:b/>
        </w:rPr>
      </w:pPr>
      <w:r w:rsidRPr="000E6FC9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4</w:t>
      </w:r>
    </w:p>
    <w:p w14:paraId="1B98638C" w14:textId="788C6B1D" w:rsidR="00B63B5D" w:rsidRDefault="00B63B5D" w:rsidP="009A6BD1">
      <w:pPr>
        <w:rPr>
          <w:rFonts w:ascii="Arial" w:hAnsi="Arial" w:cs="Arial"/>
          <w:i/>
          <w:iCs/>
          <w:sz w:val="18"/>
          <w:szCs w:val="21"/>
          <w:lang w:eastAsia="zh-CN"/>
        </w:rPr>
      </w:pPr>
    </w:p>
    <w:p w14:paraId="4E06C6EC" w14:textId="5C39A755" w:rsidR="000C2675" w:rsidRPr="00C45EAD" w:rsidRDefault="000C2675" w:rsidP="00C45EAD">
      <w:pPr>
        <w:jc w:val="center"/>
        <w:rPr>
          <w:rFonts w:ascii="Arial" w:hAnsi="Arial" w:cs="Arial"/>
          <w:sz w:val="24"/>
          <w:szCs w:val="21"/>
          <w:lang w:eastAsia="zh-CN"/>
        </w:rPr>
      </w:pPr>
      <w:r w:rsidRPr="00C45EAD">
        <w:rPr>
          <w:rFonts w:ascii="Arial" w:hAnsi="Arial" w:cs="Arial"/>
          <w:b/>
          <w:sz w:val="24"/>
          <w:szCs w:val="21"/>
          <w:lang w:eastAsia="zh-CN"/>
        </w:rPr>
        <w:t>Wykaz osób</w:t>
      </w:r>
    </w:p>
    <w:p w14:paraId="062EF274" w14:textId="77777777" w:rsidR="00C45EAD" w:rsidRPr="000E6FC9" w:rsidRDefault="00C45EAD" w:rsidP="00C45EAD">
      <w:pPr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Wykonawca :</w:t>
      </w:r>
    </w:p>
    <w:p w14:paraId="521803F6" w14:textId="77777777" w:rsidR="00C45EAD" w:rsidRPr="000E6FC9" w:rsidRDefault="00C45EAD" w:rsidP="00C45EAD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7E5CDA91" w14:textId="77777777" w:rsidR="00C45EAD" w:rsidRPr="000E6FC9" w:rsidRDefault="00C45EAD" w:rsidP="00C45EAD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4B39E396" w14:textId="77777777" w:rsidR="00C45EAD" w:rsidRPr="009A6BD1" w:rsidRDefault="00C45EAD" w:rsidP="00C45EAD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(pełna nazwa/firma, adres, w zależności od podmiotu: NIP/PESEL, KRS/</w:t>
      </w:r>
      <w:proofErr w:type="spellStart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CEiDG</w:t>
      </w:r>
      <w:proofErr w:type="spellEnd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)</w:t>
      </w:r>
    </w:p>
    <w:p w14:paraId="06DCD586" w14:textId="77777777" w:rsidR="00C45EAD" w:rsidRPr="000E6FC9" w:rsidRDefault="00C45EAD" w:rsidP="00C45EAD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reprezentowany przez:</w:t>
      </w:r>
    </w:p>
    <w:p w14:paraId="60F83BF6" w14:textId="77777777" w:rsidR="00C45EAD" w:rsidRPr="000E6FC9" w:rsidRDefault="00C45EAD" w:rsidP="00C45EAD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2E2134BE" w14:textId="77777777" w:rsidR="00C45EAD" w:rsidRPr="000E6FC9" w:rsidRDefault="00C45EAD" w:rsidP="00C45EAD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4AF137D6" w14:textId="77777777" w:rsidR="00C45EAD" w:rsidRPr="000E6FC9" w:rsidRDefault="00C45EAD" w:rsidP="00C45EAD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iCs/>
          <w:sz w:val="21"/>
          <w:szCs w:val="21"/>
          <w:lang w:eastAsia="zh-CN"/>
        </w:rPr>
        <w:t xml:space="preserve"> </w:t>
      </w: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(imię, nazwisko, stanowisko/podstawa do reprezentacji)</w:t>
      </w:r>
    </w:p>
    <w:p w14:paraId="7A3E3365" w14:textId="12F3A8B0" w:rsidR="000C2675" w:rsidRPr="000E6FC9" w:rsidRDefault="000C2675" w:rsidP="00C45EAD">
      <w:pPr>
        <w:pStyle w:val="MJ"/>
        <w:spacing w:after="120"/>
      </w:pPr>
      <w:r w:rsidRPr="000E6FC9">
        <w:t xml:space="preserve">Na potrzeby postępowania o udzielenie zamówienia publicznego pn. </w:t>
      </w:r>
      <w:r w:rsidRPr="000E6FC9">
        <w:rPr>
          <w:b/>
        </w:rPr>
        <w:t xml:space="preserve">MODERNIZACJA UJĘCIA WODY „TRUBAKÓW” WRAZ Z BUDOWĄ ZBIORNIKÓW” </w:t>
      </w:r>
      <w:r w:rsidRPr="000E6FC9">
        <w:t>nr:</w:t>
      </w:r>
      <w:r w:rsidRPr="000E6FC9">
        <w:rPr>
          <w:b/>
        </w:rPr>
        <w:t xml:space="preserve"> S_</w:t>
      </w:r>
      <w:r w:rsidR="00C45EAD">
        <w:rPr>
          <w:b/>
        </w:rPr>
        <w:t>13</w:t>
      </w:r>
      <w:r w:rsidRPr="000E6FC9">
        <w:rPr>
          <w:b/>
        </w:rPr>
        <w:t>/2026</w:t>
      </w:r>
      <w:r w:rsidRPr="000E6FC9">
        <w:t>, prowadzonego przez Miejskie Przedsiębiorstwo Gospodarki Komunalnej Sp. z o.o. z siedzibą w Chełmie</w:t>
      </w:r>
      <w:r w:rsidRPr="000E6FC9">
        <w:rPr>
          <w:i/>
        </w:rPr>
        <w:t xml:space="preserve"> </w:t>
      </w:r>
      <w:r w:rsidRPr="000E6FC9">
        <w:t>oświadczam, że zamówienie wykonywać będą, co najmniej następujące osoby:</w:t>
      </w: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676"/>
        <w:gridCol w:w="4196"/>
        <w:gridCol w:w="3770"/>
        <w:gridCol w:w="1422"/>
      </w:tblGrid>
      <w:tr w:rsidR="000C2675" w:rsidRPr="000E6FC9" w14:paraId="7BAAF6FE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6B30A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F4F1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Imię i nazwisko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/ Zakres wykonywanych czynności w realizacji przedmiotu zamówienia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9F1A1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Informacje na temat kwalifikacji zawodowych, posiadane uprawnienia)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7AA3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Informacja o podstawie dysponowania osobą</w:t>
            </w:r>
            <w:r w:rsidRPr="00C45EAD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1"/>
            </w:r>
          </w:p>
        </w:tc>
      </w:tr>
      <w:tr w:rsidR="000C2675" w:rsidRPr="000E6FC9" w14:paraId="403BF050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72B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C88E89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F06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4B248FB1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Kierownik zespołu projektowego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- architekt</w:t>
            </w:r>
          </w:p>
          <w:p w14:paraId="7D8B8D6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6E0A12C4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137EDF8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4060013E" w14:textId="77777777" w:rsidR="000C2675" w:rsidRPr="00C45EAD" w:rsidRDefault="000C2675" w:rsidP="00C45EAD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</w:t>
            </w:r>
            <w:proofErr w:type="spellStart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letenie</w:t>
            </w:r>
            <w:proofErr w:type="spellEnd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doświadczenie zawodowe w zakresie sporządzania projektów budowlanych (liczone po uzyskaniu wpisu na właściwą listę zawodową Okręgowej Izby Architektów lub równoległą w zakresie kwalifikacji zdobytych w innych państwach lub/i wcześniej obowiązujących przepisów) </w:t>
            </w:r>
          </w:p>
          <w:p w14:paraId="317876DD" w14:textId="0DB94396" w:rsidR="00C45EAD" w:rsidRPr="00C45EAD" w:rsidRDefault="00C45EAD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Brał udział w wykonaniu (jako projektant </w:t>
            </w:r>
            <w:r w:rsidRPr="00C45EAD">
              <w:rPr>
                <w:rFonts w:ascii="Arial" w:hAnsi="Arial" w:cs="Arial"/>
                <w:sz w:val="20"/>
                <w:szCs w:val="20"/>
                <w:u w:val="single"/>
                <w:lang w:eastAsia="zh-CN"/>
              </w:rPr>
              <w:t>lub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sprawdzający*) przynajmniej 1 projektu budowlanego z zakresu infrastruktury komunalnej </w:t>
            </w:r>
          </w:p>
          <w:p w14:paraId="176295C1" w14:textId="77777777" w:rsidR="00C45EAD" w:rsidRPr="00C45EAD" w:rsidRDefault="00C45EAD" w:rsidP="00C45EAD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Tytuł dokumentacji projektowej: ……….</w:t>
            </w:r>
          </w:p>
          <w:p w14:paraId="3C17D2CC" w14:textId="77777777" w:rsidR="00C45EAD" w:rsidRPr="00C45EAD" w:rsidRDefault="00C45EAD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Podmiot na rzecz, którego było wykonywane projektowanie: ………….</w:t>
            </w:r>
          </w:p>
          <w:p w14:paraId="78FEB319" w14:textId="77777777" w:rsidR="00C45EAD" w:rsidRPr="00C45EAD" w:rsidRDefault="00C45EAD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Data końcowa wykonania dokumentacji projektu: ……………..</w:t>
            </w:r>
          </w:p>
          <w:p w14:paraId="662B8380" w14:textId="5A252F67" w:rsidR="000C2675" w:rsidRPr="00C45EAD" w:rsidRDefault="00C45EAD" w:rsidP="00C45EAD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i/>
                <w:sz w:val="18"/>
                <w:szCs w:val="20"/>
                <w:lang w:eastAsia="zh-CN"/>
              </w:rPr>
              <w:t xml:space="preserve">** </w:t>
            </w:r>
            <w:r w:rsidRPr="00C45EAD">
              <w:rPr>
                <w:rFonts w:ascii="Arial" w:hAnsi="Arial" w:cs="Arial"/>
                <w:i/>
                <w:sz w:val="16"/>
                <w:szCs w:val="20"/>
                <w:lang w:eastAsia="zh-CN"/>
              </w:rPr>
              <w:t>niepotrzebne skreślić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A62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4CD3328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architektoniczne:</w:t>
            </w:r>
          </w:p>
          <w:p w14:paraId="5D45873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4F61D2C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45EAD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76DEF44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24F250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114C95E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421E706A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24CB7BA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2D52C99F" w14:textId="2FF27639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5C0DB57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które, uprawniają do projektowania w specjalności architektonicznej bez ograniczeń</w:t>
            </w:r>
          </w:p>
          <w:p w14:paraId="14F6CAB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31A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0C2675" w:rsidRPr="000E6FC9" w14:paraId="23A05FE2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F0C7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540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115D1F2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Projektant branży sanitarnej – technolog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3C81051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7F9853E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11D8F03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4A8503B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BED509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</w:t>
            </w:r>
            <w:proofErr w:type="spellStart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letenie</w:t>
            </w:r>
            <w:proofErr w:type="spellEnd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doświadczenie zawodowe w zakresie sporządzania projektów budowlanych w specjalności instalacyjnej w zakresie sieci, instalacji i urządzeń cieplnych, wentylacyjnych, gazowych, wodociągowych i kanalizacyjnych (liczone po uzyskaniu wpisu na właściwą listę zawodową Okręgowej Izby Inżynierów Budownictwa lub równoległą w zakresie kwalifikacji zdobytych w innych państwach lub/i wcześniej obowiązujących przepisów)</w:t>
            </w:r>
          </w:p>
          <w:p w14:paraId="0A3A608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7C966F5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Brał udział w wykonaniu, jako projektant projektu budowlanego / technologicznego* budowy/przebudowy/rozbudowy/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 modernizacji* stacji uzdatniania wody na cele zaopatrzenia ludzi w wodę do spożycia i o produkcji wody w instalacji uzdatniania na poziomie ….. m</w:t>
            </w:r>
            <w:r w:rsidRPr="00C45EAD">
              <w:rPr>
                <w:rFonts w:ascii="Arial" w:hAnsi="Arial" w:cs="Arial"/>
                <w:bCs/>
                <w:sz w:val="20"/>
                <w:szCs w:val="20"/>
                <w:vertAlign w:val="superscript"/>
                <w:lang w:eastAsia="zh-CN"/>
              </w:rPr>
              <w:t>3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/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h</w:t>
            </w:r>
            <w:r w:rsidRPr="00C45EAD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  <w:p w14:paraId="32394075" w14:textId="77777777" w:rsidR="000C2675" w:rsidRPr="00C45EAD" w:rsidRDefault="000C2675" w:rsidP="00DC0D8C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Tytuł dokumentacji projektowej: ……….</w:t>
            </w:r>
          </w:p>
          <w:p w14:paraId="596A8DA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Podmiot na rzecz, którego było wykonywane projektowanie: ………….</w:t>
            </w:r>
          </w:p>
          <w:p w14:paraId="67C97F5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Data końcowa wykonania dokumentacji projektu: ……………..</w:t>
            </w:r>
          </w:p>
          <w:p w14:paraId="3826D22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i/>
                <w:sz w:val="20"/>
                <w:szCs w:val="20"/>
                <w:lang w:eastAsia="zh-CN"/>
              </w:rPr>
            </w:pPr>
          </w:p>
          <w:p w14:paraId="15DCBE4C" w14:textId="10E1C4FE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** </w:t>
            </w:r>
            <w:r w:rsidRPr="00DC0D8C">
              <w:rPr>
                <w:rFonts w:ascii="Arial" w:hAnsi="Arial" w:cs="Arial"/>
                <w:i/>
                <w:sz w:val="16"/>
                <w:szCs w:val="20"/>
                <w:lang w:eastAsia="zh-CN"/>
              </w:rPr>
              <w:t>niepotrzebne skreślić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383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EE237D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budowlane do projektowania:</w:t>
            </w:r>
          </w:p>
          <w:p w14:paraId="77855D9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52636681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45EAD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4A60532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C63F04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51053166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4F450805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26518C3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217D2978" w14:textId="67D81F38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59ACB45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które, uprawniają do projektowania w specjalności instalacyjnej w zakresie sieci, instalacji i urządzeń cieplnych, wentylacyjnych, gazowych, wodociągowych i kanalizacyjnych bez ograniczeń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307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0C2675" w:rsidRPr="000E6FC9" w14:paraId="2CD28776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B375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76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3944E65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Projektant branży elektrycznej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2345A094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1D2BF69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3AA0925E" w14:textId="77777777" w:rsidR="000C2675" w:rsidRPr="00E960EA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E960EA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3D1BF5D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74B417B1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</w:t>
            </w:r>
            <w:proofErr w:type="spellStart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letenie</w:t>
            </w:r>
            <w:proofErr w:type="spellEnd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doświadczenie zawodowe w zakresie sporządzania projektów budowlanych w specjalności instalacyjnej, w zakresie sieci, instalacji i urządzeń elektrycznych i elektroenergetycznych (liczone po uzyskaniu wpisu na właściwą listę zawodową Okręgowej Izby Inżynierów Budownictwa lub równoległą w zakresie kwalifikacji zdobytych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w innych państwach lub/i wcześniej obowiązujących przepisów)</w:t>
            </w:r>
          </w:p>
          <w:p w14:paraId="3BFDDD8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15288A8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Brał udział w wykonaniu, jako projektant projektu budowlanego / technologicznego* z zakresu infrastruktury komunalnej jak przepompownia strefowa wody / przepompownia ścieków / stacjonarna stacja uzdatniania wody / oczyszczalnia ścieków*, w którym zastosowano pompę ciepła / instalację fotowoltaiczną*.</w:t>
            </w:r>
          </w:p>
          <w:p w14:paraId="4F57ABB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</w:pPr>
          </w:p>
          <w:p w14:paraId="7162A42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Tytuł dokumentacji projektowej: ……….</w:t>
            </w:r>
          </w:p>
          <w:p w14:paraId="704059D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Podmiot na rzecz, którego było wykonywane projektowanie: ………….</w:t>
            </w:r>
          </w:p>
          <w:p w14:paraId="6FC44A2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Data końcowa wykonania dokumentacji projektu: ……………..</w:t>
            </w:r>
          </w:p>
          <w:p w14:paraId="585C9B8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i/>
                <w:sz w:val="20"/>
                <w:szCs w:val="20"/>
                <w:lang w:eastAsia="zh-CN"/>
              </w:rPr>
            </w:pPr>
          </w:p>
          <w:p w14:paraId="7710394E" w14:textId="41A53DB2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** </w:t>
            </w:r>
            <w:r w:rsidRPr="00E960EA">
              <w:rPr>
                <w:rFonts w:ascii="Arial" w:hAnsi="Arial" w:cs="Arial"/>
                <w:i/>
                <w:sz w:val="16"/>
                <w:szCs w:val="20"/>
                <w:lang w:eastAsia="zh-CN"/>
              </w:rPr>
              <w:t>niepotrzebne skreślić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4EA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169E786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budowlane do projektowania:</w:t>
            </w:r>
          </w:p>
          <w:p w14:paraId="587DBF5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B214D3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E960EA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779CC33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53FA460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435DA98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7B3C725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585657EE" w14:textId="35F636E8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037833C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które, uprawniają do projektowania w specjalności instalacyjnej, w zakresie sieci, instalacji i urządzeń elektrycznych i elektroenergetycznych bez ograniczeń</w:t>
            </w:r>
          </w:p>
          <w:p w14:paraId="35665B5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E57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0C2675" w:rsidRPr="000E6FC9" w14:paraId="7BA7B085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3834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D4B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7B3CA037" w14:textId="77777777" w:rsidR="00E960EA" w:rsidRDefault="000C2675" w:rsidP="00C45EA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Kierownik robót konstrukcyjno-budowlanych</w:t>
            </w:r>
          </w:p>
          <w:p w14:paraId="7C1E90EE" w14:textId="7C2F349C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26D57AB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66D242E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E960EA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2B5E8CF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553884B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lat doświadczenia (nie asystent) na stanowisku kierownika budowy lub kierownika robót lub inspektora nadzoru przy realizacji robót branży </w:t>
            </w:r>
            <w:proofErr w:type="spellStart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konstrukcyjno</w:t>
            </w:r>
            <w:proofErr w:type="spellEnd"/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– budowlanej</w:t>
            </w:r>
          </w:p>
          <w:p w14:paraId="3D9642D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488F4AE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A7F4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4900C0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budowlane do kierowania robotami budowlanymi:</w:t>
            </w:r>
          </w:p>
          <w:p w14:paraId="052AB1A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51EE1B3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E960EA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36974574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450549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78CB3DA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28097DC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1DD4D420" w14:textId="3A02477F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08DA9FBA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które, uprawniają do kierowania robotami budowlanymi w specjalności konstrukcyjno-budowlanej bez ograniczeń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5CB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0C2675" w:rsidRPr="000E6FC9" w14:paraId="340B1F5F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BC89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5.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2C0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77AEEEE0" w14:textId="77777777" w:rsidR="00AE5047" w:rsidRDefault="000C2675" w:rsidP="00C45EA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Kierownik robót sanitarnych</w:t>
            </w:r>
          </w:p>
          <w:p w14:paraId="46380227" w14:textId="0D0EF7FF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2F950776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034C0D91" w14:textId="77777777" w:rsidR="000C2675" w:rsidRPr="00AE5047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AE5047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17B1230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0199BBF6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lat doświadczenia (nie asystent) na stanowisku kierownika budowy lub kierownika robót lub inspektora nadzoru przy realizacji robót branży sanitarnej </w:t>
            </w:r>
          </w:p>
          <w:p w14:paraId="01CC6C84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1A6BB48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Posiada doświadczenie w zakresie nadzoru, jako kierownik budowy / robót*, przy realizacji budowy / przebudowy / rozbudowy/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modernizacji</w:t>
            </w:r>
            <w:r w:rsidRPr="00C45EAD">
              <w:rPr>
                <w:rFonts w:ascii="Arial" w:hAnsi="Arial" w:cs="Arial"/>
                <w:bCs/>
                <w:sz w:val="20"/>
                <w:szCs w:val="20"/>
                <w:vertAlign w:val="superscript"/>
                <w:lang w:eastAsia="zh-CN"/>
              </w:rPr>
              <w:t>*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 stacji uzdatniania wody na cele zaopatrzenia ludzi w wodę do 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lastRenderedPageBreak/>
              <w:t>spożycia i o produkcji wody w instalacji uzdatniania na poziomie ………… m</w:t>
            </w:r>
            <w:r w:rsidRPr="00C45EAD">
              <w:rPr>
                <w:rFonts w:ascii="Arial" w:hAnsi="Arial" w:cs="Arial"/>
                <w:bCs/>
                <w:sz w:val="20"/>
                <w:szCs w:val="20"/>
                <w:vertAlign w:val="superscript"/>
                <w:lang w:eastAsia="zh-CN"/>
              </w:rPr>
              <w:t>3</w:t>
            </w:r>
            <w:r w:rsidRPr="00C45EAD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/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h </w:t>
            </w:r>
          </w:p>
          <w:p w14:paraId="30F8B92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50E4CBA6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Nazwa inwestycji: ……….</w:t>
            </w:r>
          </w:p>
          <w:p w14:paraId="74658EC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Podmiot na rzecz, którego były wykonywane roboty budowlane: ………….</w:t>
            </w:r>
          </w:p>
          <w:p w14:paraId="77229CC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Data odbioru robót budowlanych: ……………..</w:t>
            </w:r>
          </w:p>
          <w:p w14:paraId="7C5EA82A" w14:textId="124CA56A" w:rsidR="000C2675" w:rsidRPr="00AE5047" w:rsidRDefault="000C2675" w:rsidP="00AE5047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i/>
                <w:sz w:val="20"/>
                <w:szCs w:val="20"/>
                <w:lang w:eastAsia="zh-CN"/>
              </w:rPr>
              <w:t>** niepotrzebne skreślić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600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307F91E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budowlane do kierowania robotami budowlanymi:</w:t>
            </w:r>
          </w:p>
          <w:p w14:paraId="290C900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1FE18DC" w14:textId="77777777" w:rsidR="000C2675" w:rsidRPr="00AE5047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AE5047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6C0C923A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3952A0E6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31F36BB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2778B31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381C8B2A" w14:textId="661A7F82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3A13951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które, uprawniają do kierowania robotami budowlanymi w  specjalności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instalacyjnej w zakresie sieci, instalacji i urządzeń cieplnych, wentylacyjnych, gazowych, wodociągowych i kanalizacyjnych bez ograniczeń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3E9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0C2675" w:rsidRPr="000E6FC9" w14:paraId="6F9321AD" w14:textId="77777777" w:rsidTr="00C45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F4F8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144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4FE1287A" w14:textId="77777777" w:rsidR="00AE5047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Kierownik robót elektrycznych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60F21F38" w14:textId="43A47EA3" w:rsidR="00AE5047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………………………………………</w:t>
            </w:r>
          </w:p>
          <w:p w14:paraId="167141D7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……………….........................</w:t>
            </w:r>
          </w:p>
          <w:p w14:paraId="11F78896" w14:textId="77777777" w:rsidR="000C2675" w:rsidRPr="00AE5047" w:rsidRDefault="000C2675" w:rsidP="00C45EAD">
            <w:pPr>
              <w:spacing w:after="0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AE5047">
              <w:rPr>
                <w:rFonts w:ascii="Arial" w:hAnsi="Arial" w:cs="Arial"/>
                <w:sz w:val="16"/>
                <w:szCs w:val="20"/>
                <w:lang w:eastAsia="zh-CN"/>
              </w:rPr>
              <w:t>Imię i nazwisko</w:t>
            </w:r>
          </w:p>
          <w:p w14:paraId="603F8DCD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012FCAD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Posiada ………. lat doświadczenia (nie asystent) na stanowisku kierownika budowy lub kierownika robót lub inspektora nadzoru przy realizacji robót branży elektrycznej </w:t>
            </w:r>
          </w:p>
          <w:p w14:paraId="21864E8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387EC35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Posiada doświadczenie w zakresie nadzoru, jako kierownik budowy / robót*, przy realizacji budowy / przebudowy / rozbudowy/modernizacji* infrastruktury komunalnej jak przepompownia strefowa wody / przepompowania ścieków / stacjonarna stacja uzdatniania wody / oczyszczalnia ścieków*.</w:t>
            </w:r>
          </w:p>
          <w:p w14:paraId="7218DE72" w14:textId="77777777" w:rsidR="000C2675" w:rsidRPr="00C45EAD" w:rsidRDefault="000C2675" w:rsidP="00AE5047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Nazwa inwestycji: ……….</w:t>
            </w:r>
          </w:p>
          <w:p w14:paraId="3F1AAAE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Podmiot na rzecz, którego były wykonywane roboty budowlane: ………….</w:t>
            </w:r>
          </w:p>
          <w:p w14:paraId="7D1B6AE8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Data odbioru robót budowlanych: ……………..</w:t>
            </w:r>
          </w:p>
          <w:p w14:paraId="334E3125" w14:textId="6AE32EC5" w:rsidR="000C2675" w:rsidRPr="00AE5047" w:rsidRDefault="000C2675" w:rsidP="00AE5047">
            <w:pPr>
              <w:spacing w:before="12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** </w:t>
            </w:r>
            <w:r w:rsidRPr="00AE5047">
              <w:rPr>
                <w:rFonts w:ascii="Arial" w:hAnsi="Arial" w:cs="Arial"/>
                <w:i/>
                <w:sz w:val="16"/>
                <w:szCs w:val="20"/>
                <w:lang w:eastAsia="zh-CN"/>
              </w:rPr>
              <w:t>niepotrzebne skreślić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39EC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3E7AF8A3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Uprawnienia budowlane do kierowania robotami budowlanymi:</w:t>
            </w:r>
          </w:p>
          <w:p w14:paraId="0EA16042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5FF66BB0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 xml:space="preserve">...............................................................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AE5047">
              <w:rPr>
                <w:rFonts w:ascii="Arial" w:hAnsi="Arial" w:cs="Arial"/>
                <w:sz w:val="16"/>
                <w:szCs w:val="20"/>
                <w:lang w:eastAsia="zh-CN"/>
              </w:rPr>
              <w:t>(wskazać specjalność oraz dokładny zakres z decyzji)</w:t>
            </w:r>
          </w:p>
          <w:p w14:paraId="0B8E231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66E60A1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bez ograniczeń</w:t>
            </w:r>
          </w:p>
          <w:p w14:paraId="221F010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14:paraId="1A776B79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Uprawnienia Nr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….....................………………</w:t>
            </w:r>
          </w:p>
          <w:p w14:paraId="4F7D1A53" w14:textId="223854D0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wydane w dniu </w:t>
            </w: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……………………....………………</w:t>
            </w:r>
          </w:p>
          <w:p w14:paraId="0D67B8FF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45EAD">
              <w:rPr>
                <w:rFonts w:ascii="Arial" w:hAnsi="Arial" w:cs="Arial"/>
                <w:sz w:val="20"/>
                <w:szCs w:val="20"/>
                <w:lang w:eastAsia="zh-CN"/>
              </w:rPr>
              <w:t>które, uprawniają do kierowania robotami budowlanymi w specjalności instalacyjnej w zakresie sieci, instalacji i urządzeń elektrycznych i elektroenergetycznych bez ograniczeń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D61E" w14:textId="77777777" w:rsidR="000C2675" w:rsidRPr="00C45EAD" w:rsidRDefault="000C2675" w:rsidP="00C45EA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</w:tbl>
    <w:p w14:paraId="40E110D2" w14:textId="77777777" w:rsidR="001C33E0" w:rsidRDefault="001C33E0" w:rsidP="001C33E0">
      <w:pPr>
        <w:spacing w:after="0"/>
        <w:rPr>
          <w:rFonts w:ascii="Arial" w:hAnsi="Arial" w:cs="Arial"/>
          <w:sz w:val="21"/>
          <w:szCs w:val="21"/>
          <w:lang w:eastAsia="zh-CN"/>
        </w:rPr>
      </w:pPr>
    </w:p>
    <w:p w14:paraId="4246A066" w14:textId="77777777" w:rsidR="001C33E0" w:rsidRPr="000E6FC9" w:rsidRDefault="001C33E0" w:rsidP="001C33E0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2A84369B" w14:textId="77777777" w:rsidR="001C33E0" w:rsidRPr="00A06F32" w:rsidRDefault="001C33E0" w:rsidP="001C33E0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2D2FB213" w14:textId="77777777" w:rsidR="001C33E0" w:rsidRPr="000E6FC9" w:rsidRDefault="001C33E0" w:rsidP="001C33E0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19CF4D9C" w14:textId="77777777" w:rsidR="001C33E0" w:rsidRDefault="001C33E0" w:rsidP="001C33E0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                 (podpis Wykonawcy lub osoby upoważnionej)</w:t>
      </w:r>
    </w:p>
    <w:p w14:paraId="30E38DCE" w14:textId="77777777" w:rsidR="001C33E0" w:rsidRDefault="001C33E0" w:rsidP="000C2675">
      <w:pPr>
        <w:rPr>
          <w:rFonts w:ascii="Arial" w:hAnsi="Arial" w:cs="Arial"/>
          <w:sz w:val="21"/>
          <w:szCs w:val="21"/>
          <w:lang w:eastAsia="zh-CN"/>
        </w:rPr>
        <w:sectPr w:rsidR="001C33E0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</w:p>
    <w:p w14:paraId="691D12F8" w14:textId="2CC58748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11D0CACD" w14:textId="3E58A8C9" w:rsidR="007474A9" w:rsidRDefault="007474A9" w:rsidP="007474A9">
      <w:pPr>
        <w:jc w:val="right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</w:rPr>
        <w:t xml:space="preserve">Załącznik nr </w:t>
      </w:r>
      <w:r>
        <w:rPr>
          <w:rFonts w:ascii="Arial" w:hAnsi="Arial" w:cs="Arial"/>
          <w:b/>
        </w:rPr>
        <w:t>5</w:t>
      </w:r>
    </w:p>
    <w:p w14:paraId="1B6D9DBF" w14:textId="17B9E691" w:rsidR="000C2675" w:rsidRPr="000E6FC9" w:rsidRDefault="000C2675" w:rsidP="00FB1DA9">
      <w:pPr>
        <w:spacing w:after="0"/>
        <w:jc w:val="center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OŚWIADCZENIE WYKONAWCY</w:t>
      </w:r>
      <w:r w:rsidR="007474A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b/>
          <w:sz w:val="21"/>
          <w:szCs w:val="21"/>
          <w:lang w:eastAsia="zh-CN"/>
        </w:rPr>
        <w:t>/</w:t>
      </w:r>
      <w:r w:rsidR="007474A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b/>
          <w:sz w:val="21"/>
          <w:szCs w:val="21"/>
          <w:lang w:eastAsia="zh-CN"/>
        </w:rPr>
        <w:t>PODMIOTU UDOSTĘPNIAJĄCEGO ZASOBY*</w:t>
      </w:r>
    </w:p>
    <w:p w14:paraId="57496035" w14:textId="77777777" w:rsidR="000C2675" w:rsidRPr="000E6FC9" w:rsidRDefault="000C2675" w:rsidP="00FB1DA9">
      <w:pPr>
        <w:spacing w:after="0"/>
        <w:jc w:val="center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DOTYCZĄCE PRZESŁANEK WYKLUCZENIA Z POSTĘPOWANIA</w:t>
      </w:r>
    </w:p>
    <w:p w14:paraId="34FCB775" w14:textId="77777777" w:rsidR="000C2675" w:rsidRPr="000E6FC9" w:rsidRDefault="000C2675" w:rsidP="000C2675">
      <w:pPr>
        <w:rPr>
          <w:rFonts w:ascii="Arial" w:hAnsi="Arial" w:cs="Arial"/>
          <w:b/>
          <w:sz w:val="21"/>
          <w:szCs w:val="21"/>
          <w:lang w:eastAsia="zh-CN"/>
        </w:rPr>
      </w:pPr>
    </w:p>
    <w:p w14:paraId="5E16D40D" w14:textId="77777777" w:rsidR="000C2675" w:rsidRPr="000E6FC9" w:rsidRDefault="000C2675" w:rsidP="000C2675">
      <w:pPr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Wykonawca/Podmiot udostępniający zasoby*</w:t>
      </w:r>
    </w:p>
    <w:p w14:paraId="6F38466E" w14:textId="77777777" w:rsidR="007474A9" w:rsidRPr="000E6FC9" w:rsidRDefault="007474A9" w:rsidP="007474A9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5CF2E5E4" w14:textId="77777777" w:rsidR="007474A9" w:rsidRPr="000E6FC9" w:rsidRDefault="007474A9" w:rsidP="007474A9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6D6A4673" w14:textId="77777777" w:rsidR="007474A9" w:rsidRPr="009A6BD1" w:rsidRDefault="007474A9" w:rsidP="007474A9">
      <w:pPr>
        <w:rPr>
          <w:rFonts w:ascii="Arial" w:hAnsi="Arial" w:cs="Arial"/>
          <w:i/>
          <w:iCs/>
          <w:sz w:val="18"/>
          <w:szCs w:val="21"/>
          <w:lang w:eastAsia="zh-CN"/>
        </w:rPr>
      </w:pP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(pełna nazwa/firma, adres, w zależności od podmiotu: NIP/PESEL, KRS/</w:t>
      </w:r>
      <w:proofErr w:type="spellStart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CEiDG</w:t>
      </w:r>
      <w:proofErr w:type="spellEnd"/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)</w:t>
      </w:r>
    </w:p>
    <w:p w14:paraId="211D95D3" w14:textId="77777777" w:rsidR="007474A9" w:rsidRPr="000E6FC9" w:rsidRDefault="007474A9" w:rsidP="007474A9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reprezentowany przez:</w:t>
      </w:r>
    </w:p>
    <w:p w14:paraId="070996CC" w14:textId="77777777" w:rsidR="007474A9" w:rsidRPr="000E6FC9" w:rsidRDefault="007474A9" w:rsidP="007474A9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………………………………………………………………………..……………………………………….………</w:t>
      </w:r>
    </w:p>
    <w:p w14:paraId="15EACD1B" w14:textId="77777777" w:rsidR="007474A9" w:rsidRPr="000E6FC9" w:rsidRDefault="007474A9" w:rsidP="007474A9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……………………………………………………………………………………………………………….…………</w:t>
      </w:r>
    </w:p>
    <w:p w14:paraId="6BCB32BD" w14:textId="77777777" w:rsidR="007474A9" w:rsidRPr="000E6FC9" w:rsidRDefault="007474A9" w:rsidP="007474A9">
      <w:pPr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iCs/>
          <w:sz w:val="21"/>
          <w:szCs w:val="21"/>
          <w:lang w:eastAsia="zh-CN"/>
        </w:rPr>
        <w:t xml:space="preserve"> </w:t>
      </w:r>
      <w:r w:rsidRPr="009A6BD1">
        <w:rPr>
          <w:rFonts w:ascii="Arial" w:hAnsi="Arial" w:cs="Arial"/>
          <w:i/>
          <w:iCs/>
          <w:sz w:val="18"/>
          <w:szCs w:val="21"/>
          <w:lang w:eastAsia="zh-CN"/>
        </w:rPr>
        <w:t>(imię, nazwisko, stanowisko/podstawa do reprezentacji)</w:t>
      </w:r>
    </w:p>
    <w:p w14:paraId="0AAE1864" w14:textId="60421565" w:rsidR="000C2675" w:rsidRPr="000E6FC9" w:rsidRDefault="000C2675" w:rsidP="005E58D1">
      <w:pPr>
        <w:pStyle w:val="MJ"/>
        <w:spacing w:after="120"/>
        <w:rPr>
          <w:b/>
        </w:rPr>
      </w:pPr>
      <w:r w:rsidRPr="000E6FC9">
        <w:t xml:space="preserve">Na potrzeby postępowania prowadzonego w trybie przetargu sektorowego pn. </w:t>
      </w:r>
      <w:r w:rsidRPr="000E6FC9">
        <w:rPr>
          <w:b/>
        </w:rPr>
        <w:t xml:space="preserve">MODERNIZACJA UJĘCIA WODY „TRUBAKÓW” WRAZ Z BUDOWĄ ZBIORNIKÓW </w:t>
      </w:r>
      <w:r w:rsidRPr="000E6FC9">
        <w:t>nr:</w:t>
      </w:r>
      <w:r w:rsidRPr="000E6FC9">
        <w:rPr>
          <w:b/>
        </w:rPr>
        <w:t xml:space="preserve"> S_</w:t>
      </w:r>
      <w:r w:rsidR="007474A9">
        <w:rPr>
          <w:b/>
        </w:rPr>
        <w:t>13</w:t>
      </w:r>
      <w:r w:rsidRPr="000E6FC9">
        <w:rPr>
          <w:b/>
        </w:rPr>
        <w:t xml:space="preserve">/2026 </w:t>
      </w:r>
      <w:r w:rsidRPr="000E6FC9">
        <w:t>prowadzonego przez Miejskie Przedsiębiorstwo Gospodarki Komunalnej Sp. z o.o. z siedziba w Chełmie: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474A9" w14:paraId="51DEE842" w14:textId="77777777" w:rsidTr="007474A9">
        <w:tc>
          <w:tcPr>
            <w:tcW w:w="9771" w:type="dxa"/>
          </w:tcPr>
          <w:p w14:paraId="7E99B1F8" w14:textId="77777777" w:rsidR="007474A9" w:rsidRPr="000E6FC9" w:rsidRDefault="007474A9" w:rsidP="007474A9">
            <w:pPr>
              <w:pStyle w:val="MJ"/>
            </w:pPr>
            <w:r w:rsidRPr="000E6FC9">
              <w:t>Oświadczam, że :</w:t>
            </w:r>
          </w:p>
          <w:p w14:paraId="694D72CC" w14:textId="77777777" w:rsidR="007474A9" w:rsidRPr="000E6FC9" w:rsidRDefault="007474A9" w:rsidP="007474A9">
            <w:pPr>
              <w:pStyle w:val="MJ"/>
            </w:pPr>
            <w:r w:rsidRPr="000E6FC9">
              <w:t xml:space="preserve">a) nie podlegam wykluczeniu z postępowania na podstawie § 6 ust. 5 Regulaminu udzielania Zamówień sektorowych podprogowych Miejskiego Przedsiębiorstwa Gospodarki Komunalnej Sp. z o.o. </w:t>
            </w:r>
          </w:p>
          <w:p w14:paraId="198657B1" w14:textId="59F061FA" w:rsidR="007474A9" w:rsidRDefault="007474A9" w:rsidP="007474A9">
            <w:pPr>
              <w:pStyle w:val="MJ"/>
            </w:pPr>
            <w:r w:rsidRPr="000E6FC9">
              <w:t>b) nie podlegam wykluczeniu z postepowań o udzielenie zamówienia publicznego na podstawie przepisów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14:paraId="7E9025A5" w14:textId="77777777" w:rsidR="000C2675" w:rsidRPr="007474A9" w:rsidRDefault="000C2675" w:rsidP="007474A9">
      <w:pPr>
        <w:pStyle w:val="MJ"/>
        <w:spacing w:before="120"/>
        <w:rPr>
          <w:sz w:val="20"/>
        </w:rPr>
      </w:pPr>
      <w:r w:rsidRPr="007474A9">
        <w:rPr>
          <w:i/>
          <w:iCs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7474A9">
        <w:rPr>
          <w:sz w:val="20"/>
        </w:rPr>
        <w:t>.</w:t>
      </w:r>
    </w:p>
    <w:p w14:paraId="3E303F4E" w14:textId="77777777" w:rsidR="007474A9" w:rsidRDefault="007474A9" w:rsidP="007474A9">
      <w:pPr>
        <w:spacing w:after="0"/>
        <w:rPr>
          <w:rFonts w:ascii="Arial" w:hAnsi="Arial" w:cs="Arial"/>
          <w:sz w:val="21"/>
          <w:szCs w:val="21"/>
          <w:lang w:eastAsia="zh-CN"/>
        </w:rPr>
      </w:pPr>
    </w:p>
    <w:p w14:paraId="1A83A369" w14:textId="77777777" w:rsidR="007474A9" w:rsidRPr="000E6FC9" w:rsidRDefault="007474A9" w:rsidP="007474A9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4720BC46" w14:textId="77777777" w:rsidR="007474A9" w:rsidRPr="00A06F32" w:rsidRDefault="007474A9" w:rsidP="007474A9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4DE3AE0F" w14:textId="77777777" w:rsidR="007474A9" w:rsidRPr="000E6FC9" w:rsidRDefault="007474A9" w:rsidP="007474A9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7B011842" w14:textId="40A06A32" w:rsidR="000C2675" w:rsidRPr="000E6FC9" w:rsidRDefault="007474A9" w:rsidP="00B57908">
      <w:pPr>
        <w:jc w:val="right"/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(podpis Wykonawcy</w:t>
      </w:r>
      <w:r>
        <w:rPr>
          <w:rFonts w:ascii="Arial" w:hAnsi="Arial" w:cs="Arial"/>
          <w:i/>
          <w:iCs/>
          <w:sz w:val="18"/>
          <w:szCs w:val="21"/>
          <w:lang w:eastAsia="zh-CN"/>
        </w:rPr>
        <w:t xml:space="preserve"> / </w:t>
      </w:r>
      <w:r w:rsidRPr="007474A9">
        <w:rPr>
          <w:rFonts w:ascii="Arial" w:hAnsi="Arial" w:cs="Arial"/>
          <w:i/>
          <w:iCs/>
          <w:sz w:val="18"/>
          <w:szCs w:val="21"/>
          <w:lang w:eastAsia="zh-CN"/>
        </w:rPr>
        <w:t>Podmiotu udostępniającego zasoby</w:t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lub osoby upoważnionej)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B1DA9" w14:paraId="3D2D5C51" w14:textId="77777777" w:rsidTr="00FB1DA9">
        <w:tc>
          <w:tcPr>
            <w:tcW w:w="9771" w:type="dxa"/>
          </w:tcPr>
          <w:p w14:paraId="1D8CB96E" w14:textId="77777777" w:rsidR="00FB1DA9" w:rsidRPr="00FB1DA9" w:rsidRDefault="00FB1DA9" w:rsidP="00FB1DA9">
            <w:pPr>
              <w:pStyle w:val="MJ"/>
              <w:rPr>
                <w:b/>
                <w:color w:val="FF0000"/>
              </w:rPr>
            </w:pPr>
            <w:r w:rsidRPr="00FB1DA9">
              <w:rPr>
                <w:b/>
                <w:color w:val="FF0000"/>
              </w:rPr>
              <w:t>WYKONAWCA / PODMIOT UDOSTĘPNIAJĄCY ZASOBY*</w:t>
            </w:r>
          </w:p>
          <w:p w14:paraId="3AB27CF0" w14:textId="77777777" w:rsidR="00FB1DA9" w:rsidRPr="00FB1DA9" w:rsidRDefault="00FB1DA9" w:rsidP="00FB1DA9">
            <w:pPr>
              <w:pStyle w:val="MJ"/>
              <w:rPr>
                <w:b/>
                <w:color w:val="FF0000"/>
              </w:rPr>
            </w:pPr>
            <w:r w:rsidRPr="00FB1DA9">
              <w:rPr>
                <w:b/>
                <w:color w:val="FF0000"/>
              </w:rPr>
              <w:t>MOŻE PRZEKREŚLIĆ O ILE NIE DOTYCZY:</w:t>
            </w:r>
          </w:p>
          <w:p w14:paraId="6C6FE411" w14:textId="77777777" w:rsidR="00FB1DA9" w:rsidRPr="000E6FC9" w:rsidRDefault="00FB1DA9" w:rsidP="00FB1DA9">
            <w:pPr>
              <w:pStyle w:val="MJ"/>
              <w:spacing w:before="120"/>
            </w:pPr>
            <w:r w:rsidRPr="000E6FC9">
              <w:t xml:space="preserve">Oświadczam, że zachodzą w stosunku do mnie podstawy wykluczenia z postępowania na podstawie § 6 ust.  …………. Regulaminu </w:t>
            </w:r>
            <w:r w:rsidRPr="000E6FC9">
              <w:rPr>
                <w:i/>
              </w:rPr>
              <w:t xml:space="preserve">(podać mającą zastosowanie podstawy wykluczenia spośród wymienionych w </w:t>
            </w:r>
            <w:r w:rsidRPr="000E6FC9">
              <w:t xml:space="preserve">§ 6 </w:t>
            </w:r>
            <w:r w:rsidRPr="000E6FC9">
              <w:rPr>
                <w:i/>
              </w:rPr>
              <w:t>ust. 5.1, 5.2 lub 5.5 Regulaminu).</w:t>
            </w:r>
            <w:r w:rsidRPr="000E6FC9">
              <w:t xml:space="preserve"> Jednocześnie oświadczam, że w związku z ww. okolicznością, na podstawie § 6 ust. 6 Regulaminu podjąłem następujące środki naprawcze: </w:t>
            </w:r>
          </w:p>
          <w:p w14:paraId="4F02E58E" w14:textId="4021D8E2" w:rsidR="00FB1DA9" w:rsidRPr="00FB1DA9" w:rsidRDefault="00FB1DA9" w:rsidP="00FB1DA9">
            <w:pPr>
              <w:pStyle w:val="MJ"/>
            </w:pPr>
            <w:r w:rsidRPr="000E6FC9">
      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</w:t>
            </w:r>
          </w:p>
        </w:tc>
      </w:tr>
    </w:tbl>
    <w:p w14:paraId="623160AE" w14:textId="77777777" w:rsidR="00FB1DA9" w:rsidRDefault="00FB1DA9" w:rsidP="000C2675">
      <w:pPr>
        <w:rPr>
          <w:rFonts w:ascii="Arial" w:hAnsi="Arial" w:cs="Arial"/>
          <w:b/>
          <w:bCs/>
          <w:sz w:val="21"/>
          <w:szCs w:val="21"/>
          <w:lang w:eastAsia="zh-CN"/>
        </w:rPr>
      </w:pPr>
    </w:p>
    <w:p w14:paraId="6DC6DDA9" w14:textId="77777777" w:rsidR="000C2675" w:rsidRPr="00FB1DA9" w:rsidRDefault="000C2675" w:rsidP="000C2675">
      <w:pPr>
        <w:rPr>
          <w:rFonts w:ascii="Arial" w:hAnsi="Arial" w:cs="Arial"/>
          <w:sz w:val="20"/>
          <w:szCs w:val="21"/>
          <w:lang w:eastAsia="zh-CN"/>
        </w:rPr>
      </w:pPr>
      <w:r w:rsidRPr="00FB1DA9">
        <w:rPr>
          <w:rFonts w:ascii="Arial" w:hAnsi="Arial" w:cs="Arial"/>
          <w:i/>
          <w:iCs/>
          <w:sz w:val="20"/>
          <w:szCs w:val="21"/>
          <w:lang w:eastAsia="zh-CN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FB1DA9">
        <w:rPr>
          <w:rFonts w:ascii="Arial" w:hAnsi="Arial" w:cs="Arial"/>
          <w:sz w:val="20"/>
          <w:szCs w:val="21"/>
          <w:lang w:eastAsia="zh-CN"/>
        </w:rPr>
        <w:t>.</w:t>
      </w:r>
    </w:p>
    <w:p w14:paraId="01327E08" w14:textId="77777777" w:rsidR="000C2675" w:rsidRPr="000E6FC9" w:rsidRDefault="000C2675" w:rsidP="000C2675">
      <w:pPr>
        <w:rPr>
          <w:rFonts w:ascii="Arial" w:hAnsi="Arial" w:cs="Arial"/>
          <w:sz w:val="21"/>
          <w:szCs w:val="21"/>
          <w:lang w:eastAsia="zh-CN"/>
        </w:rPr>
      </w:pPr>
    </w:p>
    <w:p w14:paraId="25F50BEE" w14:textId="77777777" w:rsidR="00FB1DA9" w:rsidRPr="000E6FC9" w:rsidRDefault="00FB1DA9" w:rsidP="00FB1DA9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44D78386" w14:textId="77777777" w:rsidR="00FB1DA9" w:rsidRPr="00A06F32" w:rsidRDefault="00FB1DA9" w:rsidP="00FB1DA9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1ADD9242" w14:textId="77777777" w:rsidR="00FB1DA9" w:rsidRPr="000E6FC9" w:rsidRDefault="00FB1DA9" w:rsidP="00FB1DA9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4140BB01" w14:textId="77777777" w:rsidR="00FB1DA9" w:rsidRPr="000E6FC9" w:rsidRDefault="00FB1DA9" w:rsidP="00FB1DA9">
      <w:pPr>
        <w:jc w:val="right"/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(podpis Wykonawcy</w:t>
      </w:r>
      <w:r>
        <w:rPr>
          <w:rFonts w:ascii="Arial" w:hAnsi="Arial" w:cs="Arial"/>
          <w:i/>
          <w:iCs/>
          <w:sz w:val="18"/>
          <w:szCs w:val="21"/>
          <w:lang w:eastAsia="zh-CN"/>
        </w:rPr>
        <w:t xml:space="preserve"> / </w:t>
      </w:r>
      <w:r w:rsidRPr="007474A9">
        <w:rPr>
          <w:rFonts w:ascii="Arial" w:hAnsi="Arial" w:cs="Arial"/>
          <w:i/>
          <w:iCs/>
          <w:sz w:val="18"/>
          <w:szCs w:val="21"/>
          <w:lang w:eastAsia="zh-CN"/>
        </w:rPr>
        <w:t>Podmiotu udostępniającego zasoby</w:t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lub osoby upoważnionej)</w:t>
      </w:r>
    </w:p>
    <w:p w14:paraId="4136F325" w14:textId="77777777" w:rsidR="000C2675" w:rsidRPr="005E58D1" w:rsidRDefault="000C2675" w:rsidP="000C2675">
      <w:pPr>
        <w:rPr>
          <w:rFonts w:ascii="Arial" w:hAnsi="Arial" w:cs="Arial"/>
          <w:i/>
          <w:sz w:val="18"/>
          <w:szCs w:val="21"/>
          <w:lang w:eastAsia="zh-CN"/>
        </w:rPr>
      </w:pPr>
      <w:r w:rsidRPr="005E58D1">
        <w:rPr>
          <w:rFonts w:ascii="Arial" w:hAnsi="Arial" w:cs="Arial"/>
          <w:i/>
          <w:sz w:val="18"/>
          <w:szCs w:val="21"/>
          <w:lang w:eastAsia="zh-CN"/>
        </w:rPr>
        <w:t>* niepotrzebne skreślić</w:t>
      </w:r>
    </w:p>
    <w:p w14:paraId="2C23A9CD" w14:textId="77777777" w:rsidR="005E58D1" w:rsidRDefault="005E58D1" w:rsidP="000C2675">
      <w:pPr>
        <w:rPr>
          <w:rFonts w:ascii="Arial" w:hAnsi="Arial" w:cs="Arial"/>
          <w:sz w:val="21"/>
          <w:szCs w:val="21"/>
          <w:lang w:eastAsia="zh-CN"/>
        </w:rPr>
        <w:sectPr w:rsidR="005E58D1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</w:p>
    <w:p w14:paraId="7DF62F77" w14:textId="425CAB84" w:rsidR="005E58D1" w:rsidRDefault="005E58D1" w:rsidP="005E58D1">
      <w:pPr>
        <w:jc w:val="right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>
        <w:rPr>
          <w:rFonts w:ascii="Arial" w:hAnsi="Arial" w:cs="Arial"/>
          <w:b/>
        </w:rPr>
        <w:t>6</w:t>
      </w:r>
    </w:p>
    <w:p w14:paraId="3ED451E1" w14:textId="77777777" w:rsidR="000C2675" w:rsidRPr="000E6FC9" w:rsidRDefault="000C2675" w:rsidP="005E58D1">
      <w:pPr>
        <w:jc w:val="center"/>
        <w:rPr>
          <w:rFonts w:ascii="Arial" w:hAnsi="Arial" w:cs="Arial"/>
          <w:b/>
          <w:bCs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INFORMACJA NA TEMAT ZAKAZU KONFLIKTU INTERESÓW</w:t>
      </w:r>
    </w:p>
    <w:p w14:paraId="7256005F" w14:textId="77777777" w:rsidR="000C2675" w:rsidRPr="000E6FC9" w:rsidRDefault="000C2675" w:rsidP="000C2675">
      <w:pPr>
        <w:rPr>
          <w:rFonts w:ascii="Arial" w:hAnsi="Arial" w:cs="Arial"/>
          <w:b/>
          <w:bCs/>
          <w:sz w:val="21"/>
          <w:szCs w:val="21"/>
          <w:lang w:eastAsia="zh-CN"/>
        </w:rPr>
      </w:pPr>
    </w:p>
    <w:p w14:paraId="68594255" w14:textId="77777777" w:rsidR="000C2675" w:rsidRPr="000E6FC9" w:rsidRDefault="000C2675" w:rsidP="005E58D1">
      <w:pPr>
        <w:pStyle w:val="MJ"/>
      </w:pPr>
      <w:r w:rsidRPr="000E6FC9">
        <w:t xml:space="preserve">Dotyczy postępowania pn.: </w:t>
      </w:r>
    </w:p>
    <w:p w14:paraId="5A3A7401" w14:textId="77777777" w:rsidR="005E58D1" w:rsidRDefault="000C2675" w:rsidP="005E58D1">
      <w:pPr>
        <w:pStyle w:val="MJ"/>
      </w:pPr>
      <w:r w:rsidRPr="000E6FC9">
        <w:rPr>
          <w:b/>
        </w:rPr>
        <w:t>MODERNIZACJA UJĘCIA WODY „TRUBAKÓW” WRAZ Z BUDOWĄ ZBIORNIKÓW</w:t>
      </w:r>
      <w:r w:rsidRPr="000E6FC9">
        <w:t xml:space="preserve"> </w:t>
      </w:r>
    </w:p>
    <w:p w14:paraId="4352A09A" w14:textId="0F81366A" w:rsidR="000C2675" w:rsidRPr="000E6FC9" w:rsidRDefault="000C2675" w:rsidP="005E58D1">
      <w:pPr>
        <w:pStyle w:val="MJ"/>
        <w:rPr>
          <w:b/>
        </w:rPr>
      </w:pPr>
      <w:r w:rsidRPr="000E6FC9">
        <w:t>postępowanie nr:</w:t>
      </w:r>
      <w:r w:rsidRPr="000E6FC9">
        <w:rPr>
          <w:b/>
        </w:rPr>
        <w:t xml:space="preserve"> S_</w:t>
      </w:r>
      <w:r w:rsidR="005E58D1">
        <w:rPr>
          <w:b/>
        </w:rPr>
        <w:t>13</w:t>
      </w:r>
      <w:r w:rsidRPr="000E6FC9">
        <w:rPr>
          <w:b/>
        </w:rPr>
        <w:t>/2026</w:t>
      </w:r>
    </w:p>
    <w:p w14:paraId="53E81919" w14:textId="77777777" w:rsidR="000C2675" w:rsidRPr="000E6FC9" w:rsidRDefault="000C2675" w:rsidP="005E58D1">
      <w:pPr>
        <w:pStyle w:val="MJ"/>
        <w:rPr>
          <w:b/>
        </w:rPr>
      </w:pPr>
    </w:p>
    <w:p w14:paraId="4AB43A2E" w14:textId="098037D2" w:rsidR="000C2675" w:rsidRPr="000E6FC9" w:rsidRDefault="000C2675" w:rsidP="005E58D1">
      <w:pPr>
        <w:pStyle w:val="MJ"/>
      </w:pPr>
      <w:r w:rsidRPr="000E6FC9">
        <w:t>W celu uniknięcia konfliktu interesów pomiędzy Zamawiającym i Wykonawcą zamówienia</w:t>
      </w:r>
      <w:r w:rsidR="005E58D1">
        <w:t xml:space="preserve"> </w:t>
      </w:r>
      <w:r w:rsidRPr="000E6FC9">
        <w:t>/</w:t>
      </w:r>
      <w:r w:rsidR="005E58D1">
        <w:t xml:space="preserve"> </w:t>
      </w:r>
      <w:r w:rsidRPr="000E6FC9">
        <w:t>podmiotem udostępniającym zasoby*, które nie mogą być udzielane podmiotom powiązanym z Zamawiającym osobowo lub kapitałowo,</w:t>
      </w:r>
      <w:r w:rsidR="005E58D1">
        <w:t xml:space="preserve"> </w:t>
      </w:r>
      <w:r w:rsidRPr="000E6FC9">
        <w:t>oświadczam, że Wykonawca/podmiot udostępniający zasoby*:</w:t>
      </w:r>
    </w:p>
    <w:p w14:paraId="7F28D724" w14:textId="77777777" w:rsidR="000C2675" w:rsidRPr="000E6FC9" w:rsidRDefault="000C2675" w:rsidP="005E58D1">
      <w:pPr>
        <w:pStyle w:val="MJ"/>
      </w:pPr>
    </w:p>
    <w:p w14:paraId="5CD27783" w14:textId="77777777" w:rsidR="000C2675" w:rsidRPr="000E6FC9" w:rsidRDefault="000C2675" w:rsidP="005E58D1">
      <w:pPr>
        <w:pStyle w:val="MJ"/>
      </w:pPr>
      <w:r w:rsidRPr="000E6FC9">
        <w:t>........................................................................................................................................</w:t>
      </w:r>
    </w:p>
    <w:p w14:paraId="113FCB1D" w14:textId="3C03B538" w:rsidR="000C2675" w:rsidRPr="005E58D1" w:rsidRDefault="005E58D1" w:rsidP="005E58D1">
      <w:pPr>
        <w:pStyle w:val="MJ"/>
        <w:rPr>
          <w:sz w:val="18"/>
        </w:rPr>
      </w:pPr>
      <w:r w:rsidRPr="005E58D1">
        <w:rPr>
          <w:sz w:val="18"/>
        </w:rPr>
        <w:t>(Imię i nazwisko/pełna nazwa wykonawcy, nr NIP)</w:t>
      </w:r>
    </w:p>
    <w:p w14:paraId="575FC7F0" w14:textId="77777777" w:rsidR="000C2675" w:rsidRPr="000E6FC9" w:rsidRDefault="000C2675" w:rsidP="005E58D1">
      <w:pPr>
        <w:pStyle w:val="MJ"/>
      </w:pPr>
      <w:r w:rsidRPr="000E6FC9">
        <w:tab/>
      </w:r>
    </w:p>
    <w:p w14:paraId="10862911" w14:textId="77777777" w:rsidR="000C2675" w:rsidRPr="000E6FC9" w:rsidRDefault="000C2675" w:rsidP="005E58D1">
      <w:pPr>
        <w:pStyle w:val="MJ"/>
      </w:pPr>
      <w:r w:rsidRPr="000E6FC9">
        <w:t>z siedzibą w/zamieszkały w</w:t>
      </w:r>
    </w:p>
    <w:p w14:paraId="05E233B7" w14:textId="77777777" w:rsidR="000C2675" w:rsidRPr="000E6FC9" w:rsidRDefault="000C2675" w:rsidP="005E58D1">
      <w:pPr>
        <w:pStyle w:val="MJ"/>
      </w:pPr>
    </w:p>
    <w:p w14:paraId="51E6B258" w14:textId="77777777" w:rsidR="000C2675" w:rsidRPr="000E6FC9" w:rsidRDefault="000C2675" w:rsidP="005E58D1">
      <w:pPr>
        <w:pStyle w:val="MJ"/>
      </w:pPr>
      <w:r w:rsidRPr="000E6FC9">
        <w:t>…….…............................................................................................................................</w:t>
      </w:r>
    </w:p>
    <w:p w14:paraId="1A54C305" w14:textId="7C47E53F" w:rsidR="000C2675" w:rsidRPr="005E58D1" w:rsidRDefault="005E58D1" w:rsidP="005E58D1">
      <w:pPr>
        <w:pStyle w:val="MJ"/>
        <w:rPr>
          <w:sz w:val="18"/>
        </w:rPr>
      </w:pPr>
      <w:r w:rsidRPr="005E58D1">
        <w:rPr>
          <w:sz w:val="18"/>
        </w:rPr>
        <w:t>(Adres zamieszkania/adres siedziby)</w:t>
      </w:r>
    </w:p>
    <w:p w14:paraId="40CA639E" w14:textId="77777777" w:rsidR="000C2675" w:rsidRPr="000E6FC9" w:rsidRDefault="000C2675" w:rsidP="005E58D1">
      <w:pPr>
        <w:pStyle w:val="MJ"/>
      </w:pPr>
    </w:p>
    <w:p w14:paraId="2F5C8535" w14:textId="77777777" w:rsidR="000C2675" w:rsidRPr="000E6FC9" w:rsidRDefault="000C2675" w:rsidP="005E58D1">
      <w:pPr>
        <w:pStyle w:val="MJ"/>
      </w:pPr>
      <w:r w:rsidRPr="000E6FC9">
        <w:t>…....................................................................................................................................</w:t>
      </w:r>
    </w:p>
    <w:p w14:paraId="0B6F0FCF" w14:textId="4B5014CA" w:rsidR="000C2675" w:rsidRPr="005E58D1" w:rsidRDefault="005E58D1" w:rsidP="005E58D1">
      <w:pPr>
        <w:pStyle w:val="MJ"/>
        <w:rPr>
          <w:sz w:val="18"/>
        </w:rPr>
      </w:pPr>
      <w:r w:rsidRPr="005E58D1">
        <w:rPr>
          <w:sz w:val="18"/>
        </w:rPr>
        <w:t>(nr telefonu, fax, adres poczty elektronicznej)</w:t>
      </w:r>
    </w:p>
    <w:p w14:paraId="3EBE2B9A" w14:textId="77777777" w:rsidR="000C2675" w:rsidRPr="000E6FC9" w:rsidRDefault="000C2675" w:rsidP="005E58D1">
      <w:pPr>
        <w:pStyle w:val="MJ"/>
      </w:pPr>
    </w:p>
    <w:p w14:paraId="209B7DA7" w14:textId="77777777" w:rsidR="000C2675" w:rsidRPr="000E6FC9" w:rsidRDefault="000C2675" w:rsidP="005E58D1">
      <w:pPr>
        <w:pStyle w:val="MJ"/>
      </w:pPr>
      <w:r w:rsidRPr="000E6FC9">
        <w:t xml:space="preserve">- </w:t>
      </w:r>
      <w:r w:rsidRPr="000E6FC9">
        <w:rPr>
          <w:b/>
        </w:rPr>
        <w:t>nie jest powiązany z Zamawiającym kapitałowo lub osobowo</w:t>
      </w:r>
      <w:r w:rsidRPr="000E6FC9">
        <w:t>.</w:t>
      </w:r>
    </w:p>
    <w:p w14:paraId="083026D2" w14:textId="77777777" w:rsidR="000C2675" w:rsidRPr="000E6FC9" w:rsidRDefault="000C2675" w:rsidP="005E58D1">
      <w:pPr>
        <w:pStyle w:val="MJ"/>
        <w:spacing w:before="120"/>
      </w:pPr>
      <w:r w:rsidRPr="000E6FC9">
        <w:t>W imieniu Wykonawcy/podmiotu udostępniającego zasoby oświadczam o braku istnienia albo braku wpływu powiązań osobowych lub kapitałowych z Zamawiającym na bezstronność postępowania, polegających na:</w:t>
      </w:r>
    </w:p>
    <w:p w14:paraId="3A4DEDC7" w14:textId="77777777" w:rsidR="000C2675" w:rsidRPr="000E6FC9" w:rsidRDefault="000C2675" w:rsidP="005E58D1">
      <w:pPr>
        <w:pStyle w:val="MJ"/>
        <w:numPr>
          <w:ilvl w:val="0"/>
          <w:numId w:val="53"/>
        </w:numPr>
      </w:pPr>
      <w:r w:rsidRPr="000E6FC9">
        <w:t xml:space="preserve">uczestniczeniu w spółce, jako wspólnik spółki cywilnej lub spółki osobowej, posiadaniu, co najmniej 10% udziałów lub akcji (o ile niższy próg nie wynika </w:t>
      </w:r>
      <w:r w:rsidRPr="000E6FC9">
        <w:br/>
        <w:t>z przepisów prawa), pełnieniu funkcji członka organu nadzorczego lub zarządzającego, prokurenta, pełnomocnika,</w:t>
      </w:r>
    </w:p>
    <w:p w14:paraId="5AA7BA91" w14:textId="77777777" w:rsidR="000C2675" w:rsidRPr="000E6FC9" w:rsidRDefault="000C2675" w:rsidP="005E58D1">
      <w:pPr>
        <w:pStyle w:val="MJ"/>
        <w:numPr>
          <w:ilvl w:val="0"/>
          <w:numId w:val="53"/>
        </w:numPr>
      </w:pPr>
      <w:r w:rsidRPr="000E6FC9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FAD2D41" w14:textId="77777777" w:rsidR="000C2675" w:rsidRPr="000E6FC9" w:rsidRDefault="000C2675" w:rsidP="005E58D1">
      <w:pPr>
        <w:pStyle w:val="MJ"/>
        <w:numPr>
          <w:ilvl w:val="0"/>
          <w:numId w:val="53"/>
        </w:numPr>
      </w:pPr>
      <w:r w:rsidRPr="000E6FC9">
        <w:t>pozostawaniu w takim stosunku prawnym lub faktycznym, że istnieje uzasadniona wątpliwość co do bezstronności lub niezależności w związku z postępowaniem o udzielenie zamówienia.</w:t>
      </w:r>
    </w:p>
    <w:p w14:paraId="61AE1BFC" w14:textId="77777777" w:rsidR="000C2675" w:rsidRPr="000E6FC9" w:rsidRDefault="000C2675" w:rsidP="005E58D1">
      <w:pPr>
        <w:pStyle w:val="MJ"/>
      </w:pPr>
    </w:p>
    <w:p w14:paraId="5A57AE45" w14:textId="77777777" w:rsidR="005E58D1" w:rsidRPr="000E6FC9" w:rsidRDefault="000C2675" w:rsidP="005E58D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t xml:space="preserve">     </w:t>
      </w:r>
      <w:r w:rsidR="005E58D1"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="005E58D1" w:rsidRPr="000E6FC9">
        <w:rPr>
          <w:rFonts w:ascii="Arial" w:hAnsi="Arial" w:cs="Arial"/>
          <w:sz w:val="21"/>
          <w:szCs w:val="21"/>
          <w:lang w:eastAsia="zh-CN"/>
        </w:rPr>
        <w:tab/>
      </w:r>
      <w:r w:rsidR="005E58D1" w:rsidRPr="000E6FC9">
        <w:rPr>
          <w:rFonts w:ascii="Arial" w:hAnsi="Arial" w:cs="Arial"/>
          <w:sz w:val="21"/>
          <w:szCs w:val="21"/>
          <w:lang w:eastAsia="zh-CN"/>
        </w:rPr>
        <w:tab/>
      </w:r>
      <w:r w:rsidR="005E58D1" w:rsidRPr="000E6FC9">
        <w:rPr>
          <w:rFonts w:ascii="Arial" w:hAnsi="Arial" w:cs="Arial"/>
          <w:sz w:val="21"/>
          <w:szCs w:val="21"/>
          <w:lang w:eastAsia="zh-CN"/>
        </w:rPr>
        <w:tab/>
      </w:r>
      <w:r w:rsidR="005E58D1" w:rsidRPr="000E6FC9">
        <w:rPr>
          <w:rFonts w:ascii="Arial" w:hAnsi="Arial" w:cs="Arial"/>
          <w:sz w:val="21"/>
          <w:szCs w:val="21"/>
          <w:lang w:eastAsia="zh-CN"/>
        </w:rPr>
        <w:tab/>
      </w:r>
      <w:r w:rsidR="005E58D1"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70C566D4" w14:textId="77777777" w:rsidR="005E58D1" w:rsidRPr="00A06F32" w:rsidRDefault="005E58D1" w:rsidP="005E58D1">
      <w:pPr>
        <w:rPr>
          <w:rFonts w:ascii="Arial" w:hAnsi="Arial" w:cs="Arial"/>
          <w:sz w:val="18"/>
          <w:szCs w:val="21"/>
          <w:lang w:eastAsia="zh-CN"/>
        </w:rPr>
      </w:pPr>
      <w:r w:rsidRPr="00A06F32">
        <w:rPr>
          <w:rFonts w:ascii="Arial" w:hAnsi="Arial" w:cs="Arial"/>
          <w:sz w:val="18"/>
          <w:szCs w:val="21"/>
          <w:lang w:eastAsia="zh-CN"/>
        </w:rPr>
        <w:t xml:space="preserve">       (miejscowość, data)</w:t>
      </w:r>
    </w:p>
    <w:p w14:paraId="6006C415" w14:textId="77777777" w:rsidR="005E58D1" w:rsidRPr="000E6FC9" w:rsidRDefault="005E58D1" w:rsidP="005E58D1">
      <w:pPr>
        <w:spacing w:after="0"/>
        <w:jc w:val="right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 ...........</w:t>
      </w:r>
      <w:r>
        <w:rPr>
          <w:rFonts w:ascii="Arial" w:hAnsi="Arial" w:cs="Arial"/>
          <w:sz w:val="21"/>
          <w:szCs w:val="21"/>
          <w:lang w:eastAsia="zh-CN"/>
        </w:rPr>
        <w:t>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</w:t>
      </w:r>
    </w:p>
    <w:p w14:paraId="7E9D3736" w14:textId="77777777" w:rsidR="005E58D1" w:rsidRPr="000E6FC9" w:rsidRDefault="005E58D1" w:rsidP="005E58D1">
      <w:pPr>
        <w:jc w:val="right"/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                   (podpis Wykonawcy</w:t>
      </w:r>
      <w:r>
        <w:rPr>
          <w:rFonts w:ascii="Arial" w:hAnsi="Arial" w:cs="Arial"/>
          <w:i/>
          <w:iCs/>
          <w:sz w:val="18"/>
          <w:szCs w:val="21"/>
          <w:lang w:eastAsia="zh-CN"/>
        </w:rPr>
        <w:t xml:space="preserve"> / </w:t>
      </w:r>
      <w:r w:rsidRPr="007474A9">
        <w:rPr>
          <w:rFonts w:ascii="Arial" w:hAnsi="Arial" w:cs="Arial"/>
          <w:i/>
          <w:iCs/>
          <w:sz w:val="18"/>
          <w:szCs w:val="21"/>
          <w:lang w:eastAsia="zh-CN"/>
        </w:rPr>
        <w:t>Podmiotu udostępniającego zasoby</w:t>
      </w:r>
      <w:r w:rsidRPr="00A06F32">
        <w:rPr>
          <w:rFonts w:ascii="Arial" w:hAnsi="Arial" w:cs="Arial"/>
          <w:i/>
          <w:iCs/>
          <w:sz w:val="18"/>
          <w:szCs w:val="21"/>
          <w:lang w:eastAsia="zh-CN"/>
        </w:rPr>
        <w:t xml:space="preserve"> lub osoby upoważnionej)</w:t>
      </w:r>
    </w:p>
    <w:p w14:paraId="6A456D78" w14:textId="77777777" w:rsidR="00AF69B2" w:rsidRDefault="005E58D1" w:rsidP="00AF69B2">
      <w:pPr>
        <w:spacing w:after="0"/>
        <w:rPr>
          <w:rFonts w:ascii="Arial" w:hAnsi="Arial" w:cs="Arial"/>
          <w:i/>
          <w:sz w:val="18"/>
          <w:szCs w:val="21"/>
          <w:lang w:eastAsia="zh-CN"/>
        </w:rPr>
        <w:sectPr w:rsidR="00AF69B2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  <w:r w:rsidRPr="005E58D1">
        <w:rPr>
          <w:rFonts w:ascii="Arial" w:hAnsi="Arial" w:cs="Arial"/>
          <w:i/>
          <w:sz w:val="18"/>
          <w:szCs w:val="21"/>
          <w:lang w:eastAsia="zh-CN"/>
        </w:rPr>
        <w:t>* niepotrzebne skreślić</w:t>
      </w:r>
    </w:p>
    <w:p w14:paraId="6688F29D" w14:textId="0D4A4633" w:rsidR="00AF69B2" w:rsidRDefault="00AF69B2" w:rsidP="00AF69B2">
      <w:pPr>
        <w:jc w:val="right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>
        <w:rPr>
          <w:rFonts w:ascii="Arial" w:hAnsi="Arial" w:cs="Arial"/>
          <w:b/>
        </w:rPr>
        <w:t>7</w:t>
      </w:r>
    </w:p>
    <w:p w14:paraId="17736CD2" w14:textId="75C8BF5A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…………………………………………………….</w:t>
      </w:r>
    </w:p>
    <w:p w14:paraId="42227DB8" w14:textId="13A642FE" w:rsidR="000C2675" w:rsidRPr="009A2851" w:rsidRDefault="000C2675" w:rsidP="00AF69B2">
      <w:pPr>
        <w:spacing w:after="0"/>
        <w:rPr>
          <w:rFonts w:ascii="Arial" w:hAnsi="Arial" w:cs="Arial"/>
          <w:i/>
          <w:iCs/>
          <w:sz w:val="18"/>
          <w:szCs w:val="21"/>
          <w:lang w:eastAsia="zh-CN"/>
        </w:rPr>
      </w:pPr>
      <w:r w:rsidRPr="009A2851">
        <w:rPr>
          <w:rFonts w:ascii="Arial" w:hAnsi="Arial" w:cs="Arial"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iCs/>
          <w:sz w:val="18"/>
          <w:szCs w:val="21"/>
          <w:lang w:eastAsia="zh-CN"/>
        </w:rPr>
        <w:t>D</w:t>
      </w: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ane Podmiotu udostępniającego)</w:t>
      </w:r>
    </w:p>
    <w:p w14:paraId="403DD5FC" w14:textId="77777777" w:rsidR="000C2675" w:rsidRPr="000E6FC9" w:rsidRDefault="000C2675" w:rsidP="00AF69B2">
      <w:pPr>
        <w:spacing w:after="0"/>
        <w:rPr>
          <w:rFonts w:ascii="Arial" w:hAnsi="Arial" w:cs="Arial"/>
          <w:b/>
          <w:sz w:val="21"/>
          <w:szCs w:val="21"/>
          <w:lang w:eastAsia="zh-CN"/>
        </w:rPr>
      </w:pPr>
    </w:p>
    <w:p w14:paraId="402C2896" w14:textId="77777777" w:rsidR="009A2851" w:rsidRDefault="009A2851" w:rsidP="009A2851">
      <w:pPr>
        <w:spacing w:after="0"/>
        <w:jc w:val="center"/>
        <w:rPr>
          <w:rFonts w:ascii="Arial" w:hAnsi="Arial" w:cs="Arial"/>
          <w:b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  <w:lang w:eastAsia="zh-CN"/>
        </w:rPr>
        <w:t xml:space="preserve">ZOBOWIĄZANIE PODMIOTU </w:t>
      </w:r>
    </w:p>
    <w:p w14:paraId="7ECE2DD6" w14:textId="791DC925" w:rsidR="000C2675" w:rsidRPr="000E6FC9" w:rsidRDefault="000C2675" w:rsidP="009A2851">
      <w:pPr>
        <w:spacing w:after="0"/>
        <w:jc w:val="center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do oddania do dyspozycji Wykonawcy niezbędnych zasobów na okres korzystania z nich przy wykonywaniu zamówienia</w:t>
      </w:r>
    </w:p>
    <w:p w14:paraId="46C160D4" w14:textId="77777777" w:rsidR="000C2675" w:rsidRPr="000E6FC9" w:rsidRDefault="000C2675" w:rsidP="009A2851">
      <w:pPr>
        <w:spacing w:before="12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Ja niżej podpisany:</w:t>
      </w:r>
    </w:p>
    <w:p w14:paraId="03AC890D" w14:textId="5D6D0B23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…………………………………………………………………………………………………………………………</w:t>
      </w:r>
    </w:p>
    <w:p w14:paraId="0D1257A5" w14:textId="6D1FA1FB" w:rsidR="000C2675" w:rsidRPr="009A2851" w:rsidRDefault="000C2675" w:rsidP="00AF69B2">
      <w:pPr>
        <w:spacing w:after="0"/>
        <w:rPr>
          <w:rFonts w:ascii="Arial" w:hAnsi="Arial" w:cs="Arial"/>
          <w:i/>
          <w:sz w:val="18"/>
          <w:szCs w:val="21"/>
          <w:lang w:eastAsia="zh-CN"/>
        </w:rPr>
      </w:pPr>
      <w:r w:rsidRPr="009A2851">
        <w:rPr>
          <w:rFonts w:ascii="Arial" w:hAnsi="Arial" w:cs="Arial"/>
          <w:i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sz w:val="18"/>
          <w:szCs w:val="21"/>
          <w:lang w:eastAsia="zh-CN"/>
        </w:rPr>
        <w:t>I</w:t>
      </w:r>
      <w:r w:rsidRPr="009A2851">
        <w:rPr>
          <w:rFonts w:ascii="Arial" w:hAnsi="Arial" w:cs="Arial"/>
          <w:i/>
          <w:sz w:val="18"/>
          <w:szCs w:val="21"/>
          <w:lang w:eastAsia="zh-CN"/>
        </w:rPr>
        <w:t>mię i nazwisko osoby upoważnionej do reprezentowania Podmiotu)</w:t>
      </w:r>
    </w:p>
    <w:p w14:paraId="13B916F5" w14:textId="77777777" w:rsidR="000C2675" w:rsidRPr="000E6FC9" w:rsidRDefault="000C2675" w:rsidP="009A2851">
      <w:pPr>
        <w:spacing w:before="24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Działając w imieniu i na rzecz:</w:t>
      </w:r>
    </w:p>
    <w:p w14:paraId="3EB26974" w14:textId="3B51329B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 …………………………………………………………………………………………………………………………</w:t>
      </w:r>
    </w:p>
    <w:p w14:paraId="5D8466AC" w14:textId="212133E6" w:rsidR="000C2675" w:rsidRPr="000E6FC9" w:rsidRDefault="000C2675" w:rsidP="00AF69B2">
      <w:pPr>
        <w:spacing w:after="0"/>
        <w:rPr>
          <w:rFonts w:ascii="Arial" w:hAnsi="Arial" w:cs="Arial"/>
          <w:i/>
          <w:sz w:val="21"/>
          <w:szCs w:val="21"/>
          <w:lang w:eastAsia="zh-CN"/>
        </w:rPr>
      </w:pPr>
      <w:r w:rsidRPr="000E6FC9">
        <w:rPr>
          <w:rFonts w:ascii="Arial" w:hAnsi="Arial" w:cs="Arial"/>
          <w:i/>
          <w:sz w:val="21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i/>
          <w:sz w:val="18"/>
          <w:szCs w:val="21"/>
          <w:lang w:eastAsia="zh-CN"/>
        </w:rPr>
        <w:t>azwa Podmiotu</w:t>
      </w:r>
      <w:r w:rsidRPr="000E6FC9">
        <w:rPr>
          <w:rFonts w:ascii="Arial" w:hAnsi="Arial" w:cs="Arial"/>
          <w:i/>
          <w:sz w:val="21"/>
          <w:szCs w:val="21"/>
          <w:lang w:eastAsia="zh-CN"/>
        </w:rPr>
        <w:t>)</w:t>
      </w:r>
    </w:p>
    <w:p w14:paraId="3B63C507" w14:textId="77777777" w:rsidR="000C2675" w:rsidRPr="000E6FC9" w:rsidRDefault="000C2675" w:rsidP="009A2851">
      <w:pPr>
        <w:spacing w:before="240" w:after="0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Zobowiązuję się do oddania nw. zasobów na potrzeby wykonania zamówienia:</w:t>
      </w:r>
    </w:p>
    <w:p w14:paraId="7D8A70A3" w14:textId="61A9ABCD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……………………………………………………………………………………………………………………………………………………</w:t>
      </w:r>
      <w:r w:rsidR="009A2851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</w:t>
      </w:r>
    </w:p>
    <w:p w14:paraId="431007EA" w14:textId="7BC690ED" w:rsidR="000C2675" w:rsidRPr="009A2851" w:rsidRDefault="000C2675" w:rsidP="00AF69B2">
      <w:pPr>
        <w:spacing w:after="0"/>
        <w:rPr>
          <w:rFonts w:ascii="Arial" w:hAnsi="Arial" w:cs="Arial"/>
          <w:sz w:val="18"/>
          <w:szCs w:val="21"/>
          <w:lang w:eastAsia="zh-CN"/>
        </w:rPr>
      </w:pPr>
      <w:r w:rsidRPr="009A2851">
        <w:rPr>
          <w:rFonts w:ascii="Arial" w:hAnsi="Arial" w:cs="Arial"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sz w:val="18"/>
          <w:szCs w:val="21"/>
          <w:lang w:eastAsia="zh-CN"/>
        </w:rPr>
        <w:t>ależy wpisać zdolność techniczna lub zawodowa)</w:t>
      </w:r>
    </w:p>
    <w:p w14:paraId="590C68A9" w14:textId="77777777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</w:p>
    <w:p w14:paraId="4C17EE44" w14:textId="77777777" w:rsidR="000C2675" w:rsidRPr="000E6FC9" w:rsidRDefault="000C2675" w:rsidP="00AF69B2">
      <w:pPr>
        <w:spacing w:after="0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  <w:lang w:eastAsia="zh-CN"/>
        </w:rPr>
        <w:t>do dyspozycji Wykonawcy:</w:t>
      </w:r>
    </w:p>
    <w:p w14:paraId="4D1C7C7F" w14:textId="7CA0D2EB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</w:t>
      </w:r>
      <w:r w:rsidR="009A2851">
        <w:rPr>
          <w:rFonts w:ascii="Arial" w:hAnsi="Arial" w:cs="Arial"/>
          <w:sz w:val="21"/>
          <w:szCs w:val="21"/>
          <w:lang w:eastAsia="zh-CN"/>
        </w:rPr>
        <w:t>.</w:t>
      </w:r>
    </w:p>
    <w:p w14:paraId="58E0ED26" w14:textId="03E2F019" w:rsidR="000C2675" w:rsidRPr="009A2851" w:rsidRDefault="000C2675" w:rsidP="00AF69B2">
      <w:pPr>
        <w:spacing w:after="0"/>
        <w:rPr>
          <w:rFonts w:ascii="Arial" w:hAnsi="Arial" w:cs="Arial"/>
          <w:i/>
          <w:sz w:val="18"/>
          <w:szCs w:val="21"/>
          <w:lang w:eastAsia="zh-CN"/>
        </w:rPr>
      </w:pPr>
      <w:r w:rsidRPr="009A2851">
        <w:rPr>
          <w:rFonts w:ascii="Arial" w:hAnsi="Arial" w:cs="Arial"/>
          <w:i/>
          <w:sz w:val="18"/>
          <w:szCs w:val="21"/>
          <w:lang w:eastAsia="zh-CN"/>
        </w:rPr>
        <w:t>(</w:t>
      </w:r>
      <w:r w:rsidR="009A2851">
        <w:rPr>
          <w:rFonts w:ascii="Arial" w:hAnsi="Arial" w:cs="Arial"/>
          <w:i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i/>
          <w:sz w:val="18"/>
          <w:szCs w:val="21"/>
          <w:lang w:eastAsia="zh-CN"/>
        </w:rPr>
        <w:t>azwa Wykonawcy)</w:t>
      </w:r>
    </w:p>
    <w:p w14:paraId="47F6C2EA" w14:textId="77777777" w:rsidR="000C2675" w:rsidRPr="000E6FC9" w:rsidRDefault="000C2675" w:rsidP="009A2851">
      <w:pPr>
        <w:spacing w:before="24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w trakcie wykonywania zamówienia pod nazwą:</w:t>
      </w:r>
    </w:p>
    <w:p w14:paraId="60A06B5D" w14:textId="1FB5C714" w:rsidR="000C2675" w:rsidRPr="000E6FC9" w:rsidRDefault="000C2675" w:rsidP="00AF69B2">
      <w:pPr>
        <w:spacing w:after="0"/>
        <w:rPr>
          <w:rFonts w:ascii="Arial" w:hAnsi="Arial" w:cs="Arial"/>
          <w:b/>
          <w:bCs/>
          <w:sz w:val="21"/>
          <w:szCs w:val="21"/>
          <w:lang w:eastAsia="zh-CN"/>
        </w:rPr>
      </w:pPr>
      <w:bookmarkStart w:id="1" w:name="_Hlk40787507"/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MODERNIZACJA UJĘCIA WODY „TRUBAKÓW” WRAZ Z BUDOWĄ ZBIORNIKÓW”</w:t>
      </w:r>
      <w:r w:rsidRPr="000E6FC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Pr="000E6FC9">
        <w:rPr>
          <w:rFonts w:ascii="Arial" w:hAnsi="Arial" w:cs="Arial"/>
          <w:bCs/>
          <w:sz w:val="21"/>
          <w:szCs w:val="21"/>
          <w:lang w:eastAsia="zh-CN"/>
        </w:rPr>
        <w:t>postępowanie nr:</w:t>
      </w: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 xml:space="preserve"> S_</w:t>
      </w:r>
      <w:r w:rsidR="009A2851">
        <w:rPr>
          <w:rFonts w:ascii="Arial" w:hAnsi="Arial" w:cs="Arial"/>
          <w:b/>
          <w:bCs/>
          <w:sz w:val="21"/>
          <w:szCs w:val="21"/>
          <w:lang w:eastAsia="zh-CN"/>
        </w:rPr>
        <w:t>13</w:t>
      </w:r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/202</w:t>
      </w:r>
      <w:bookmarkEnd w:id="1"/>
      <w:r w:rsidRPr="000E6FC9">
        <w:rPr>
          <w:rFonts w:ascii="Arial" w:hAnsi="Arial" w:cs="Arial"/>
          <w:b/>
          <w:bCs/>
          <w:sz w:val="21"/>
          <w:szCs w:val="21"/>
          <w:lang w:eastAsia="zh-CN"/>
        </w:rPr>
        <w:t>6</w:t>
      </w:r>
    </w:p>
    <w:p w14:paraId="0543BF42" w14:textId="77777777" w:rsidR="000C2675" w:rsidRPr="000E6FC9" w:rsidRDefault="000C2675" w:rsidP="009A2851">
      <w:pPr>
        <w:spacing w:before="12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Oświadczam, iż:</w:t>
      </w:r>
    </w:p>
    <w:p w14:paraId="130CECBE" w14:textId="77777777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 xml:space="preserve">a) udostępniam Wykonawcy ww. zasoby, w następującym zakresie: </w:t>
      </w:r>
    </w:p>
    <w:p w14:paraId="71E2FD7A" w14:textId="00C95439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…………………………………………………………………………………………………………………………………………………………</w:t>
      </w:r>
      <w:r w:rsidR="009A2851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</w:t>
      </w:r>
    </w:p>
    <w:p w14:paraId="2C2323F6" w14:textId="12DCF3E1" w:rsidR="000C2675" w:rsidRPr="009A2851" w:rsidRDefault="000C2675" w:rsidP="00AF69B2">
      <w:pPr>
        <w:spacing w:after="0"/>
        <w:rPr>
          <w:rFonts w:ascii="Arial" w:hAnsi="Arial" w:cs="Arial"/>
          <w:i/>
          <w:iCs/>
          <w:sz w:val="18"/>
          <w:szCs w:val="21"/>
          <w:lang w:eastAsia="zh-CN"/>
        </w:rPr>
      </w:pP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iCs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ależy  wpisać  nazwę, przedmiot  zrealizowanych  zamówień,  podczas  których  zdobyto  zasób,  będący  przedmiotem niniejszego zobowiązania)</w:t>
      </w:r>
    </w:p>
    <w:p w14:paraId="5B276AE8" w14:textId="77777777" w:rsidR="000C2675" w:rsidRPr="000E6FC9" w:rsidRDefault="000C2675" w:rsidP="009A2851">
      <w:pPr>
        <w:spacing w:before="12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b) sposób i okres wykorzystania przez Wykonawcę udostępnionych przeze mnie zasobów przy wykonywaniu w/w zamówienia będzie następujący:</w:t>
      </w:r>
    </w:p>
    <w:p w14:paraId="123D3E9F" w14:textId="01E09269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……………………………………………………………………………………………………………………………………………………………</w:t>
      </w:r>
      <w:r w:rsidR="009A2851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……………………………………………………………………………………..</w:t>
      </w:r>
    </w:p>
    <w:p w14:paraId="5298024C" w14:textId="5CB563B2" w:rsidR="000C2675" w:rsidRPr="000E6FC9" w:rsidRDefault="000C2675" w:rsidP="00AF69B2">
      <w:pPr>
        <w:spacing w:after="0"/>
        <w:rPr>
          <w:rFonts w:ascii="Arial" w:hAnsi="Arial" w:cs="Arial"/>
          <w:i/>
          <w:sz w:val="21"/>
          <w:szCs w:val="21"/>
          <w:lang w:eastAsia="zh-CN"/>
        </w:rPr>
      </w:pP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iCs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ależy wpisać w jaki sposób zasób Podmiotu będzie wykorzystany podczas realizacji zamówieni oraz okres, w którym zasoby będą udostępniane Wykonawcy)</w:t>
      </w:r>
    </w:p>
    <w:p w14:paraId="2C9D01B7" w14:textId="77777777" w:rsidR="000C2675" w:rsidRPr="000E6FC9" w:rsidRDefault="000C2675" w:rsidP="009A2851">
      <w:pPr>
        <w:spacing w:before="120"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c) zakres mojego udziału przy wykonywaniu w/w zamówienia będzie następujący:</w:t>
      </w:r>
    </w:p>
    <w:p w14:paraId="1E5796BC" w14:textId="1F5D8A1B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</w:t>
      </w:r>
    </w:p>
    <w:p w14:paraId="213E6831" w14:textId="6287FDFC" w:rsidR="000C2675" w:rsidRPr="000E6FC9" w:rsidRDefault="000C2675" w:rsidP="00AF69B2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rPr>
          <w:rFonts w:ascii="Arial" w:hAnsi="Arial" w:cs="Arial"/>
          <w:sz w:val="21"/>
          <w:szCs w:val="21"/>
          <w:lang w:eastAsia="zh-CN"/>
        </w:rPr>
        <w:t>…………………………………………………………………………………………………………………………</w:t>
      </w:r>
    </w:p>
    <w:p w14:paraId="722FD49F" w14:textId="0519389D" w:rsidR="000C2675" w:rsidRPr="000E6FC9" w:rsidRDefault="000C2675" w:rsidP="00AF69B2">
      <w:pPr>
        <w:spacing w:after="0"/>
        <w:rPr>
          <w:rFonts w:ascii="Arial" w:hAnsi="Arial" w:cs="Arial"/>
          <w:i/>
          <w:iCs/>
          <w:sz w:val="21"/>
          <w:szCs w:val="21"/>
          <w:lang w:eastAsia="zh-CN"/>
        </w:rPr>
      </w:pP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(</w:t>
      </w:r>
      <w:r w:rsidR="009A2851" w:rsidRPr="009A2851">
        <w:rPr>
          <w:rFonts w:ascii="Arial" w:hAnsi="Arial" w:cs="Arial"/>
          <w:i/>
          <w:iCs/>
          <w:sz w:val="18"/>
          <w:szCs w:val="21"/>
          <w:lang w:eastAsia="zh-CN"/>
        </w:rPr>
        <w:t>N</w:t>
      </w:r>
      <w:r w:rsidRPr="009A2851">
        <w:rPr>
          <w:rFonts w:ascii="Arial" w:hAnsi="Arial" w:cs="Arial"/>
          <w:i/>
          <w:iCs/>
          <w:sz w:val="18"/>
          <w:szCs w:val="21"/>
          <w:lang w:eastAsia="zh-CN"/>
        </w:rPr>
        <w:t>ależy wpisać w jakim zakresie Podmiot udostępniający zasoby będzie brał udział w realizacji zamówienia tj. jaki zakres będzie wykonywał)</w:t>
      </w:r>
    </w:p>
    <w:p w14:paraId="3B5C2B56" w14:textId="77777777" w:rsidR="009A2851" w:rsidRDefault="009A2851" w:rsidP="009A2851">
      <w:pPr>
        <w:spacing w:after="0"/>
      </w:pPr>
      <w:r w:rsidRPr="000E6FC9">
        <w:t xml:space="preserve">    </w:t>
      </w:r>
    </w:p>
    <w:p w14:paraId="1971545D" w14:textId="59F75C14" w:rsidR="009A2851" w:rsidRPr="000E6FC9" w:rsidRDefault="009A2851" w:rsidP="009A2851">
      <w:pPr>
        <w:spacing w:after="0"/>
        <w:rPr>
          <w:rFonts w:ascii="Arial" w:hAnsi="Arial" w:cs="Arial"/>
          <w:sz w:val="21"/>
          <w:szCs w:val="21"/>
          <w:lang w:eastAsia="zh-CN"/>
        </w:rPr>
      </w:pPr>
      <w:r w:rsidRPr="000E6FC9">
        <w:t xml:space="preserve"> </w:t>
      </w:r>
      <w:r w:rsidRPr="000E6FC9">
        <w:rPr>
          <w:rFonts w:ascii="Arial" w:hAnsi="Arial" w:cs="Arial"/>
          <w:sz w:val="21"/>
          <w:szCs w:val="21"/>
          <w:lang w:eastAsia="zh-CN"/>
        </w:rPr>
        <w:t>...........................................</w:t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</w:r>
      <w:r w:rsidRPr="000E6FC9">
        <w:rPr>
          <w:rFonts w:ascii="Arial" w:hAnsi="Arial" w:cs="Arial"/>
          <w:sz w:val="21"/>
          <w:szCs w:val="21"/>
          <w:lang w:eastAsia="zh-CN"/>
        </w:rPr>
        <w:tab/>
        <w:t xml:space="preserve">                     </w:t>
      </w:r>
    </w:p>
    <w:p w14:paraId="2C232BDC" w14:textId="77777777" w:rsidR="009A2851" w:rsidRDefault="009A2851" w:rsidP="009A2851">
      <w:pPr>
        <w:rPr>
          <w:rFonts w:ascii="Arial" w:hAnsi="Arial" w:cs="Arial"/>
          <w:sz w:val="16"/>
          <w:szCs w:val="21"/>
          <w:lang w:eastAsia="zh-CN"/>
        </w:rPr>
      </w:pPr>
      <w:r w:rsidRPr="009A2851">
        <w:rPr>
          <w:rFonts w:ascii="Arial" w:hAnsi="Arial" w:cs="Arial"/>
          <w:sz w:val="16"/>
          <w:szCs w:val="21"/>
          <w:lang w:eastAsia="zh-CN"/>
        </w:rPr>
        <w:t xml:space="preserve">       (miejscowość, data)</w:t>
      </w:r>
    </w:p>
    <w:p w14:paraId="490114E0" w14:textId="77777777" w:rsidR="009A2851" w:rsidRDefault="000C2675" w:rsidP="0038054D">
      <w:pPr>
        <w:rPr>
          <w:rFonts w:ascii="Arial" w:hAnsi="Arial" w:cs="Arial"/>
          <w:b/>
          <w:sz w:val="20"/>
          <w:szCs w:val="21"/>
          <w:lang w:eastAsia="zh-CN"/>
        </w:rPr>
        <w:sectPr w:rsidR="009A2851" w:rsidSect="000E6FC9">
          <w:pgSz w:w="11906" w:h="16838"/>
          <w:pgMar w:top="-1680" w:right="991" w:bottom="1135" w:left="1134" w:header="284" w:footer="216" w:gutter="0"/>
          <w:cols w:space="708"/>
          <w:titlePg/>
          <w:docGrid w:linePitch="360"/>
        </w:sectPr>
      </w:pPr>
      <w:r w:rsidRPr="009A2851">
        <w:rPr>
          <w:rFonts w:ascii="Arial" w:hAnsi="Arial" w:cs="Arial"/>
          <w:b/>
          <w:sz w:val="20"/>
          <w:szCs w:val="21"/>
          <w:lang w:eastAsia="zh-CN"/>
        </w:rPr>
        <w:t>Podpis osoby/osób upoważnionej/</w:t>
      </w:r>
      <w:proofErr w:type="spellStart"/>
      <w:r w:rsidRPr="009A2851">
        <w:rPr>
          <w:rFonts w:ascii="Arial" w:hAnsi="Arial" w:cs="Arial"/>
          <w:b/>
          <w:sz w:val="20"/>
          <w:szCs w:val="21"/>
          <w:lang w:eastAsia="zh-CN"/>
        </w:rPr>
        <w:t>ych</w:t>
      </w:r>
      <w:proofErr w:type="spellEnd"/>
      <w:r w:rsidRPr="009A2851">
        <w:rPr>
          <w:rFonts w:ascii="Arial" w:hAnsi="Arial" w:cs="Arial"/>
          <w:b/>
          <w:sz w:val="20"/>
          <w:szCs w:val="21"/>
          <w:lang w:eastAsia="zh-CN"/>
        </w:rPr>
        <w:t xml:space="preserve"> do występowania w imieniu Podmiotu udostępniającego</w:t>
      </w:r>
    </w:p>
    <w:p w14:paraId="3FAB8889" w14:textId="059D61E1" w:rsidR="006C5C38" w:rsidRDefault="006C5C38" w:rsidP="006C5C38">
      <w:pPr>
        <w:jc w:val="right"/>
        <w:rPr>
          <w:rFonts w:ascii="Arial" w:hAnsi="Arial" w:cs="Arial"/>
          <w:b/>
          <w:sz w:val="21"/>
          <w:szCs w:val="21"/>
          <w:lang w:eastAsia="zh-CN"/>
        </w:rPr>
      </w:pPr>
      <w:r w:rsidRPr="000E6FC9"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>
        <w:rPr>
          <w:rFonts w:ascii="Arial" w:hAnsi="Arial" w:cs="Arial"/>
          <w:b/>
        </w:rPr>
        <w:t>8</w:t>
      </w:r>
    </w:p>
    <w:p w14:paraId="5EE2B410" w14:textId="77777777" w:rsidR="006C5C38" w:rsidRPr="008B3A2F" w:rsidRDefault="006C5C38" w:rsidP="006C5C38">
      <w:pPr>
        <w:suppressAutoHyphens/>
        <w:ind w:right="-142"/>
        <w:jc w:val="center"/>
        <w:rPr>
          <w:rFonts w:ascii="Arial" w:hAnsi="Arial" w:cs="Arial"/>
          <w:b/>
          <w:bCs/>
          <w:spacing w:val="4"/>
          <w:sz w:val="20"/>
          <w:szCs w:val="20"/>
          <w:lang w:eastAsia="ar-SA"/>
        </w:rPr>
      </w:pPr>
      <w:r w:rsidRPr="008B3A2F">
        <w:rPr>
          <w:rFonts w:ascii="Arial" w:hAnsi="Arial" w:cs="Arial"/>
          <w:b/>
          <w:bCs/>
          <w:spacing w:val="4"/>
          <w:sz w:val="20"/>
          <w:szCs w:val="20"/>
          <w:lang w:eastAsia="ar-SA"/>
        </w:rPr>
        <w:t>Zamawiający informuje, że wymienione poniżej załączniki można pobrać pod adresem:</w:t>
      </w:r>
    </w:p>
    <w:p w14:paraId="5E320C3C" w14:textId="77777777" w:rsidR="006C5C38" w:rsidRPr="0067609A" w:rsidRDefault="00A2101B" w:rsidP="00522389">
      <w:pPr>
        <w:spacing w:before="100" w:beforeAutospacing="1" w:after="100" w:afterAutospacing="1"/>
        <w:jc w:val="center"/>
      </w:pPr>
      <w:hyperlink r:id="rId20" w:history="1">
        <w:r w:rsidR="006C5C38" w:rsidRPr="0067609A">
          <w:rPr>
            <w:rFonts w:ascii="Helvetica" w:hAnsi="Helvetica"/>
            <w:color w:val="0000FF"/>
            <w:u w:val="single"/>
          </w:rPr>
          <w:t>https://mpgkchelm.pl/postepowanie-modernizacja-ujecia-wody-trubakow</w:t>
        </w:r>
      </w:hyperlink>
    </w:p>
    <w:p w14:paraId="0E816ABB" w14:textId="77777777" w:rsidR="006C5C38" w:rsidRPr="008B3A2F" w:rsidRDefault="006C5C38" w:rsidP="006C5C38">
      <w:pPr>
        <w:suppressAutoHyphens/>
        <w:ind w:right="-142"/>
        <w:rPr>
          <w:rFonts w:ascii="Arial" w:hAnsi="Arial" w:cs="Arial"/>
          <w:b/>
          <w:bCs/>
          <w:spacing w:val="4"/>
          <w:szCs w:val="20"/>
          <w:lang w:eastAsia="ar-SA"/>
        </w:rPr>
      </w:pPr>
      <w:r w:rsidRPr="008B3A2F">
        <w:rPr>
          <w:rFonts w:ascii="Arial" w:hAnsi="Arial" w:cs="Arial"/>
          <w:b/>
          <w:bCs/>
          <w:spacing w:val="4"/>
          <w:szCs w:val="20"/>
          <w:lang w:eastAsia="ar-SA"/>
        </w:rPr>
        <w:t>Wykaz załączników</w:t>
      </w:r>
    </w:p>
    <w:p w14:paraId="0BB4605E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1. PZT DROGA</w:t>
      </w:r>
    </w:p>
    <w:p w14:paraId="21E1B743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1. PZT SUW TRUBAKÓW</w:t>
      </w:r>
    </w:p>
    <w:p w14:paraId="6B405942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2. PZT 02 z sieciami </w:t>
      </w:r>
      <w:proofErr w:type="spellStart"/>
      <w:r w:rsidRPr="008B3A2F">
        <w:rPr>
          <w:rFonts w:ascii="Arial" w:hAnsi="Arial" w:cs="Arial"/>
        </w:rPr>
        <w:t>międzyobiektowymi</w:t>
      </w:r>
      <w:proofErr w:type="spellEnd"/>
      <w:r w:rsidRPr="008B3A2F">
        <w:rPr>
          <w:rFonts w:ascii="Arial" w:hAnsi="Arial" w:cs="Arial"/>
        </w:rPr>
        <w:t xml:space="preserve">  PFU</w:t>
      </w:r>
    </w:p>
    <w:p w14:paraId="1EAD239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3. Schemat technologiczny SUW </w:t>
      </w:r>
      <w:proofErr w:type="spellStart"/>
      <w:r w:rsidRPr="008B3A2F">
        <w:rPr>
          <w:rFonts w:ascii="Arial" w:hAnsi="Arial" w:cs="Arial"/>
        </w:rPr>
        <w:t>Trubaków</w:t>
      </w:r>
      <w:proofErr w:type="spellEnd"/>
    </w:p>
    <w:p w14:paraId="733B90B3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4. Rys.  A1 - 10  rzut technologia z układem filtrów – propozycja 1</w:t>
      </w:r>
    </w:p>
    <w:p w14:paraId="4F2B275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5. Rys.  A1 -  10  rzut technologia z układem filtrów – propozycja 2</w:t>
      </w:r>
    </w:p>
    <w:p w14:paraId="45917924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6. Rys.  A1 -  11  przekrój  budynku łącznika</w:t>
      </w:r>
    </w:p>
    <w:p w14:paraId="78E144EC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7. Rys.  A1 -  12  przekrój  pompownia</w:t>
      </w:r>
    </w:p>
    <w:p w14:paraId="751E12A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8. Rys.  A1 -  13  elewacja  zachodnia</w:t>
      </w:r>
    </w:p>
    <w:p w14:paraId="1DBFB4A5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9. Dokumentacja geotechniczna lipiec 2024 rok</w:t>
      </w:r>
    </w:p>
    <w:p w14:paraId="5E81D529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10. E01 – Plan tras światłowodów</w:t>
      </w:r>
    </w:p>
    <w:p w14:paraId="35DB8114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11. Instrukcja oprogramowania do wizualizacji i sterowania 2005 r.</w:t>
      </w:r>
    </w:p>
    <w:p w14:paraId="40F3A76B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12. Inwentaryzacja Rys. A1 -  01  budynek  technologiczny</w:t>
      </w:r>
    </w:p>
    <w:p w14:paraId="5E6A94D4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13. Inwentaryzacja Rys. A1 -  02  budynek  technologiczny</w:t>
      </w:r>
    </w:p>
    <w:p w14:paraId="39DC648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14. Inwentaryzacja Rys. A2 -  01  budynek woda surowa napowietrzanie</w:t>
      </w:r>
    </w:p>
    <w:p w14:paraId="57087A62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15. Inwentaryzacja Rys. A3 -  01  rzut  bud  agregatu</w:t>
      </w:r>
    </w:p>
    <w:p w14:paraId="7B4BF36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16. Inwentaryzacja Rys. A3 -  02  elewacje  bud  agregatu</w:t>
      </w:r>
    </w:p>
    <w:p w14:paraId="2BC62657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17. Inwentaryzacja Rys. A4 -  01  budynek  warsztatowy</w:t>
      </w:r>
    </w:p>
    <w:p w14:paraId="6BB9A2C2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18. Inwentaryzacja Rys. A4 -  02  elewacje  bud  warsztatowego</w:t>
      </w:r>
    </w:p>
    <w:p w14:paraId="4BA5CD6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19. Inwentaryzacja Rys. A5 -  01  rzut  trafostacji</w:t>
      </w:r>
    </w:p>
    <w:p w14:paraId="32C6F6F6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20. Inwentaryzacja Rys. A5 -  02  elewacje  trafostacja</w:t>
      </w:r>
    </w:p>
    <w:p w14:paraId="15FD1AD4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21. Inwentaryzacja Rys. KP -  01  komora  przelotowa</w:t>
      </w:r>
    </w:p>
    <w:p w14:paraId="29FAFA3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22. Inwentaryzacja Rys. KZ1 -  01  komora  zasuw</w:t>
      </w:r>
    </w:p>
    <w:p w14:paraId="1C5E5A4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23. Inwentaryzacja Rys. KZ2 -  01  komora  zasuw</w:t>
      </w:r>
    </w:p>
    <w:p w14:paraId="6ABA8CD7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24. Inwentaryzacja Rys. OP -  01  odstojnik  popłuczyn</w:t>
      </w:r>
    </w:p>
    <w:p w14:paraId="11BA0AA5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25. INWENTARYZACJA ZIELENI</w:t>
      </w:r>
    </w:p>
    <w:p w14:paraId="29371D0E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26. Decyzja Wodnoprawna W - 188  D  ZUZ  2020 z 25.09.2020</w:t>
      </w:r>
    </w:p>
    <w:p w14:paraId="4262760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27. Operat Wodnoprawny</w:t>
      </w:r>
    </w:p>
    <w:p w14:paraId="5655EEFC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28. Dodatek nr 1 do dokumentacji hydrogeologicznej </w:t>
      </w:r>
    </w:p>
    <w:p w14:paraId="39BE2598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29. ZAŁ. 1 Dodatek nr 1 do dokumentacji hydrogeologicznej</w:t>
      </w:r>
    </w:p>
    <w:p w14:paraId="4EB50F36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30. ZAŁ. 2A do Dodatku nr 1 do dokumentacji hydrogeologicznej </w:t>
      </w:r>
    </w:p>
    <w:p w14:paraId="1315600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31. ZAŁ. 2B do Dodatku nr 1 do dokumentacji hydrogeologicznej</w:t>
      </w:r>
    </w:p>
    <w:p w14:paraId="361215C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32. ZAŁ. 3 do Dodatku nr 1 do dokumentacji hydrogeologicznej</w:t>
      </w:r>
    </w:p>
    <w:p w14:paraId="6EDB662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33. ZAŁ. 4 do Dodatku nr 1 do dokumentacji hydrogeologicznej</w:t>
      </w:r>
    </w:p>
    <w:p w14:paraId="71EC1DEB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34. ZAŁ. 5 do Dodatku nr 1 do dokumentacji hydrogeologicznej</w:t>
      </w:r>
    </w:p>
    <w:p w14:paraId="0A44C286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35. ZAŁ. 6 do Dodatku nr 1 do dokumentacji hydrogeologicznej </w:t>
      </w:r>
    </w:p>
    <w:p w14:paraId="0AE755C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36. ZAŁ. 7 do Dodatku nr 1 do dokumentacji hydrogeologicznej</w:t>
      </w:r>
    </w:p>
    <w:p w14:paraId="67D2E85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37. ZAŁ. 8 do Dodatku nr 1 do dokumentacji hydrogeologicznej</w:t>
      </w:r>
    </w:p>
    <w:p w14:paraId="212765A3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38. ZAŁ. A do Dodatku nr 1 do dokumentacji hydrogeologicznej</w:t>
      </w:r>
    </w:p>
    <w:p w14:paraId="7F72DB8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39. ZAŁ. B do Dodatku nr 1 do dokumentacji hydrogeologicznej</w:t>
      </w:r>
    </w:p>
    <w:p w14:paraId="745BD407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lastRenderedPageBreak/>
        <w:t>ZAŁ. 40. ZAŁ. C do Dodatku nr 1 do dokumentacji hydrogeologicznej</w:t>
      </w:r>
    </w:p>
    <w:p w14:paraId="01E20D9A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41. ZAŁ. D do Dodatku nr 1 do dokumentacji hydrogeologicznej</w:t>
      </w:r>
    </w:p>
    <w:p w14:paraId="58308690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42. ZAŁ. E do Dodatku nr 1 do dokumentacji hydrogeologicznej</w:t>
      </w:r>
    </w:p>
    <w:p w14:paraId="58A7364D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43. Studium Modernizacja systemu wodociągowego dla miasta Chełm 2024</w:t>
      </w:r>
    </w:p>
    <w:p w14:paraId="21DB1FB6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44. Akt własności działek dla planowanej inwestycji</w:t>
      </w:r>
    </w:p>
    <w:p w14:paraId="6E5C46A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45. Uproszczone wypisy rejestrów gruntu działek dla planowanej inwestycji</w:t>
      </w:r>
    </w:p>
    <w:p w14:paraId="650E938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46. Pismo DK KOŚ.6220.6.2024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z 24.01.24 rok</w:t>
      </w:r>
    </w:p>
    <w:p w14:paraId="7B3FC590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47. Pismo DAGI AB.6724.4.7.2024 z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z 26.01.24</w:t>
      </w:r>
    </w:p>
    <w:p w14:paraId="588B25BD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48. Umowa Inwestora z operatorem na energię elektryczną dla SUW </w:t>
      </w:r>
      <w:proofErr w:type="spellStart"/>
      <w:r w:rsidRPr="008B3A2F">
        <w:rPr>
          <w:rFonts w:ascii="Arial" w:hAnsi="Arial" w:cs="Arial"/>
        </w:rPr>
        <w:t>Trubaków</w:t>
      </w:r>
      <w:proofErr w:type="spellEnd"/>
    </w:p>
    <w:p w14:paraId="6D33AA62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49. Zestawienie zużycia energii w za okres 2020 do 2023</w:t>
      </w:r>
    </w:p>
    <w:p w14:paraId="721C72ED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50. Wyniki pomiarów ilości pobranych wód podziemnych i wód powierzchniowych 2020 rok</w:t>
      </w:r>
    </w:p>
    <w:p w14:paraId="4871DBB8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51. Wyniki pomiarów ilości pobranych wód podziemnych i wód powierzchniowych 2021</w:t>
      </w:r>
    </w:p>
    <w:p w14:paraId="5306F1CB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52. Wyniki pomiarów ilości pobranych wód podziemnych i wód powierzchniowych 2022 rok</w:t>
      </w:r>
    </w:p>
    <w:p w14:paraId="4C76CB5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53. Wyniki pomiarów ilości pobranych wód podziemnych i wód powierzchniowych 2023 rok</w:t>
      </w:r>
    </w:p>
    <w:p w14:paraId="0462C2B6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54. Sprawozdanie badań wody Studnie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2020</w:t>
      </w:r>
    </w:p>
    <w:p w14:paraId="5BD48340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55. Sprawozdanie z badań wody </w:t>
      </w:r>
      <w:proofErr w:type="spellStart"/>
      <w:r w:rsidRPr="008B3A2F">
        <w:rPr>
          <w:rFonts w:ascii="Arial" w:hAnsi="Arial" w:cs="Arial"/>
        </w:rPr>
        <w:t>popłuczne</w:t>
      </w:r>
      <w:proofErr w:type="spellEnd"/>
      <w:r w:rsidRPr="008B3A2F">
        <w:rPr>
          <w:rFonts w:ascii="Arial" w:hAnsi="Arial" w:cs="Arial"/>
        </w:rPr>
        <w:t xml:space="preserve"> 2020</w:t>
      </w:r>
    </w:p>
    <w:p w14:paraId="02BC24DE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56. Sprawozdanie badań wody Studnie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2021</w:t>
      </w:r>
    </w:p>
    <w:p w14:paraId="06DEFA5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57. Sprawozdanie z badań wody </w:t>
      </w:r>
      <w:proofErr w:type="spellStart"/>
      <w:r w:rsidRPr="008B3A2F">
        <w:rPr>
          <w:rFonts w:ascii="Arial" w:hAnsi="Arial" w:cs="Arial"/>
        </w:rPr>
        <w:t>popłuczne</w:t>
      </w:r>
      <w:proofErr w:type="spellEnd"/>
      <w:r w:rsidRPr="008B3A2F">
        <w:rPr>
          <w:rFonts w:ascii="Arial" w:hAnsi="Arial" w:cs="Arial"/>
        </w:rPr>
        <w:t xml:space="preserve"> 2021</w:t>
      </w:r>
    </w:p>
    <w:p w14:paraId="3337B7F3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58. Sprawozdanie badań wody Studnie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2022</w:t>
      </w:r>
    </w:p>
    <w:p w14:paraId="7B98C0E7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59. Sprawozdanie z badań wody </w:t>
      </w:r>
      <w:proofErr w:type="spellStart"/>
      <w:r w:rsidRPr="008B3A2F">
        <w:rPr>
          <w:rFonts w:ascii="Arial" w:hAnsi="Arial" w:cs="Arial"/>
        </w:rPr>
        <w:t>popłuczne</w:t>
      </w:r>
      <w:proofErr w:type="spellEnd"/>
      <w:r w:rsidRPr="008B3A2F">
        <w:rPr>
          <w:rFonts w:ascii="Arial" w:hAnsi="Arial" w:cs="Arial"/>
        </w:rPr>
        <w:t xml:space="preserve"> 2022</w:t>
      </w:r>
    </w:p>
    <w:p w14:paraId="2E2D547E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60. Sprawozdanie badań wody Studnie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2023</w:t>
      </w:r>
    </w:p>
    <w:p w14:paraId="1C0F3DAB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61. Projekt Architektura budynek stacji wodociągowej 1996 rok</w:t>
      </w:r>
    </w:p>
    <w:p w14:paraId="0FBD7F13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62. Projekt instalacje elektryczne 1992 rok</w:t>
      </w:r>
    </w:p>
    <w:p w14:paraId="73C0A6FC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63. Projekt instalacja c.o. z kotłownią z instalacją gazową 2006 rok</w:t>
      </w:r>
    </w:p>
    <w:p w14:paraId="40D2FC65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64. Projekt przyłącze gazowe </w:t>
      </w:r>
      <w:proofErr w:type="spellStart"/>
      <w:r w:rsidRPr="008B3A2F">
        <w:rPr>
          <w:rFonts w:ascii="Arial" w:hAnsi="Arial" w:cs="Arial"/>
        </w:rPr>
        <w:t>c.ś</w:t>
      </w:r>
      <w:proofErr w:type="spellEnd"/>
    </w:p>
    <w:p w14:paraId="7929896D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65. Projekt archiwalny SUW z 1937 rok</w:t>
      </w:r>
    </w:p>
    <w:p w14:paraId="498A1987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66. Dokumentacja geotechniczna z terenu SUW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2008 rok</w:t>
      </w:r>
    </w:p>
    <w:p w14:paraId="52021E7E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 xml:space="preserve">ZAŁ. 67. Dokumentacja geologiczna inna z renowacji studni nr 12 i nr 13 </w:t>
      </w:r>
      <w:proofErr w:type="spellStart"/>
      <w:r w:rsidRPr="008B3A2F">
        <w:rPr>
          <w:rFonts w:ascii="Arial" w:hAnsi="Arial" w:cs="Arial"/>
        </w:rPr>
        <w:t>Trubaków</w:t>
      </w:r>
      <w:proofErr w:type="spellEnd"/>
      <w:r w:rsidRPr="008B3A2F">
        <w:rPr>
          <w:rFonts w:ascii="Arial" w:hAnsi="Arial" w:cs="Arial"/>
        </w:rPr>
        <w:t xml:space="preserve"> 2017 rok</w:t>
      </w:r>
    </w:p>
    <w:p w14:paraId="3658A86F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68. Dokumentacja geologiczna inna z renowacji studni nr 8 i 10 2018 rok</w:t>
      </w:r>
    </w:p>
    <w:p w14:paraId="024269F1" w14:textId="77777777" w:rsidR="006C5C38" w:rsidRPr="008B3A2F" w:rsidRDefault="006C5C38" w:rsidP="006C5C38">
      <w:pPr>
        <w:pStyle w:val="Styl2"/>
        <w:spacing w:line="312" w:lineRule="auto"/>
        <w:rPr>
          <w:rFonts w:ascii="Arial" w:hAnsi="Arial" w:cs="Arial"/>
        </w:rPr>
      </w:pPr>
      <w:r w:rsidRPr="008B3A2F">
        <w:rPr>
          <w:rFonts w:ascii="Arial" w:hAnsi="Arial" w:cs="Arial"/>
        </w:rPr>
        <w:t>ZAŁ. 69. DOKUMENTACJA ZDJĘCIOWA</w:t>
      </w:r>
    </w:p>
    <w:p w14:paraId="48E6FE32" w14:textId="77777777" w:rsidR="006C5C38" w:rsidRPr="008B3A2F" w:rsidRDefault="006C5C38" w:rsidP="006C5C38">
      <w:pPr>
        <w:suppressAutoHyphens/>
        <w:ind w:right="-142"/>
        <w:jc w:val="center"/>
        <w:rPr>
          <w:rFonts w:ascii="Arial" w:hAnsi="Arial" w:cs="Arial"/>
          <w:b/>
          <w:bCs/>
          <w:spacing w:val="4"/>
          <w:sz w:val="20"/>
          <w:szCs w:val="20"/>
          <w:lang w:eastAsia="ar-SA"/>
        </w:rPr>
      </w:pPr>
    </w:p>
    <w:p w14:paraId="3B07BC93" w14:textId="6F6D23BE" w:rsidR="0038054D" w:rsidRDefault="0038054D" w:rsidP="0038054D">
      <w:pPr>
        <w:rPr>
          <w:rFonts w:ascii="Arial" w:hAnsi="Arial" w:cs="Arial"/>
          <w:b/>
          <w:sz w:val="20"/>
          <w:szCs w:val="21"/>
          <w:lang w:eastAsia="zh-CN"/>
        </w:rPr>
      </w:pPr>
    </w:p>
    <w:p w14:paraId="51A97D18" w14:textId="77777777" w:rsidR="009A2851" w:rsidRPr="000E6FC9" w:rsidRDefault="009A2851" w:rsidP="0038054D">
      <w:pPr>
        <w:rPr>
          <w:rFonts w:ascii="Arial" w:hAnsi="Arial" w:cs="Arial"/>
          <w:sz w:val="21"/>
          <w:szCs w:val="21"/>
          <w:lang w:eastAsia="zh-CN"/>
        </w:rPr>
      </w:pPr>
    </w:p>
    <w:p w14:paraId="774E51F6" w14:textId="77777777" w:rsidR="0038054D" w:rsidRPr="000E6FC9" w:rsidRDefault="0038054D" w:rsidP="0038054D">
      <w:pPr>
        <w:rPr>
          <w:rFonts w:ascii="Arial" w:hAnsi="Arial" w:cs="Arial"/>
          <w:sz w:val="21"/>
          <w:szCs w:val="21"/>
          <w:lang w:eastAsia="zh-CN"/>
        </w:rPr>
      </w:pPr>
    </w:p>
    <w:p w14:paraId="4C566308" w14:textId="77777777" w:rsidR="0038054D" w:rsidRPr="000E6FC9" w:rsidRDefault="0038054D" w:rsidP="0038054D">
      <w:pPr>
        <w:rPr>
          <w:rFonts w:ascii="Arial" w:hAnsi="Arial" w:cs="Arial"/>
          <w:sz w:val="21"/>
          <w:szCs w:val="21"/>
          <w:lang w:eastAsia="zh-CN"/>
        </w:rPr>
      </w:pPr>
    </w:p>
    <w:p w14:paraId="173EBBD9" w14:textId="77777777" w:rsidR="0038054D" w:rsidRPr="000E6FC9" w:rsidRDefault="0038054D" w:rsidP="0038054D">
      <w:pPr>
        <w:rPr>
          <w:rFonts w:ascii="Arial" w:hAnsi="Arial" w:cs="Arial"/>
          <w:sz w:val="21"/>
          <w:szCs w:val="21"/>
          <w:lang w:eastAsia="zh-CN"/>
        </w:rPr>
      </w:pPr>
    </w:p>
    <w:p w14:paraId="10C5B290" w14:textId="7573BD9C" w:rsidR="00190B5C" w:rsidRPr="000E6FC9" w:rsidRDefault="00190B5C" w:rsidP="0038054D">
      <w:pPr>
        <w:tabs>
          <w:tab w:val="left" w:pos="1226"/>
        </w:tabs>
        <w:rPr>
          <w:rFonts w:ascii="Arial" w:hAnsi="Arial" w:cs="Arial"/>
          <w:sz w:val="21"/>
          <w:szCs w:val="21"/>
          <w:lang w:eastAsia="zh-CN"/>
        </w:rPr>
      </w:pPr>
    </w:p>
    <w:sectPr w:rsidR="00190B5C" w:rsidRPr="000E6FC9" w:rsidSect="000E6FC9">
      <w:pgSz w:w="11906" w:h="16838"/>
      <w:pgMar w:top="-1680" w:right="991" w:bottom="1135" w:left="1134" w:header="284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2DF98" w14:textId="77777777" w:rsidR="00FB763F" w:rsidRDefault="00FB763F">
      <w:r>
        <w:separator/>
      </w:r>
    </w:p>
  </w:endnote>
  <w:endnote w:type="continuationSeparator" w:id="0">
    <w:p w14:paraId="3557DBF5" w14:textId="77777777" w:rsidR="00FB763F" w:rsidRDefault="00FB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8523607"/>
      <w:docPartObj>
        <w:docPartGallery w:val="Page Numbers (Bottom of Page)"/>
        <w:docPartUnique/>
      </w:docPartObj>
    </w:sdtPr>
    <w:sdtEndPr/>
    <w:sdtContent>
      <w:sdt>
        <w:sdtPr>
          <w:id w:val="-1056008679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0" w:type="auto"/>
              <w:tblBorders>
                <w:top w:val="single" w:sz="4" w:space="0" w:color="A6A6A6" w:themeColor="background1" w:themeShade="A6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9009"/>
            </w:tblGrid>
            <w:tr w:rsidR="00FB763F" w14:paraId="1D8009AA" w14:textId="77777777" w:rsidTr="006C69A8">
              <w:tc>
                <w:tcPr>
                  <w:tcW w:w="9009" w:type="dxa"/>
                </w:tcPr>
                <w:p w14:paraId="48707688" w14:textId="194B8D55" w:rsidR="00FB763F" w:rsidRDefault="00FB763F">
                  <w:pPr>
                    <w:pStyle w:val="Stopka"/>
                    <w:jc w:val="center"/>
                  </w:pPr>
                  <w:r w:rsidRPr="006C69A8">
                    <w:rPr>
                      <w:rFonts w:asciiTheme="minorHAnsi" w:hAnsiTheme="minorHAnsi"/>
                      <w:sz w:val="18"/>
                      <w:szCs w:val="18"/>
                    </w:rPr>
                    <w:t xml:space="preserve">Strona </w: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begin"/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instrText>PAGE</w:instrTex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separate"/>
                  </w:r>
                  <w:r w:rsidR="00A2101B">
                    <w:rPr>
                      <w:rFonts w:asciiTheme="minorHAnsi" w:hAnsiTheme="minorHAnsi"/>
                      <w:bCs/>
                      <w:noProof/>
                      <w:sz w:val="18"/>
                      <w:szCs w:val="18"/>
                    </w:rPr>
                    <w:t>39</w: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end"/>
                  </w:r>
                  <w:r w:rsidRPr="006C69A8">
                    <w:rPr>
                      <w:rFonts w:asciiTheme="minorHAnsi" w:hAnsiTheme="minorHAnsi"/>
                      <w:sz w:val="18"/>
                      <w:szCs w:val="18"/>
                    </w:rPr>
                    <w:t xml:space="preserve"> z </w: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begin"/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instrText>NUMPAGES</w:instrTex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separate"/>
                  </w:r>
                  <w:r w:rsidR="00A2101B">
                    <w:rPr>
                      <w:rFonts w:asciiTheme="minorHAnsi" w:hAnsiTheme="minorHAnsi"/>
                      <w:bCs/>
                      <w:noProof/>
                      <w:sz w:val="18"/>
                      <w:szCs w:val="18"/>
                    </w:rPr>
                    <w:t>43</w:t>
                  </w:r>
                  <w:r w:rsidRPr="006C69A8">
                    <w:rPr>
                      <w:rFonts w:asciiTheme="minorHAnsi" w:hAnsiTheme="minorHAnsi"/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9DAE651" w14:textId="38152940" w:rsidR="00FB763F" w:rsidRPr="006C69A8" w:rsidRDefault="00A2101B" w:rsidP="006C69A8">
            <w:pPr>
              <w:pStyle w:val="Stopka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9354566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Style w:val="Tabela-Siatka"/>
          <w:tblW w:w="0" w:type="auto"/>
          <w:tblBorders>
            <w:top w:val="single" w:sz="4" w:space="0" w:color="808080" w:themeColor="background1" w:themeShade="80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Look w:val="04A0" w:firstRow="1" w:lastRow="0" w:firstColumn="1" w:lastColumn="0" w:noHBand="0" w:noVBand="1"/>
        </w:tblPr>
        <w:tblGrid>
          <w:gridCol w:w="9009"/>
        </w:tblGrid>
        <w:tr w:rsidR="00FB763F" w14:paraId="3ABFAC3D" w14:textId="77777777" w:rsidTr="00D96D38">
          <w:tc>
            <w:tcPr>
              <w:tcW w:w="9009" w:type="dxa"/>
            </w:tcPr>
            <w:p w14:paraId="3BBC1D5F" w14:textId="7444D775" w:rsidR="00FB763F" w:rsidRPr="00D96D38" w:rsidRDefault="00FB763F" w:rsidP="00D96D38">
              <w:pPr>
                <w:pStyle w:val="Stopka"/>
                <w:jc w:val="center"/>
              </w:pPr>
              <w:r w:rsidRPr="006C69A8">
                <w:rPr>
                  <w:rFonts w:asciiTheme="minorHAnsi" w:hAnsiTheme="minorHAnsi"/>
                  <w:sz w:val="18"/>
                  <w:szCs w:val="18"/>
                </w:rPr>
                <w:t xml:space="preserve">Strona </w: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begin"/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instrText>PAGE</w:instrTex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separate"/>
              </w:r>
              <w:r w:rsidR="00A2101B">
                <w:rPr>
                  <w:rFonts w:asciiTheme="minorHAnsi" w:hAnsiTheme="minorHAnsi"/>
                  <w:bCs/>
                  <w:noProof/>
                  <w:sz w:val="18"/>
                  <w:szCs w:val="18"/>
                </w:rPr>
                <w:t>34</w: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end"/>
              </w:r>
              <w:r w:rsidRPr="006C69A8">
                <w:rPr>
                  <w:rFonts w:asciiTheme="minorHAnsi" w:hAnsiTheme="minorHAnsi"/>
                  <w:sz w:val="18"/>
                  <w:szCs w:val="18"/>
                </w:rPr>
                <w:t xml:space="preserve"> z </w: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begin"/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instrText>NUMPAGES</w:instrTex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separate"/>
              </w:r>
              <w:r w:rsidR="00A2101B">
                <w:rPr>
                  <w:rFonts w:asciiTheme="minorHAnsi" w:hAnsiTheme="minorHAnsi"/>
                  <w:bCs/>
                  <w:noProof/>
                  <w:sz w:val="18"/>
                  <w:szCs w:val="18"/>
                </w:rPr>
                <w:t>43</w:t>
              </w:r>
              <w:r w:rsidRPr="006C69A8">
                <w:rPr>
                  <w:rFonts w:asciiTheme="minorHAnsi" w:hAnsiTheme="minorHAnsi"/>
                  <w:bCs/>
                  <w:sz w:val="18"/>
                  <w:szCs w:val="18"/>
                </w:rPr>
                <w:fldChar w:fldCharType="end"/>
              </w:r>
            </w:p>
          </w:tc>
        </w:tr>
      </w:tbl>
      <w:p w14:paraId="4CBBD9A2" w14:textId="4D29B2B2" w:rsidR="00FB763F" w:rsidRDefault="00A2101B" w:rsidP="00D96D38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AA608" w14:textId="77777777" w:rsidR="00FB763F" w:rsidRDefault="00FB763F">
      <w:r>
        <w:separator/>
      </w:r>
    </w:p>
  </w:footnote>
  <w:footnote w:type="continuationSeparator" w:id="0">
    <w:p w14:paraId="188B13BB" w14:textId="77777777" w:rsidR="00FB763F" w:rsidRDefault="00FB763F">
      <w:r>
        <w:continuationSeparator/>
      </w:r>
    </w:p>
  </w:footnote>
  <w:footnote w:id="1">
    <w:p w14:paraId="2D80DCF6" w14:textId="77777777" w:rsidR="00FB763F" w:rsidRDefault="00FB763F" w:rsidP="000C2675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t xml:space="preserve"> </w:t>
      </w:r>
      <w:r>
        <w:rPr>
          <w:sz w:val="18"/>
        </w:rPr>
        <w:t>W przypadku, gdy wskazana osoba jest Wykonawcą lub związana jest z Wykonawcą stosunkiem prawnym (np. umowa cywilnoprawna lub umowa o pracę lub zobowiązanie kierownika budowy do współpracy) należy wpisać „zasób własny”.  W przypadku, gdy wskazana osoba jest udostępniona Wykonawcy przez inny podmiot będący jej pracodawcą (np. na podstawie przepisów o przeniesieniu lub oddelegowaniu pracownika) należy wpisać „zasób udostępniony”.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D1C35" w14:textId="31989FBD" w:rsidR="00FB763F" w:rsidRDefault="00FB763F">
    <w:pPr>
      <w:pStyle w:val="Nagwek"/>
    </w:pPr>
    <w:r>
      <w:rPr>
        <w:noProof/>
        <w:lang w:eastAsia="pl-PL"/>
      </w:rPr>
      <w:drawing>
        <wp:inline distT="0" distB="0" distL="0" distR="0" wp14:anchorId="4734ECCD" wp14:editId="504A0CEA">
          <wp:extent cx="5727065" cy="815774"/>
          <wp:effectExtent l="0" t="0" r="0" b="0"/>
          <wp:docPr id="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198952" name="Picture 2631989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065" cy="8157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APZjThJpf/fuy" int2:id="evRXSrwW">
      <int2:state int2:value="Rejected" int2:type="spell"/>
    </int2:textHash>
    <int2:textHash int2:hashCode="l1rgst7DI151Z1" int2:id="wftHkxGc">
      <int2:state int2:value="Rejected" int2:type="spell"/>
    </int2:textHash>
    <int2:textHash int2:hashCode="cTNnIudqH1QJCQ" int2:id="YQeFgVtp">
      <int2:state int2:value="Rejected" int2:type="spell"/>
    </int2:textHash>
    <int2:textHash int2:hashCode="NESAGeNUGhvGTf" int2:id="k0VCMQX7">
      <int2:state int2:value="Rejected" int2:type="spell"/>
    </int2:textHash>
    <int2:textHash int2:hashCode="ihN5JjjoPfrqLc" int2:id="s47Knth1">
      <int2:state int2:value="Rejected" int2:type="spell"/>
    </int2:textHash>
    <int2:textHash int2:hashCode="eESjtOmG2jnOrI" int2:id="3Cm16uOq">
      <int2:state int2:value="Rejected" int2:type="spell"/>
    </int2:textHash>
    <int2:textHash int2:hashCode="HxChiVnMELXePu" int2:id="N2GD2pI2">
      <int2:state int2:value="Rejected" int2:type="spell"/>
    </int2:textHash>
    <int2:textHash int2:hashCode="YkojVv42jIAnEI" int2:id="mVIRld3v">
      <int2:state int2:value="Rejected" int2:type="spell"/>
    </int2:textHash>
    <int2:textHash int2:hashCode="An8MJZiRdXfXjj" int2:id="VRc2Ysbh">
      <int2:state int2:value="Rejected" int2:type="spell"/>
    </int2:textHash>
    <int2:textHash int2:hashCode="D3pY4IJqThke9j" int2:id="9Ez7Zw7x">
      <int2:state int2:value="Rejected" int2:type="spell"/>
    </int2:textHash>
    <int2:textHash int2:hashCode="0wX9Peg1ds2Z8f" int2:id="fgexc715">
      <int2:state int2:value="Rejected" int2:type="spell"/>
    </int2:textHash>
    <int2:textHash int2:hashCode="ncOm3lsWsikKYs" int2:id="bfmETd5L">
      <int2:state int2:value="Rejected" int2:type="spell"/>
    </int2:textHash>
    <int2:textHash int2:hashCode="PhjMkl0tItq5lf" int2:id="z4SVWMP7">
      <int2:state int2:value="Rejected" int2:type="spell"/>
    </int2:textHash>
    <int2:textHash int2:hashCode="MZUjrzbInt+gna" int2:id="7YQ66C2F">
      <int2:state int2:value="Rejected" int2:type="spell"/>
    </int2:textHash>
    <int2:textHash int2:hashCode="mUcewiV8Ox4rcA" int2:id="WZY4MaoA">
      <int2:state int2:value="Rejected" int2:type="spell"/>
    </int2:textHash>
    <int2:textHash int2:hashCode="PreVFx/DvnYdGN" int2:id="iO84dnlC">
      <int2:state int2:value="Rejected" int2:type="spell"/>
    </int2:textHash>
    <int2:textHash int2:hashCode="k27FsRwhOS65vj" int2:id="7TM9nxK2">
      <int2:state int2:value="Rejected" int2:type="spell"/>
    </int2:textHash>
    <int2:textHash int2:hashCode="r0QprOWWDa09Ef" int2:id="NyFunPIR">
      <int2:state int2:value="Rejected" int2:type="spell"/>
    </int2:textHash>
    <int2:textHash int2:hashCode="o5crdIrBixaWJB" int2:id="trEYDRh3">
      <int2:state int2:value="Rejected" int2:type="spell"/>
    </int2:textHash>
    <int2:textHash int2:hashCode="Q3lW8iIHBanALP" int2:id="o15pqv3Z">
      <int2:state int2:value="Rejected" int2:type="spell"/>
    </int2:textHash>
    <int2:textHash int2:hashCode="wP2tacHEy8Gx3c" int2:id="vaSdOXXh">
      <int2:state int2:value="Rejected" int2:type="spell"/>
    </int2:textHash>
    <int2:textHash int2:hashCode="divoDQMS66sruK" int2:id="5rTLTgGd">
      <int2:state int2:value="Rejected" int2:type="spell"/>
    </int2:textHash>
    <int2:textHash int2:hashCode="mDtCD7+Trzp70X" int2:id="xdlG3cOv">
      <int2:state int2:value="Rejected" int2:type="spell"/>
    </int2:textHash>
    <int2:textHash int2:hashCode="HQRVBK1cPGGkLe" int2:id="Pn9l2LH7">
      <int2:state int2:value="Rejected" int2:type="spell"/>
    </int2:textHash>
    <int2:textHash int2:hashCode="1FTt7mMKQbCd1e" int2:id="3AESy4SE">
      <int2:state int2:value="Rejected" int2:type="spell"/>
    </int2:textHash>
    <int2:textHash int2:hashCode="8aFrFpyIrn+3qa" int2:id="5AsJ1HCq">
      <int2:state int2:value="Rejected" int2:type="spell"/>
    </int2:textHash>
    <int2:textHash int2:hashCode="DgGjZxKd8A0S9J" int2:id="CBlDZq5C">
      <int2:state int2:value="Rejected" int2:type="spell"/>
    </int2:textHash>
    <int2:textHash int2:hashCode="DbMYFIGE0cdov7" int2:id="6dnbI4Np">
      <int2:state int2:value="Rejected" int2:type="spell"/>
    </int2:textHash>
    <int2:textHash int2:hashCode="PJ0nj/1kh785Uu" int2:id="3C9EyuUq">
      <int2:state int2:value="Rejected" int2:type="spell"/>
    </int2:textHash>
    <int2:textHash int2:hashCode="G8Qp+Grcu1OmO5" int2:id="YJ49LRW0">
      <int2:state int2:value="Rejected" int2:type="spell"/>
    </int2:textHash>
    <int2:textHash int2:hashCode="SDEsnJHdHKAUQ8" int2:id="IrGuy8lM">
      <int2:state int2:value="Rejected" int2:type="spell"/>
    </int2:textHash>
    <int2:textHash int2:hashCode="16gqRXaGLo3hbl" int2:id="VmWYgAnf">
      <int2:state int2:value="Rejected" int2:type="spell"/>
    </int2:textHash>
    <int2:textHash int2:hashCode="A4NNzVlQD/+OwY" int2:id="mXsLl8Qa">
      <int2:state int2:value="Rejected" int2:type="spell"/>
    </int2:textHash>
    <int2:textHash int2:hashCode="CpPYEw6x68Nfge" int2:id="pfZZM1Q0">
      <int2:state int2:value="Rejected" int2:type="spell"/>
    </int2:textHash>
    <int2:textHash int2:hashCode="A1HbXqpfzK2jp6" int2:id="OXq37naf">
      <int2:state int2:value="Rejected" int2:type="spell"/>
    </int2:textHash>
    <int2:textHash int2:hashCode="225Dr7REeq8tdF" int2:id="CpGBU3hl">
      <int2:state int2:value="Rejected" int2:type="spell"/>
    </int2:textHash>
    <int2:textHash int2:hashCode="gZbIKWLw7ye9hm" int2:id="sKRBPBsm">
      <int2:state int2:value="Rejected" int2:type="spell"/>
    </int2:textHash>
    <int2:textHash int2:hashCode="0LIL2faDaPv7OC" int2:id="4EXNBK33">
      <int2:state int2:value="Rejected" int2:type="spell"/>
    </int2:textHash>
    <int2:textHash int2:hashCode="uLxjLJWE+nrPw6" int2:id="qfKjoW5M">
      <int2:state int2:value="Rejected" int2:type="spell"/>
    </int2:textHash>
    <int2:textHash int2:hashCode="A4SmK069Xu0KPh" int2:id="rXtbjgw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 w:val="0"/>
        <w:bCs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."/>
      <w:lvlJc w:val="left"/>
      <w:pPr>
        <w:tabs>
          <w:tab w:val="num" w:pos="943"/>
        </w:tabs>
        <w:ind w:left="943" w:hanging="375"/>
      </w:pPr>
    </w:lvl>
  </w:abstractNum>
  <w:abstractNum w:abstractNumId="4" w15:restartNumberingAfterBreak="0">
    <w:nsid w:val="042EA67A"/>
    <w:multiLevelType w:val="hybridMultilevel"/>
    <w:tmpl w:val="FFFFFFFF"/>
    <w:lvl w:ilvl="0" w:tplc="FE604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3A5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D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E1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671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C27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C21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10EC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6E3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D1D94"/>
    <w:multiLevelType w:val="hybridMultilevel"/>
    <w:tmpl w:val="D8582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4B50C"/>
    <w:multiLevelType w:val="hybridMultilevel"/>
    <w:tmpl w:val="7902DFC2"/>
    <w:lvl w:ilvl="0" w:tplc="A1967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9FC8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09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66F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6D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07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6CD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42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20B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72044"/>
    <w:multiLevelType w:val="hybridMultilevel"/>
    <w:tmpl w:val="C55022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A389B80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FBEDF"/>
    <w:multiLevelType w:val="hybridMultilevel"/>
    <w:tmpl w:val="CE423274"/>
    <w:lvl w:ilvl="0" w:tplc="2E48CFA6">
      <w:start w:val="1"/>
      <w:numFmt w:val="decimal"/>
      <w:lvlText w:val="%1."/>
      <w:lvlJc w:val="left"/>
      <w:pPr>
        <w:ind w:left="720" w:hanging="360"/>
      </w:pPr>
    </w:lvl>
    <w:lvl w:ilvl="1" w:tplc="A684A4EC">
      <w:start w:val="1"/>
      <w:numFmt w:val="lowerLetter"/>
      <w:lvlText w:val="%2."/>
      <w:lvlJc w:val="left"/>
      <w:pPr>
        <w:ind w:left="1440" w:hanging="360"/>
      </w:pPr>
    </w:lvl>
    <w:lvl w:ilvl="2" w:tplc="97307EDA">
      <w:start w:val="1"/>
      <w:numFmt w:val="lowerRoman"/>
      <w:lvlText w:val="%3."/>
      <w:lvlJc w:val="right"/>
      <w:pPr>
        <w:ind w:left="2160" w:hanging="180"/>
      </w:pPr>
    </w:lvl>
    <w:lvl w:ilvl="3" w:tplc="D8C22F26">
      <w:start w:val="1"/>
      <w:numFmt w:val="decimal"/>
      <w:lvlText w:val="%4."/>
      <w:lvlJc w:val="left"/>
      <w:pPr>
        <w:ind w:left="2880" w:hanging="360"/>
      </w:pPr>
    </w:lvl>
    <w:lvl w:ilvl="4" w:tplc="28DE4B08">
      <w:start w:val="1"/>
      <w:numFmt w:val="lowerLetter"/>
      <w:lvlText w:val="%5."/>
      <w:lvlJc w:val="left"/>
      <w:pPr>
        <w:ind w:left="3600" w:hanging="360"/>
      </w:pPr>
    </w:lvl>
    <w:lvl w:ilvl="5" w:tplc="CB04DE76">
      <w:start w:val="1"/>
      <w:numFmt w:val="lowerRoman"/>
      <w:lvlText w:val="%6."/>
      <w:lvlJc w:val="right"/>
      <w:pPr>
        <w:ind w:left="4320" w:hanging="180"/>
      </w:pPr>
    </w:lvl>
    <w:lvl w:ilvl="6" w:tplc="CE7E6014">
      <w:start w:val="1"/>
      <w:numFmt w:val="decimal"/>
      <w:lvlText w:val="%7."/>
      <w:lvlJc w:val="left"/>
      <w:pPr>
        <w:ind w:left="5040" w:hanging="360"/>
      </w:pPr>
    </w:lvl>
    <w:lvl w:ilvl="7" w:tplc="76868EA2">
      <w:start w:val="1"/>
      <w:numFmt w:val="lowerLetter"/>
      <w:lvlText w:val="%8."/>
      <w:lvlJc w:val="left"/>
      <w:pPr>
        <w:ind w:left="5760" w:hanging="360"/>
      </w:pPr>
    </w:lvl>
    <w:lvl w:ilvl="8" w:tplc="5D48E72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83DFF"/>
    <w:multiLevelType w:val="hybridMultilevel"/>
    <w:tmpl w:val="8C283B5E"/>
    <w:lvl w:ilvl="0" w:tplc="0415000F">
      <w:start w:val="1"/>
      <w:numFmt w:val="decimal"/>
      <w:lvlText w:val="%1."/>
      <w:lvlJc w:val="left"/>
      <w:pPr>
        <w:ind w:left="645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64133"/>
    <w:multiLevelType w:val="hybridMultilevel"/>
    <w:tmpl w:val="1FCAD0D4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97024"/>
    <w:multiLevelType w:val="hybridMultilevel"/>
    <w:tmpl w:val="F0AA6ECC"/>
    <w:lvl w:ilvl="0" w:tplc="A45E3A42">
      <w:start w:val="1"/>
      <w:numFmt w:val="lowerLetter"/>
      <w:lvlText w:val="%1)"/>
      <w:lvlJc w:val="left"/>
      <w:pPr>
        <w:ind w:left="720" w:hanging="360"/>
      </w:pPr>
    </w:lvl>
    <w:lvl w:ilvl="1" w:tplc="6C242BEC">
      <w:start w:val="1"/>
      <w:numFmt w:val="lowerLetter"/>
      <w:lvlText w:val="%2."/>
      <w:lvlJc w:val="left"/>
      <w:pPr>
        <w:ind w:left="1440" w:hanging="360"/>
      </w:pPr>
    </w:lvl>
    <w:lvl w:ilvl="2" w:tplc="6FD0142A">
      <w:start w:val="1"/>
      <w:numFmt w:val="lowerRoman"/>
      <w:lvlText w:val="%3."/>
      <w:lvlJc w:val="right"/>
      <w:pPr>
        <w:ind w:left="2160" w:hanging="180"/>
      </w:pPr>
    </w:lvl>
    <w:lvl w:ilvl="3" w:tplc="ADDEBF2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B3881564">
      <w:start w:val="1"/>
      <w:numFmt w:val="lowerLetter"/>
      <w:lvlText w:val="%5."/>
      <w:lvlJc w:val="left"/>
      <w:pPr>
        <w:ind w:left="3600" w:hanging="360"/>
      </w:pPr>
    </w:lvl>
    <w:lvl w:ilvl="5" w:tplc="07F49B6E">
      <w:start w:val="1"/>
      <w:numFmt w:val="lowerRoman"/>
      <w:lvlText w:val="%6."/>
      <w:lvlJc w:val="right"/>
      <w:pPr>
        <w:ind w:left="4320" w:hanging="180"/>
      </w:pPr>
    </w:lvl>
    <w:lvl w:ilvl="6" w:tplc="37D08658">
      <w:start w:val="1"/>
      <w:numFmt w:val="decimal"/>
      <w:lvlText w:val="%7."/>
      <w:lvlJc w:val="left"/>
      <w:pPr>
        <w:ind w:left="5040" w:hanging="360"/>
      </w:pPr>
    </w:lvl>
    <w:lvl w:ilvl="7" w:tplc="75E2CD02">
      <w:start w:val="1"/>
      <w:numFmt w:val="lowerLetter"/>
      <w:lvlText w:val="%8."/>
      <w:lvlJc w:val="left"/>
      <w:pPr>
        <w:ind w:left="5760" w:hanging="360"/>
      </w:pPr>
    </w:lvl>
    <w:lvl w:ilvl="8" w:tplc="4A2A7B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1C7D4"/>
    <w:multiLevelType w:val="hybridMultilevel"/>
    <w:tmpl w:val="FFFFFFFF"/>
    <w:lvl w:ilvl="0" w:tplc="A776C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F256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2C9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E1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3A3D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14D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23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48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C87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40A1"/>
    <w:multiLevelType w:val="hybridMultilevel"/>
    <w:tmpl w:val="2A10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9264"/>
    <w:multiLevelType w:val="hybridMultilevel"/>
    <w:tmpl w:val="FFFFFFFF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EEE1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E4A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CE1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048E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90F0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6A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4EA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65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8B11905"/>
    <w:multiLevelType w:val="hybridMultilevel"/>
    <w:tmpl w:val="FFFFFFFF"/>
    <w:lvl w:ilvl="0" w:tplc="F9200D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60C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AB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52F8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E87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C6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28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AF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E00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A32B1"/>
    <w:multiLevelType w:val="hybridMultilevel"/>
    <w:tmpl w:val="A3684202"/>
    <w:lvl w:ilvl="0" w:tplc="E8FEF4CA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834A936">
      <w:start w:val="1"/>
      <w:numFmt w:val="lowerLetter"/>
      <w:lvlText w:val="%3)"/>
      <w:lvlJc w:val="left"/>
      <w:pPr>
        <w:ind w:left="2340" w:hanging="360"/>
      </w:pPr>
      <w:rPr>
        <w:rFonts w:ascii="Calibri" w:hAnsi="Calibri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96F8A"/>
    <w:multiLevelType w:val="hybridMultilevel"/>
    <w:tmpl w:val="82E4093C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174EA"/>
    <w:multiLevelType w:val="hybridMultilevel"/>
    <w:tmpl w:val="FFFFFFFF"/>
    <w:lvl w:ilvl="0" w:tplc="C67E6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7824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420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64E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0C2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B0A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82F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BC3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BE8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F6B43"/>
    <w:multiLevelType w:val="hybridMultilevel"/>
    <w:tmpl w:val="9516FF6E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E23DF"/>
    <w:multiLevelType w:val="hybridMultilevel"/>
    <w:tmpl w:val="94F4C514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05718"/>
    <w:multiLevelType w:val="hybridMultilevel"/>
    <w:tmpl w:val="D40ED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97CF8"/>
    <w:multiLevelType w:val="hybridMultilevel"/>
    <w:tmpl w:val="2458AC6E"/>
    <w:lvl w:ilvl="0" w:tplc="99F60058">
      <w:start w:val="1"/>
      <w:numFmt w:val="decimal"/>
      <w:lvlText w:val="%1."/>
      <w:lvlJc w:val="left"/>
      <w:pPr>
        <w:ind w:left="720" w:hanging="360"/>
      </w:pPr>
    </w:lvl>
    <w:lvl w:ilvl="1" w:tplc="9D764D96">
      <w:start w:val="1"/>
      <w:numFmt w:val="lowerLetter"/>
      <w:lvlText w:val="%2."/>
      <w:lvlJc w:val="left"/>
      <w:pPr>
        <w:ind w:left="1440" w:hanging="360"/>
      </w:pPr>
    </w:lvl>
    <w:lvl w:ilvl="2" w:tplc="0234FBBC">
      <w:start w:val="1"/>
      <w:numFmt w:val="lowerRoman"/>
      <w:lvlText w:val="%3."/>
      <w:lvlJc w:val="right"/>
      <w:pPr>
        <w:ind w:left="2160" w:hanging="180"/>
      </w:pPr>
    </w:lvl>
    <w:lvl w:ilvl="3" w:tplc="1152E942">
      <w:start w:val="1"/>
      <w:numFmt w:val="decimal"/>
      <w:lvlText w:val="%4."/>
      <w:lvlJc w:val="left"/>
      <w:pPr>
        <w:ind w:left="2880" w:hanging="360"/>
      </w:pPr>
    </w:lvl>
    <w:lvl w:ilvl="4" w:tplc="26DE5CDE">
      <w:start w:val="1"/>
      <w:numFmt w:val="lowerLetter"/>
      <w:lvlText w:val="%5."/>
      <w:lvlJc w:val="left"/>
      <w:pPr>
        <w:ind w:left="3600" w:hanging="360"/>
      </w:pPr>
    </w:lvl>
    <w:lvl w:ilvl="5" w:tplc="1B7E0C58">
      <w:start w:val="1"/>
      <w:numFmt w:val="lowerRoman"/>
      <w:lvlText w:val="%6."/>
      <w:lvlJc w:val="right"/>
      <w:pPr>
        <w:ind w:left="4320" w:hanging="180"/>
      </w:pPr>
    </w:lvl>
    <w:lvl w:ilvl="6" w:tplc="F7CE5886">
      <w:start w:val="1"/>
      <w:numFmt w:val="decimal"/>
      <w:lvlText w:val="%7."/>
      <w:lvlJc w:val="left"/>
      <w:pPr>
        <w:ind w:left="5040" w:hanging="360"/>
      </w:pPr>
    </w:lvl>
    <w:lvl w:ilvl="7" w:tplc="90FCABAC">
      <w:start w:val="1"/>
      <w:numFmt w:val="lowerLetter"/>
      <w:lvlText w:val="%8."/>
      <w:lvlJc w:val="left"/>
      <w:pPr>
        <w:ind w:left="5760" w:hanging="360"/>
      </w:pPr>
    </w:lvl>
    <w:lvl w:ilvl="8" w:tplc="50E0FBF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AF5149"/>
    <w:multiLevelType w:val="hybridMultilevel"/>
    <w:tmpl w:val="2070EAD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65055"/>
    <w:multiLevelType w:val="hybridMultilevel"/>
    <w:tmpl w:val="1966B5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A389B80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B1D823"/>
    <w:multiLevelType w:val="hybridMultilevel"/>
    <w:tmpl w:val="E326A628"/>
    <w:lvl w:ilvl="0" w:tplc="C1C8BE0E">
      <w:start w:val="1"/>
      <w:numFmt w:val="lowerLetter"/>
      <w:lvlText w:val="%1)"/>
      <w:lvlJc w:val="left"/>
      <w:pPr>
        <w:ind w:left="720" w:hanging="360"/>
      </w:pPr>
    </w:lvl>
    <w:lvl w:ilvl="1" w:tplc="BA90B450">
      <w:start w:val="1"/>
      <w:numFmt w:val="lowerLetter"/>
      <w:lvlText w:val="%2."/>
      <w:lvlJc w:val="left"/>
      <w:pPr>
        <w:ind w:left="1440" w:hanging="360"/>
      </w:pPr>
    </w:lvl>
    <w:lvl w:ilvl="2" w:tplc="00484920">
      <w:start w:val="1"/>
      <w:numFmt w:val="lowerRoman"/>
      <w:lvlText w:val="%3."/>
      <w:lvlJc w:val="right"/>
      <w:pPr>
        <w:ind w:left="2160" w:hanging="180"/>
      </w:pPr>
    </w:lvl>
    <w:lvl w:ilvl="3" w:tplc="BCEEABEA">
      <w:start w:val="1"/>
      <w:numFmt w:val="decimal"/>
      <w:lvlText w:val="%4."/>
      <w:lvlJc w:val="left"/>
      <w:pPr>
        <w:ind w:left="2880" w:hanging="360"/>
      </w:pPr>
    </w:lvl>
    <w:lvl w:ilvl="4" w:tplc="E0BE97A2">
      <w:start w:val="1"/>
      <w:numFmt w:val="lowerLetter"/>
      <w:lvlText w:val="%5."/>
      <w:lvlJc w:val="left"/>
      <w:pPr>
        <w:ind w:left="3600" w:hanging="360"/>
      </w:pPr>
    </w:lvl>
    <w:lvl w:ilvl="5" w:tplc="ABD6DC9E">
      <w:start w:val="1"/>
      <w:numFmt w:val="lowerRoman"/>
      <w:lvlText w:val="%6."/>
      <w:lvlJc w:val="right"/>
      <w:pPr>
        <w:ind w:left="4320" w:hanging="180"/>
      </w:pPr>
    </w:lvl>
    <w:lvl w:ilvl="6" w:tplc="1884C69E">
      <w:start w:val="1"/>
      <w:numFmt w:val="decimal"/>
      <w:lvlText w:val="%7."/>
      <w:lvlJc w:val="left"/>
      <w:pPr>
        <w:ind w:left="5040" w:hanging="360"/>
      </w:pPr>
    </w:lvl>
    <w:lvl w:ilvl="7" w:tplc="11D0A622">
      <w:start w:val="1"/>
      <w:numFmt w:val="lowerLetter"/>
      <w:lvlText w:val="%8."/>
      <w:lvlJc w:val="left"/>
      <w:pPr>
        <w:ind w:left="5760" w:hanging="360"/>
      </w:pPr>
    </w:lvl>
    <w:lvl w:ilvl="8" w:tplc="149E75B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D5DF0"/>
    <w:multiLevelType w:val="hybridMultilevel"/>
    <w:tmpl w:val="2D905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36B27"/>
    <w:multiLevelType w:val="hybridMultilevel"/>
    <w:tmpl w:val="2750AAD6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E1421B"/>
    <w:multiLevelType w:val="hybridMultilevel"/>
    <w:tmpl w:val="6E02B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413A32"/>
    <w:multiLevelType w:val="hybridMultilevel"/>
    <w:tmpl w:val="9A287DC8"/>
    <w:lvl w:ilvl="0" w:tplc="00000002">
      <w:start w:val="1"/>
      <w:numFmt w:val="lowerLetter"/>
      <w:lvlText w:val="%1)"/>
      <w:lvlJc w:val="left"/>
      <w:pPr>
        <w:ind w:left="720" w:hanging="360"/>
      </w:pPr>
      <w:rPr>
        <w:rFonts w:cs="Calibri"/>
        <w:b w:val="0"/>
        <w:bCs/>
      </w:rPr>
    </w:lvl>
    <w:lvl w:ilvl="1" w:tplc="00000002">
      <w:start w:val="1"/>
      <w:numFmt w:val="lowerLetter"/>
      <w:lvlText w:val="%2)"/>
      <w:lvlJc w:val="left"/>
      <w:pPr>
        <w:ind w:left="1440" w:hanging="360"/>
      </w:pPr>
      <w:rPr>
        <w:rFonts w:cs="Calibri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9FEE07"/>
    <w:multiLevelType w:val="hybridMultilevel"/>
    <w:tmpl w:val="3E56ECC0"/>
    <w:lvl w:ilvl="0" w:tplc="440E3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899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A7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780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7E0F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83D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63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0E9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9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B1625"/>
    <w:multiLevelType w:val="hybridMultilevel"/>
    <w:tmpl w:val="969EA498"/>
    <w:lvl w:ilvl="0" w:tplc="DE24B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79E542"/>
    <w:multiLevelType w:val="hybridMultilevel"/>
    <w:tmpl w:val="0F20BE00"/>
    <w:lvl w:ilvl="0" w:tplc="49C8137A">
      <w:start w:val="1"/>
      <w:numFmt w:val="lowerLetter"/>
      <w:lvlText w:val="%1)"/>
      <w:lvlJc w:val="left"/>
      <w:pPr>
        <w:ind w:left="720" w:hanging="360"/>
      </w:pPr>
    </w:lvl>
    <w:lvl w:ilvl="1" w:tplc="9D90131C">
      <w:start w:val="1"/>
      <w:numFmt w:val="lowerLetter"/>
      <w:lvlText w:val="%2."/>
      <w:lvlJc w:val="left"/>
      <w:pPr>
        <w:ind w:left="1440" w:hanging="360"/>
      </w:pPr>
    </w:lvl>
    <w:lvl w:ilvl="2" w:tplc="8342D9A0">
      <w:start w:val="1"/>
      <w:numFmt w:val="lowerRoman"/>
      <w:lvlText w:val="%3."/>
      <w:lvlJc w:val="right"/>
      <w:pPr>
        <w:ind w:left="2160" w:hanging="180"/>
      </w:pPr>
    </w:lvl>
    <w:lvl w:ilvl="3" w:tplc="79CE5F74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57DAD0AE">
      <w:start w:val="1"/>
      <w:numFmt w:val="lowerLetter"/>
      <w:lvlText w:val="%5."/>
      <w:lvlJc w:val="left"/>
      <w:pPr>
        <w:ind w:left="3600" w:hanging="360"/>
      </w:pPr>
    </w:lvl>
    <w:lvl w:ilvl="5" w:tplc="21FC3062">
      <w:start w:val="1"/>
      <w:numFmt w:val="lowerRoman"/>
      <w:lvlText w:val="%6."/>
      <w:lvlJc w:val="right"/>
      <w:pPr>
        <w:ind w:left="4320" w:hanging="180"/>
      </w:pPr>
    </w:lvl>
    <w:lvl w:ilvl="6" w:tplc="A0EE3F18">
      <w:start w:val="1"/>
      <w:numFmt w:val="decimal"/>
      <w:lvlText w:val="%7."/>
      <w:lvlJc w:val="left"/>
      <w:pPr>
        <w:ind w:left="5040" w:hanging="360"/>
      </w:pPr>
    </w:lvl>
    <w:lvl w:ilvl="7" w:tplc="0F964148">
      <w:start w:val="1"/>
      <w:numFmt w:val="lowerLetter"/>
      <w:lvlText w:val="%8."/>
      <w:lvlJc w:val="left"/>
      <w:pPr>
        <w:ind w:left="5760" w:hanging="360"/>
      </w:pPr>
    </w:lvl>
    <w:lvl w:ilvl="8" w:tplc="E426411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7A63E5"/>
    <w:multiLevelType w:val="hybridMultilevel"/>
    <w:tmpl w:val="3E0E1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FA8C04"/>
    <w:multiLevelType w:val="hybridMultilevel"/>
    <w:tmpl w:val="D19E5BB4"/>
    <w:lvl w:ilvl="0" w:tplc="9E2A4B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97E0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68C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EC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745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60C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0A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C0F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220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BBC1D8"/>
    <w:multiLevelType w:val="hybridMultilevel"/>
    <w:tmpl w:val="BA64272C"/>
    <w:lvl w:ilvl="0" w:tplc="64CC4E48">
      <w:start w:val="1"/>
      <w:numFmt w:val="lowerLetter"/>
      <w:lvlText w:val="%1)"/>
      <w:lvlJc w:val="left"/>
      <w:pPr>
        <w:ind w:left="720" w:hanging="360"/>
      </w:pPr>
    </w:lvl>
    <w:lvl w:ilvl="1" w:tplc="8758A90A">
      <w:start w:val="1"/>
      <w:numFmt w:val="lowerLetter"/>
      <w:lvlText w:val="%2."/>
      <w:lvlJc w:val="left"/>
      <w:pPr>
        <w:ind w:left="1440" w:hanging="360"/>
      </w:pPr>
    </w:lvl>
    <w:lvl w:ilvl="2" w:tplc="74E2A5DC">
      <w:start w:val="1"/>
      <w:numFmt w:val="lowerRoman"/>
      <w:lvlText w:val="%3."/>
      <w:lvlJc w:val="right"/>
      <w:pPr>
        <w:ind w:left="2160" w:hanging="180"/>
      </w:pPr>
    </w:lvl>
    <w:lvl w:ilvl="3" w:tplc="63005E14">
      <w:start w:val="1"/>
      <w:numFmt w:val="decimal"/>
      <w:lvlText w:val="%4."/>
      <w:lvlJc w:val="left"/>
      <w:pPr>
        <w:ind w:left="2880" w:hanging="360"/>
      </w:pPr>
    </w:lvl>
    <w:lvl w:ilvl="4" w:tplc="78329EB4">
      <w:start w:val="1"/>
      <w:numFmt w:val="lowerLetter"/>
      <w:lvlText w:val="%5."/>
      <w:lvlJc w:val="left"/>
      <w:pPr>
        <w:ind w:left="3600" w:hanging="360"/>
      </w:pPr>
    </w:lvl>
    <w:lvl w:ilvl="5" w:tplc="FBF22DC4">
      <w:start w:val="1"/>
      <w:numFmt w:val="lowerRoman"/>
      <w:lvlText w:val="%6."/>
      <w:lvlJc w:val="right"/>
      <w:pPr>
        <w:ind w:left="4320" w:hanging="180"/>
      </w:pPr>
    </w:lvl>
    <w:lvl w:ilvl="6" w:tplc="485E8F0E">
      <w:start w:val="1"/>
      <w:numFmt w:val="decimal"/>
      <w:lvlText w:val="%7."/>
      <w:lvlJc w:val="left"/>
      <w:pPr>
        <w:ind w:left="5040" w:hanging="360"/>
      </w:pPr>
    </w:lvl>
    <w:lvl w:ilvl="7" w:tplc="7AA221AA">
      <w:start w:val="1"/>
      <w:numFmt w:val="lowerLetter"/>
      <w:lvlText w:val="%8."/>
      <w:lvlJc w:val="left"/>
      <w:pPr>
        <w:ind w:left="5760" w:hanging="360"/>
      </w:pPr>
    </w:lvl>
    <w:lvl w:ilvl="8" w:tplc="BB2067F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C03BCA"/>
    <w:multiLevelType w:val="hybridMultilevel"/>
    <w:tmpl w:val="6AACA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686A8A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B60D7"/>
    <w:multiLevelType w:val="hybridMultilevel"/>
    <w:tmpl w:val="8A161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F22C28E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FA5E92"/>
    <w:multiLevelType w:val="hybridMultilevel"/>
    <w:tmpl w:val="B5F4F1C0"/>
    <w:lvl w:ilvl="0" w:tplc="AA389B8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5B790B"/>
    <w:multiLevelType w:val="hybridMultilevel"/>
    <w:tmpl w:val="EE945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F6459A"/>
    <w:multiLevelType w:val="hybridMultilevel"/>
    <w:tmpl w:val="1C0C798A"/>
    <w:lvl w:ilvl="0" w:tplc="175A494A">
      <w:start w:val="1"/>
      <w:numFmt w:val="lowerLetter"/>
      <w:lvlText w:val="%1)"/>
      <w:lvlJc w:val="left"/>
      <w:pPr>
        <w:ind w:left="720" w:hanging="360"/>
      </w:pPr>
      <w:rPr>
        <w:color w:val="auto"/>
        <w:sz w:val="22"/>
      </w:rPr>
    </w:lvl>
    <w:lvl w:ilvl="1" w:tplc="6090CC28">
      <w:start w:val="1"/>
      <w:numFmt w:val="lowerLetter"/>
      <w:lvlText w:val="%2."/>
      <w:lvlJc w:val="left"/>
      <w:pPr>
        <w:ind w:left="1440" w:hanging="360"/>
      </w:pPr>
    </w:lvl>
    <w:lvl w:ilvl="2" w:tplc="D16E09D4">
      <w:start w:val="1"/>
      <w:numFmt w:val="lowerRoman"/>
      <w:lvlText w:val="%3."/>
      <w:lvlJc w:val="right"/>
      <w:pPr>
        <w:ind w:left="2160" w:hanging="180"/>
      </w:pPr>
    </w:lvl>
    <w:lvl w:ilvl="3" w:tplc="593A69E4">
      <w:start w:val="1"/>
      <w:numFmt w:val="decimal"/>
      <w:lvlText w:val="%4."/>
      <w:lvlJc w:val="left"/>
      <w:pPr>
        <w:ind w:left="2880" w:hanging="360"/>
      </w:pPr>
    </w:lvl>
    <w:lvl w:ilvl="4" w:tplc="C7EE9364">
      <w:start w:val="1"/>
      <w:numFmt w:val="lowerLetter"/>
      <w:lvlText w:val="%5."/>
      <w:lvlJc w:val="left"/>
      <w:pPr>
        <w:ind w:left="3600" w:hanging="360"/>
      </w:pPr>
    </w:lvl>
    <w:lvl w:ilvl="5" w:tplc="08305A8C">
      <w:start w:val="1"/>
      <w:numFmt w:val="lowerRoman"/>
      <w:lvlText w:val="%6."/>
      <w:lvlJc w:val="right"/>
      <w:pPr>
        <w:ind w:left="4320" w:hanging="180"/>
      </w:pPr>
    </w:lvl>
    <w:lvl w:ilvl="6" w:tplc="33DC0A9A">
      <w:start w:val="1"/>
      <w:numFmt w:val="decimal"/>
      <w:lvlText w:val="%7."/>
      <w:lvlJc w:val="left"/>
      <w:pPr>
        <w:ind w:left="5040" w:hanging="360"/>
      </w:pPr>
    </w:lvl>
    <w:lvl w:ilvl="7" w:tplc="2FA652C8">
      <w:start w:val="1"/>
      <w:numFmt w:val="lowerLetter"/>
      <w:lvlText w:val="%8."/>
      <w:lvlJc w:val="left"/>
      <w:pPr>
        <w:ind w:left="5760" w:hanging="360"/>
      </w:pPr>
    </w:lvl>
    <w:lvl w:ilvl="8" w:tplc="5A26FD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C7B31"/>
    <w:multiLevelType w:val="hybridMultilevel"/>
    <w:tmpl w:val="9880C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B4039E"/>
    <w:multiLevelType w:val="hybridMultilevel"/>
    <w:tmpl w:val="380452E0"/>
    <w:lvl w:ilvl="0" w:tplc="EA2AF468">
      <w:start w:val="1"/>
      <w:numFmt w:val="lowerLetter"/>
      <w:lvlText w:val="%1)"/>
      <w:lvlJc w:val="left"/>
      <w:pPr>
        <w:ind w:left="720" w:hanging="360"/>
      </w:pPr>
    </w:lvl>
    <w:lvl w:ilvl="1" w:tplc="F1FAC2CE">
      <w:start w:val="1"/>
      <w:numFmt w:val="lowerLetter"/>
      <w:lvlText w:val="%2."/>
      <w:lvlJc w:val="left"/>
      <w:pPr>
        <w:ind w:left="1440" w:hanging="360"/>
      </w:pPr>
    </w:lvl>
    <w:lvl w:ilvl="2" w:tplc="DC680142">
      <w:start w:val="1"/>
      <w:numFmt w:val="lowerRoman"/>
      <w:lvlText w:val="%3."/>
      <w:lvlJc w:val="right"/>
      <w:pPr>
        <w:ind w:left="2160" w:hanging="180"/>
      </w:pPr>
    </w:lvl>
    <w:lvl w:ilvl="3" w:tplc="B00C4B50">
      <w:start w:val="1"/>
      <w:numFmt w:val="decimal"/>
      <w:lvlText w:val="%4."/>
      <w:lvlJc w:val="left"/>
      <w:pPr>
        <w:ind w:left="2880" w:hanging="360"/>
      </w:pPr>
    </w:lvl>
    <w:lvl w:ilvl="4" w:tplc="CADCE000">
      <w:start w:val="1"/>
      <w:numFmt w:val="lowerLetter"/>
      <w:lvlText w:val="%5."/>
      <w:lvlJc w:val="left"/>
      <w:pPr>
        <w:ind w:left="3600" w:hanging="360"/>
      </w:pPr>
    </w:lvl>
    <w:lvl w:ilvl="5" w:tplc="1994BD3A">
      <w:start w:val="1"/>
      <w:numFmt w:val="lowerRoman"/>
      <w:lvlText w:val="%6."/>
      <w:lvlJc w:val="right"/>
      <w:pPr>
        <w:ind w:left="4320" w:hanging="180"/>
      </w:pPr>
    </w:lvl>
    <w:lvl w:ilvl="6" w:tplc="EA4CF21E">
      <w:start w:val="1"/>
      <w:numFmt w:val="decimal"/>
      <w:lvlText w:val="%7."/>
      <w:lvlJc w:val="left"/>
      <w:pPr>
        <w:ind w:left="5040" w:hanging="360"/>
      </w:pPr>
    </w:lvl>
    <w:lvl w:ilvl="7" w:tplc="FBFA6332">
      <w:start w:val="1"/>
      <w:numFmt w:val="lowerLetter"/>
      <w:lvlText w:val="%8."/>
      <w:lvlJc w:val="left"/>
      <w:pPr>
        <w:ind w:left="5760" w:hanging="360"/>
      </w:pPr>
    </w:lvl>
    <w:lvl w:ilvl="8" w:tplc="E4C872C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DDC6C6"/>
    <w:multiLevelType w:val="hybridMultilevel"/>
    <w:tmpl w:val="ADCAB810"/>
    <w:lvl w:ilvl="0" w:tplc="BDC24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96E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F0F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09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45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16EB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4A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C13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4C6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ordinal"/>
      <w:lvlText w:val="%4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129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46" w15:restartNumberingAfterBreak="0">
    <w:nsid w:val="5BDF26B7"/>
    <w:multiLevelType w:val="hybridMultilevel"/>
    <w:tmpl w:val="FFFFFFFF"/>
    <w:lvl w:ilvl="0" w:tplc="FE324E50">
      <w:start w:val="3"/>
      <w:numFmt w:val="lowerLetter"/>
      <w:lvlText w:val="%1)"/>
      <w:lvlJc w:val="left"/>
      <w:pPr>
        <w:ind w:left="720" w:hanging="360"/>
      </w:pPr>
    </w:lvl>
    <w:lvl w:ilvl="1" w:tplc="BE44E29A">
      <w:start w:val="1"/>
      <w:numFmt w:val="lowerLetter"/>
      <w:lvlText w:val="%2."/>
      <w:lvlJc w:val="left"/>
      <w:pPr>
        <w:ind w:left="1440" w:hanging="360"/>
      </w:pPr>
    </w:lvl>
    <w:lvl w:ilvl="2" w:tplc="F3B40BFE">
      <w:start w:val="1"/>
      <w:numFmt w:val="lowerRoman"/>
      <w:lvlText w:val="%3."/>
      <w:lvlJc w:val="right"/>
      <w:pPr>
        <w:ind w:left="2160" w:hanging="180"/>
      </w:pPr>
    </w:lvl>
    <w:lvl w:ilvl="3" w:tplc="8A462F0C">
      <w:start w:val="1"/>
      <w:numFmt w:val="decimal"/>
      <w:lvlText w:val="%4."/>
      <w:lvlJc w:val="left"/>
      <w:pPr>
        <w:ind w:left="2880" w:hanging="360"/>
      </w:pPr>
    </w:lvl>
    <w:lvl w:ilvl="4" w:tplc="2C342508">
      <w:start w:val="1"/>
      <w:numFmt w:val="lowerLetter"/>
      <w:lvlText w:val="%5."/>
      <w:lvlJc w:val="left"/>
      <w:pPr>
        <w:ind w:left="3600" w:hanging="360"/>
      </w:pPr>
    </w:lvl>
    <w:lvl w:ilvl="5" w:tplc="F410D3A4">
      <w:start w:val="1"/>
      <w:numFmt w:val="lowerRoman"/>
      <w:lvlText w:val="%6."/>
      <w:lvlJc w:val="right"/>
      <w:pPr>
        <w:ind w:left="4320" w:hanging="180"/>
      </w:pPr>
    </w:lvl>
    <w:lvl w:ilvl="6" w:tplc="B184CC3A">
      <w:start w:val="1"/>
      <w:numFmt w:val="decimal"/>
      <w:lvlText w:val="%7."/>
      <w:lvlJc w:val="left"/>
      <w:pPr>
        <w:ind w:left="5040" w:hanging="360"/>
      </w:pPr>
    </w:lvl>
    <w:lvl w:ilvl="7" w:tplc="5D1206B6">
      <w:start w:val="1"/>
      <w:numFmt w:val="lowerLetter"/>
      <w:lvlText w:val="%8."/>
      <w:lvlJc w:val="left"/>
      <w:pPr>
        <w:ind w:left="5760" w:hanging="360"/>
      </w:pPr>
    </w:lvl>
    <w:lvl w:ilvl="8" w:tplc="F0DE208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9E2858"/>
    <w:multiLevelType w:val="hybridMultilevel"/>
    <w:tmpl w:val="30D0E058"/>
    <w:lvl w:ilvl="0" w:tplc="0ABC081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86BDB"/>
    <w:multiLevelType w:val="hybridMultilevel"/>
    <w:tmpl w:val="E15E974C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9F9F40"/>
    <w:multiLevelType w:val="hybridMultilevel"/>
    <w:tmpl w:val="FFFFFFFF"/>
    <w:lvl w:ilvl="0" w:tplc="B4FCD7FC">
      <w:start w:val="1"/>
      <w:numFmt w:val="decimal"/>
      <w:lvlText w:val="(%1)"/>
      <w:lvlJc w:val="left"/>
      <w:pPr>
        <w:ind w:left="720" w:hanging="360"/>
      </w:pPr>
    </w:lvl>
    <w:lvl w:ilvl="1" w:tplc="67D249D0">
      <w:start w:val="1"/>
      <w:numFmt w:val="lowerLetter"/>
      <w:lvlText w:val="%2."/>
      <w:lvlJc w:val="left"/>
      <w:pPr>
        <w:ind w:left="1440" w:hanging="360"/>
      </w:pPr>
    </w:lvl>
    <w:lvl w:ilvl="2" w:tplc="0960E6A4">
      <w:start w:val="1"/>
      <w:numFmt w:val="lowerRoman"/>
      <w:lvlText w:val="%3."/>
      <w:lvlJc w:val="right"/>
      <w:pPr>
        <w:ind w:left="2160" w:hanging="180"/>
      </w:pPr>
    </w:lvl>
    <w:lvl w:ilvl="3" w:tplc="C694D74A">
      <w:start w:val="1"/>
      <w:numFmt w:val="decimal"/>
      <w:lvlText w:val="%4."/>
      <w:lvlJc w:val="left"/>
      <w:pPr>
        <w:ind w:left="2880" w:hanging="360"/>
      </w:pPr>
    </w:lvl>
    <w:lvl w:ilvl="4" w:tplc="D9BED146">
      <w:start w:val="1"/>
      <w:numFmt w:val="lowerLetter"/>
      <w:lvlText w:val="%5."/>
      <w:lvlJc w:val="left"/>
      <w:pPr>
        <w:ind w:left="3600" w:hanging="360"/>
      </w:pPr>
    </w:lvl>
    <w:lvl w:ilvl="5" w:tplc="297A7CA4">
      <w:start w:val="1"/>
      <w:numFmt w:val="lowerRoman"/>
      <w:lvlText w:val="%6."/>
      <w:lvlJc w:val="right"/>
      <w:pPr>
        <w:ind w:left="4320" w:hanging="180"/>
      </w:pPr>
    </w:lvl>
    <w:lvl w:ilvl="6" w:tplc="01B00510">
      <w:start w:val="1"/>
      <w:numFmt w:val="decimal"/>
      <w:lvlText w:val="%7."/>
      <w:lvlJc w:val="left"/>
      <w:pPr>
        <w:ind w:left="5040" w:hanging="360"/>
      </w:pPr>
    </w:lvl>
    <w:lvl w:ilvl="7" w:tplc="B3EE35BE">
      <w:start w:val="1"/>
      <w:numFmt w:val="lowerLetter"/>
      <w:lvlText w:val="%8."/>
      <w:lvlJc w:val="left"/>
      <w:pPr>
        <w:ind w:left="5760" w:hanging="360"/>
      </w:pPr>
    </w:lvl>
    <w:lvl w:ilvl="8" w:tplc="1E4803F6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7320E1"/>
    <w:multiLevelType w:val="hybridMultilevel"/>
    <w:tmpl w:val="5CE8BDB0"/>
    <w:lvl w:ilvl="0" w:tplc="E606F7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85CA116C">
      <w:start w:val="1"/>
      <w:numFmt w:val="decimal"/>
      <w:lvlText w:val="%2)"/>
      <w:lvlJc w:val="left"/>
      <w:pPr>
        <w:ind w:left="1455" w:hanging="375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521B91"/>
    <w:multiLevelType w:val="multilevel"/>
    <w:tmpl w:val="728AA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2" w15:restartNumberingAfterBreak="0">
    <w:nsid w:val="766C54BC"/>
    <w:multiLevelType w:val="hybridMultilevel"/>
    <w:tmpl w:val="8A345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B24FCB"/>
    <w:multiLevelType w:val="hybridMultilevel"/>
    <w:tmpl w:val="E65E6854"/>
    <w:lvl w:ilvl="0" w:tplc="E0A82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954E56"/>
    <w:multiLevelType w:val="hybridMultilevel"/>
    <w:tmpl w:val="752A3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6"/>
  </w:num>
  <w:num w:numId="4">
    <w:abstractNumId w:val="43"/>
  </w:num>
  <w:num w:numId="5">
    <w:abstractNumId w:val="33"/>
  </w:num>
  <w:num w:numId="6">
    <w:abstractNumId w:val="11"/>
  </w:num>
  <w:num w:numId="7">
    <w:abstractNumId w:val="36"/>
  </w:num>
  <w:num w:numId="8">
    <w:abstractNumId w:val="19"/>
  </w:num>
  <w:num w:numId="9">
    <w:abstractNumId w:val="16"/>
  </w:num>
  <w:num w:numId="10">
    <w:abstractNumId w:val="14"/>
  </w:num>
  <w:num w:numId="11">
    <w:abstractNumId w:val="8"/>
  </w:num>
  <w:num w:numId="12">
    <w:abstractNumId w:val="49"/>
  </w:num>
  <w:num w:numId="13">
    <w:abstractNumId w:val="12"/>
  </w:num>
  <w:num w:numId="14">
    <w:abstractNumId w:val="46"/>
  </w:num>
  <w:num w:numId="15">
    <w:abstractNumId w:val="4"/>
  </w:num>
  <w:num w:numId="16">
    <w:abstractNumId w:val="41"/>
  </w:num>
  <w:num w:numId="17">
    <w:abstractNumId w:val="23"/>
  </w:num>
  <w:num w:numId="18">
    <w:abstractNumId w:val="54"/>
  </w:num>
  <w:num w:numId="19">
    <w:abstractNumId w:val="47"/>
  </w:num>
  <w:num w:numId="20">
    <w:abstractNumId w:val="37"/>
  </w:num>
  <w:num w:numId="21">
    <w:abstractNumId w:val="24"/>
  </w:num>
  <w:num w:numId="22">
    <w:abstractNumId w:val="40"/>
  </w:num>
  <w:num w:numId="23">
    <w:abstractNumId w:val="42"/>
  </w:num>
  <w:num w:numId="24">
    <w:abstractNumId w:val="38"/>
  </w:num>
  <w:num w:numId="25">
    <w:abstractNumId w:val="5"/>
  </w:num>
  <w:num w:numId="26">
    <w:abstractNumId w:val="34"/>
  </w:num>
  <w:num w:numId="27">
    <w:abstractNumId w:val="7"/>
  </w:num>
  <w:num w:numId="28">
    <w:abstractNumId w:val="29"/>
  </w:num>
  <w:num w:numId="29">
    <w:abstractNumId w:val="39"/>
  </w:num>
  <w:num w:numId="30">
    <w:abstractNumId w:val="10"/>
  </w:num>
  <w:num w:numId="31">
    <w:abstractNumId w:val="9"/>
  </w:num>
  <w:num w:numId="32">
    <w:abstractNumId w:val="25"/>
  </w:num>
  <w:num w:numId="33">
    <w:abstractNumId w:val="22"/>
  </w:num>
  <w:num w:numId="34">
    <w:abstractNumId w:val="13"/>
  </w:num>
  <w:num w:numId="35">
    <w:abstractNumId w:val="52"/>
  </w:num>
  <w:num w:numId="36">
    <w:abstractNumId w:val="50"/>
  </w:num>
  <w:num w:numId="37">
    <w:abstractNumId w:val="20"/>
  </w:num>
  <w:num w:numId="38">
    <w:abstractNumId w:val="53"/>
  </w:num>
  <w:num w:numId="39">
    <w:abstractNumId w:val="18"/>
  </w:num>
  <w:num w:numId="40">
    <w:abstractNumId w:val="28"/>
  </w:num>
  <w:num w:numId="41">
    <w:abstractNumId w:val="27"/>
  </w:num>
  <w:num w:numId="42">
    <w:abstractNumId w:val="21"/>
  </w:num>
  <w:num w:numId="43">
    <w:abstractNumId w:val="48"/>
  </w:num>
  <w:num w:numId="44">
    <w:abstractNumId w:val="51"/>
  </w:num>
  <w:num w:numId="45">
    <w:abstractNumId w:val="30"/>
  </w:num>
  <w:num w:numId="46">
    <w:abstractNumId w:val="31"/>
  </w:num>
  <w:num w:numId="47">
    <w:abstractNumId w:val="44"/>
  </w:num>
  <w:num w:numId="48">
    <w:abstractNumId w:val="0"/>
  </w:num>
  <w:num w:numId="49">
    <w:abstractNumId w:val="1"/>
  </w:num>
  <w:num w:numId="50">
    <w:abstractNumId w:val="17"/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7C0"/>
    <w:rsid w:val="000063A7"/>
    <w:rsid w:val="0001303E"/>
    <w:rsid w:val="0001479C"/>
    <w:rsid w:val="00017D52"/>
    <w:rsid w:val="000229AA"/>
    <w:rsid w:val="00033E96"/>
    <w:rsid w:val="000372F6"/>
    <w:rsid w:val="00042C3B"/>
    <w:rsid w:val="000442D5"/>
    <w:rsid w:val="00053408"/>
    <w:rsid w:val="00064914"/>
    <w:rsid w:val="000705D3"/>
    <w:rsid w:val="0007654F"/>
    <w:rsid w:val="00076C69"/>
    <w:rsid w:val="000803C9"/>
    <w:rsid w:val="00087804"/>
    <w:rsid w:val="00090DE7"/>
    <w:rsid w:val="00095F53"/>
    <w:rsid w:val="000A1C90"/>
    <w:rsid w:val="000A647E"/>
    <w:rsid w:val="000B6DAB"/>
    <w:rsid w:val="000C2675"/>
    <w:rsid w:val="000C4064"/>
    <w:rsid w:val="000E1011"/>
    <w:rsid w:val="000E6FC9"/>
    <w:rsid w:val="0010259A"/>
    <w:rsid w:val="00106246"/>
    <w:rsid w:val="00107602"/>
    <w:rsid w:val="0010766E"/>
    <w:rsid w:val="00113609"/>
    <w:rsid w:val="00113936"/>
    <w:rsid w:val="00114196"/>
    <w:rsid w:val="0012000B"/>
    <w:rsid w:val="00121C3B"/>
    <w:rsid w:val="00127FFE"/>
    <w:rsid w:val="001310AA"/>
    <w:rsid w:val="001311D1"/>
    <w:rsid w:val="00135D6D"/>
    <w:rsid w:val="00142295"/>
    <w:rsid w:val="00143CE8"/>
    <w:rsid w:val="00166F6F"/>
    <w:rsid w:val="00172729"/>
    <w:rsid w:val="00190B5C"/>
    <w:rsid w:val="00194B07"/>
    <w:rsid w:val="001A1D0D"/>
    <w:rsid w:val="001A329A"/>
    <w:rsid w:val="001A5278"/>
    <w:rsid w:val="001A606A"/>
    <w:rsid w:val="001B24A3"/>
    <w:rsid w:val="001B2639"/>
    <w:rsid w:val="001C1E0C"/>
    <w:rsid w:val="001C2D8E"/>
    <w:rsid w:val="001C33E0"/>
    <w:rsid w:val="001C400C"/>
    <w:rsid w:val="001C5C5E"/>
    <w:rsid w:val="001D22BC"/>
    <w:rsid w:val="001D4D16"/>
    <w:rsid w:val="001D76D8"/>
    <w:rsid w:val="001E1D85"/>
    <w:rsid w:val="001E1DDB"/>
    <w:rsid w:val="001E6065"/>
    <w:rsid w:val="001F0A5F"/>
    <w:rsid w:val="001F39F0"/>
    <w:rsid w:val="001F6C66"/>
    <w:rsid w:val="001F787B"/>
    <w:rsid w:val="00211B3B"/>
    <w:rsid w:val="00213D85"/>
    <w:rsid w:val="00214782"/>
    <w:rsid w:val="00214992"/>
    <w:rsid w:val="002151BD"/>
    <w:rsid w:val="00216AF7"/>
    <w:rsid w:val="00216EFA"/>
    <w:rsid w:val="00220C34"/>
    <w:rsid w:val="002219E1"/>
    <w:rsid w:val="00221EFE"/>
    <w:rsid w:val="002300B5"/>
    <w:rsid w:val="00235669"/>
    <w:rsid w:val="00242821"/>
    <w:rsid w:val="002477C3"/>
    <w:rsid w:val="002539EF"/>
    <w:rsid w:val="0026033D"/>
    <w:rsid w:val="0026328A"/>
    <w:rsid w:val="002679D9"/>
    <w:rsid w:val="0027545F"/>
    <w:rsid w:val="002756BC"/>
    <w:rsid w:val="00277C45"/>
    <w:rsid w:val="00281BE9"/>
    <w:rsid w:val="00284840"/>
    <w:rsid w:val="00285A67"/>
    <w:rsid w:val="00293566"/>
    <w:rsid w:val="002964F7"/>
    <w:rsid w:val="002A1D34"/>
    <w:rsid w:val="002A320A"/>
    <w:rsid w:val="002A5992"/>
    <w:rsid w:val="002B5C72"/>
    <w:rsid w:val="002C336B"/>
    <w:rsid w:val="002C5EE4"/>
    <w:rsid w:val="002D4595"/>
    <w:rsid w:val="002D5279"/>
    <w:rsid w:val="002D6784"/>
    <w:rsid w:val="002E16A9"/>
    <w:rsid w:val="002E1CF5"/>
    <w:rsid w:val="002E4497"/>
    <w:rsid w:val="002E46CB"/>
    <w:rsid w:val="002E4905"/>
    <w:rsid w:val="002F3C0B"/>
    <w:rsid w:val="003120D5"/>
    <w:rsid w:val="00313271"/>
    <w:rsid w:val="00313C9B"/>
    <w:rsid w:val="00316DB4"/>
    <w:rsid w:val="003174D9"/>
    <w:rsid w:val="003207AF"/>
    <w:rsid w:val="003225D4"/>
    <w:rsid w:val="003432A0"/>
    <w:rsid w:val="003513DA"/>
    <w:rsid w:val="00354A3A"/>
    <w:rsid w:val="00365193"/>
    <w:rsid w:val="003747BF"/>
    <w:rsid w:val="0037553E"/>
    <w:rsid w:val="0037674E"/>
    <w:rsid w:val="00377033"/>
    <w:rsid w:val="0038054D"/>
    <w:rsid w:val="00380872"/>
    <w:rsid w:val="0038341E"/>
    <w:rsid w:val="003841B7"/>
    <w:rsid w:val="003A453E"/>
    <w:rsid w:val="003C18D4"/>
    <w:rsid w:val="003C4C8E"/>
    <w:rsid w:val="003C511C"/>
    <w:rsid w:val="003D3005"/>
    <w:rsid w:val="003D3E40"/>
    <w:rsid w:val="003D6C8A"/>
    <w:rsid w:val="003F276E"/>
    <w:rsid w:val="003F67C1"/>
    <w:rsid w:val="00403142"/>
    <w:rsid w:val="00420578"/>
    <w:rsid w:val="00423919"/>
    <w:rsid w:val="00432B99"/>
    <w:rsid w:val="004419A9"/>
    <w:rsid w:val="00442ECF"/>
    <w:rsid w:val="00447A7B"/>
    <w:rsid w:val="00447F02"/>
    <w:rsid w:val="0045158A"/>
    <w:rsid w:val="004539BA"/>
    <w:rsid w:val="004564A5"/>
    <w:rsid w:val="00457968"/>
    <w:rsid w:val="00461A61"/>
    <w:rsid w:val="00462275"/>
    <w:rsid w:val="00474650"/>
    <w:rsid w:val="00490959"/>
    <w:rsid w:val="00494810"/>
    <w:rsid w:val="004967BD"/>
    <w:rsid w:val="004A369B"/>
    <w:rsid w:val="004A48DA"/>
    <w:rsid w:val="004B0AD4"/>
    <w:rsid w:val="004B1F3B"/>
    <w:rsid w:val="004B2974"/>
    <w:rsid w:val="004B4723"/>
    <w:rsid w:val="004C2332"/>
    <w:rsid w:val="004C4C91"/>
    <w:rsid w:val="004C5700"/>
    <w:rsid w:val="004D172B"/>
    <w:rsid w:val="004D20F0"/>
    <w:rsid w:val="004D5EFD"/>
    <w:rsid w:val="004D604C"/>
    <w:rsid w:val="004F0425"/>
    <w:rsid w:val="004F1977"/>
    <w:rsid w:val="004F2618"/>
    <w:rsid w:val="004F2ED5"/>
    <w:rsid w:val="004F35B8"/>
    <w:rsid w:val="004F71FE"/>
    <w:rsid w:val="00501F19"/>
    <w:rsid w:val="00505EF4"/>
    <w:rsid w:val="00506DCD"/>
    <w:rsid w:val="005205BC"/>
    <w:rsid w:val="00522389"/>
    <w:rsid w:val="00523793"/>
    <w:rsid w:val="00526B7A"/>
    <w:rsid w:val="005276CF"/>
    <w:rsid w:val="00535C37"/>
    <w:rsid w:val="00540117"/>
    <w:rsid w:val="0054223E"/>
    <w:rsid w:val="00546E1F"/>
    <w:rsid w:val="00551073"/>
    <w:rsid w:val="00553ED5"/>
    <w:rsid w:val="00554247"/>
    <w:rsid w:val="005546DF"/>
    <w:rsid w:val="00560B83"/>
    <w:rsid w:val="00566307"/>
    <w:rsid w:val="00566BFE"/>
    <w:rsid w:val="00571A71"/>
    <w:rsid w:val="00577135"/>
    <w:rsid w:val="00583C00"/>
    <w:rsid w:val="00593A08"/>
    <w:rsid w:val="00597CAC"/>
    <w:rsid w:val="005A1943"/>
    <w:rsid w:val="005A6211"/>
    <w:rsid w:val="005B3AEF"/>
    <w:rsid w:val="005B432E"/>
    <w:rsid w:val="005B70EA"/>
    <w:rsid w:val="005D4037"/>
    <w:rsid w:val="005D581B"/>
    <w:rsid w:val="005E0363"/>
    <w:rsid w:val="005E58D1"/>
    <w:rsid w:val="005F2769"/>
    <w:rsid w:val="005F6048"/>
    <w:rsid w:val="00613BE8"/>
    <w:rsid w:val="0062367F"/>
    <w:rsid w:val="0063118B"/>
    <w:rsid w:val="006416EC"/>
    <w:rsid w:val="006419AD"/>
    <w:rsid w:val="006445C6"/>
    <w:rsid w:val="0065108B"/>
    <w:rsid w:val="006649F3"/>
    <w:rsid w:val="00671F88"/>
    <w:rsid w:val="00677A59"/>
    <w:rsid w:val="0068602A"/>
    <w:rsid w:val="0069636D"/>
    <w:rsid w:val="00697665"/>
    <w:rsid w:val="006A7D74"/>
    <w:rsid w:val="006B1546"/>
    <w:rsid w:val="006B48E9"/>
    <w:rsid w:val="006B4F62"/>
    <w:rsid w:val="006B7EC6"/>
    <w:rsid w:val="006C016B"/>
    <w:rsid w:val="006C5C38"/>
    <w:rsid w:val="006C69A8"/>
    <w:rsid w:val="006C6E78"/>
    <w:rsid w:val="006D0CE0"/>
    <w:rsid w:val="006D276B"/>
    <w:rsid w:val="006D32C8"/>
    <w:rsid w:val="006D3637"/>
    <w:rsid w:val="006D4116"/>
    <w:rsid w:val="006E1477"/>
    <w:rsid w:val="006E2B00"/>
    <w:rsid w:val="006E33E0"/>
    <w:rsid w:val="006E6B92"/>
    <w:rsid w:val="006F0E57"/>
    <w:rsid w:val="006F0FA9"/>
    <w:rsid w:val="00707159"/>
    <w:rsid w:val="00711450"/>
    <w:rsid w:val="007142EF"/>
    <w:rsid w:val="00714A05"/>
    <w:rsid w:val="007165BA"/>
    <w:rsid w:val="00722BE1"/>
    <w:rsid w:val="00733782"/>
    <w:rsid w:val="007373B8"/>
    <w:rsid w:val="00741B64"/>
    <w:rsid w:val="00742FBA"/>
    <w:rsid w:val="007474A9"/>
    <w:rsid w:val="00747577"/>
    <w:rsid w:val="00750166"/>
    <w:rsid w:val="007511BD"/>
    <w:rsid w:val="00752C13"/>
    <w:rsid w:val="0076289F"/>
    <w:rsid w:val="00772AA4"/>
    <w:rsid w:val="00774C2D"/>
    <w:rsid w:val="0079229C"/>
    <w:rsid w:val="007C1423"/>
    <w:rsid w:val="007C6EA4"/>
    <w:rsid w:val="007D1F59"/>
    <w:rsid w:val="007D2D90"/>
    <w:rsid w:val="007D3A8F"/>
    <w:rsid w:val="007D7A0F"/>
    <w:rsid w:val="007E2551"/>
    <w:rsid w:val="007E3D08"/>
    <w:rsid w:val="007E4D4F"/>
    <w:rsid w:val="007F1A1A"/>
    <w:rsid w:val="007F4502"/>
    <w:rsid w:val="00811BA9"/>
    <w:rsid w:val="008137DA"/>
    <w:rsid w:val="00813D04"/>
    <w:rsid w:val="0081406D"/>
    <w:rsid w:val="008159BF"/>
    <w:rsid w:val="00820621"/>
    <w:rsid w:val="008214A3"/>
    <w:rsid w:val="00852D8A"/>
    <w:rsid w:val="00855CED"/>
    <w:rsid w:val="008571CB"/>
    <w:rsid w:val="008651D2"/>
    <w:rsid w:val="0086569E"/>
    <w:rsid w:val="00865B03"/>
    <w:rsid w:val="0087229A"/>
    <w:rsid w:val="00881B31"/>
    <w:rsid w:val="00897AA5"/>
    <w:rsid w:val="008B17A3"/>
    <w:rsid w:val="008B6100"/>
    <w:rsid w:val="008B7035"/>
    <w:rsid w:val="008B7674"/>
    <w:rsid w:val="008C6EB3"/>
    <w:rsid w:val="008D3E17"/>
    <w:rsid w:val="008D43F3"/>
    <w:rsid w:val="008E391F"/>
    <w:rsid w:val="008E5F9E"/>
    <w:rsid w:val="00900C97"/>
    <w:rsid w:val="00901D2E"/>
    <w:rsid w:val="00901E4A"/>
    <w:rsid w:val="009070AE"/>
    <w:rsid w:val="00907A6A"/>
    <w:rsid w:val="00910F05"/>
    <w:rsid w:val="009122DA"/>
    <w:rsid w:val="009153DB"/>
    <w:rsid w:val="00916787"/>
    <w:rsid w:val="009171F0"/>
    <w:rsid w:val="009203E7"/>
    <w:rsid w:val="009332A0"/>
    <w:rsid w:val="009358DA"/>
    <w:rsid w:val="00935CA0"/>
    <w:rsid w:val="0093640A"/>
    <w:rsid w:val="00944A67"/>
    <w:rsid w:val="00952455"/>
    <w:rsid w:val="00954105"/>
    <w:rsid w:val="009546B7"/>
    <w:rsid w:val="00961B7D"/>
    <w:rsid w:val="00965BBB"/>
    <w:rsid w:val="00971263"/>
    <w:rsid w:val="00984DD9"/>
    <w:rsid w:val="00987660"/>
    <w:rsid w:val="00990B79"/>
    <w:rsid w:val="0099364E"/>
    <w:rsid w:val="0099540E"/>
    <w:rsid w:val="009A0348"/>
    <w:rsid w:val="009A27B3"/>
    <w:rsid w:val="009A2851"/>
    <w:rsid w:val="009A6BD1"/>
    <w:rsid w:val="009B2717"/>
    <w:rsid w:val="009B3B04"/>
    <w:rsid w:val="009B4A59"/>
    <w:rsid w:val="009B4EC2"/>
    <w:rsid w:val="009B7B4B"/>
    <w:rsid w:val="009C0394"/>
    <w:rsid w:val="009C0717"/>
    <w:rsid w:val="009C6841"/>
    <w:rsid w:val="009C6BC2"/>
    <w:rsid w:val="009C7DA3"/>
    <w:rsid w:val="009D2A5B"/>
    <w:rsid w:val="009D409B"/>
    <w:rsid w:val="009E5E19"/>
    <w:rsid w:val="009F786C"/>
    <w:rsid w:val="00A02E93"/>
    <w:rsid w:val="00A02FCC"/>
    <w:rsid w:val="00A06F32"/>
    <w:rsid w:val="00A2101B"/>
    <w:rsid w:val="00A225EE"/>
    <w:rsid w:val="00A22A58"/>
    <w:rsid w:val="00A239C4"/>
    <w:rsid w:val="00A26079"/>
    <w:rsid w:val="00A326C7"/>
    <w:rsid w:val="00A40652"/>
    <w:rsid w:val="00A41800"/>
    <w:rsid w:val="00A43249"/>
    <w:rsid w:val="00A611A0"/>
    <w:rsid w:val="00A7573B"/>
    <w:rsid w:val="00A95783"/>
    <w:rsid w:val="00A960F8"/>
    <w:rsid w:val="00AA0210"/>
    <w:rsid w:val="00AA547D"/>
    <w:rsid w:val="00AB1807"/>
    <w:rsid w:val="00AB1C45"/>
    <w:rsid w:val="00AB36F6"/>
    <w:rsid w:val="00AB3958"/>
    <w:rsid w:val="00AC0715"/>
    <w:rsid w:val="00AC0A1B"/>
    <w:rsid w:val="00AC2C91"/>
    <w:rsid w:val="00AC465D"/>
    <w:rsid w:val="00AC7E23"/>
    <w:rsid w:val="00AE5047"/>
    <w:rsid w:val="00AE5AC9"/>
    <w:rsid w:val="00AE5ECF"/>
    <w:rsid w:val="00AF0031"/>
    <w:rsid w:val="00AF69B2"/>
    <w:rsid w:val="00B009CC"/>
    <w:rsid w:val="00B027C0"/>
    <w:rsid w:val="00B0325D"/>
    <w:rsid w:val="00B04B2F"/>
    <w:rsid w:val="00B10E7C"/>
    <w:rsid w:val="00B2605F"/>
    <w:rsid w:val="00B3036A"/>
    <w:rsid w:val="00B339B8"/>
    <w:rsid w:val="00B43843"/>
    <w:rsid w:val="00B46BEE"/>
    <w:rsid w:val="00B472D0"/>
    <w:rsid w:val="00B47FC9"/>
    <w:rsid w:val="00B5069F"/>
    <w:rsid w:val="00B54E50"/>
    <w:rsid w:val="00B55C11"/>
    <w:rsid w:val="00B57908"/>
    <w:rsid w:val="00B63B5D"/>
    <w:rsid w:val="00B672A2"/>
    <w:rsid w:val="00B75DE8"/>
    <w:rsid w:val="00B85C5F"/>
    <w:rsid w:val="00B85C9C"/>
    <w:rsid w:val="00B90BDC"/>
    <w:rsid w:val="00B941F2"/>
    <w:rsid w:val="00BA63C2"/>
    <w:rsid w:val="00BB7D95"/>
    <w:rsid w:val="00BB7F8E"/>
    <w:rsid w:val="00BC0E4D"/>
    <w:rsid w:val="00BC176C"/>
    <w:rsid w:val="00BC4F5A"/>
    <w:rsid w:val="00BC51C7"/>
    <w:rsid w:val="00BC6603"/>
    <w:rsid w:val="00BD20D8"/>
    <w:rsid w:val="00BD22DD"/>
    <w:rsid w:val="00BE45BA"/>
    <w:rsid w:val="00BF2442"/>
    <w:rsid w:val="00BF2C2A"/>
    <w:rsid w:val="00C20AE0"/>
    <w:rsid w:val="00C30D9D"/>
    <w:rsid w:val="00C3465A"/>
    <w:rsid w:val="00C376D9"/>
    <w:rsid w:val="00C4117F"/>
    <w:rsid w:val="00C43E55"/>
    <w:rsid w:val="00C43F06"/>
    <w:rsid w:val="00C4524C"/>
    <w:rsid w:val="00C45EAD"/>
    <w:rsid w:val="00C52B63"/>
    <w:rsid w:val="00C62120"/>
    <w:rsid w:val="00C6410D"/>
    <w:rsid w:val="00C71B02"/>
    <w:rsid w:val="00C75429"/>
    <w:rsid w:val="00C7AD1A"/>
    <w:rsid w:val="00C810E0"/>
    <w:rsid w:val="00C82756"/>
    <w:rsid w:val="00C874D3"/>
    <w:rsid w:val="00C95006"/>
    <w:rsid w:val="00CA33F7"/>
    <w:rsid w:val="00CA4CED"/>
    <w:rsid w:val="00CB6AA4"/>
    <w:rsid w:val="00CC087C"/>
    <w:rsid w:val="00CC134E"/>
    <w:rsid w:val="00CC50F7"/>
    <w:rsid w:val="00CD4397"/>
    <w:rsid w:val="00CD4AD3"/>
    <w:rsid w:val="00CD53F1"/>
    <w:rsid w:val="00D01094"/>
    <w:rsid w:val="00D26A3E"/>
    <w:rsid w:val="00D270A1"/>
    <w:rsid w:val="00D3309B"/>
    <w:rsid w:val="00D43041"/>
    <w:rsid w:val="00D451EF"/>
    <w:rsid w:val="00D51BD2"/>
    <w:rsid w:val="00D523DB"/>
    <w:rsid w:val="00D52964"/>
    <w:rsid w:val="00D63D6F"/>
    <w:rsid w:val="00D64015"/>
    <w:rsid w:val="00D74D95"/>
    <w:rsid w:val="00D75130"/>
    <w:rsid w:val="00D8007B"/>
    <w:rsid w:val="00D878E8"/>
    <w:rsid w:val="00D96D38"/>
    <w:rsid w:val="00DA116A"/>
    <w:rsid w:val="00DA4E6B"/>
    <w:rsid w:val="00DA7924"/>
    <w:rsid w:val="00DB27D3"/>
    <w:rsid w:val="00DC0D16"/>
    <w:rsid w:val="00DC0D8C"/>
    <w:rsid w:val="00DC3358"/>
    <w:rsid w:val="00DC67BB"/>
    <w:rsid w:val="00DD0C9D"/>
    <w:rsid w:val="00DD3590"/>
    <w:rsid w:val="00DD5A4B"/>
    <w:rsid w:val="00DD778D"/>
    <w:rsid w:val="00DE2415"/>
    <w:rsid w:val="00DE784B"/>
    <w:rsid w:val="00DF2DC5"/>
    <w:rsid w:val="00DF6ACD"/>
    <w:rsid w:val="00DF7BF6"/>
    <w:rsid w:val="00E15879"/>
    <w:rsid w:val="00E25FAA"/>
    <w:rsid w:val="00E327B3"/>
    <w:rsid w:val="00E33430"/>
    <w:rsid w:val="00E339E3"/>
    <w:rsid w:val="00E36534"/>
    <w:rsid w:val="00E412A7"/>
    <w:rsid w:val="00E44011"/>
    <w:rsid w:val="00E6304F"/>
    <w:rsid w:val="00E64A57"/>
    <w:rsid w:val="00E74172"/>
    <w:rsid w:val="00E76725"/>
    <w:rsid w:val="00E77104"/>
    <w:rsid w:val="00E94882"/>
    <w:rsid w:val="00E95C83"/>
    <w:rsid w:val="00E960EA"/>
    <w:rsid w:val="00EB0A22"/>
    <w:rsid w:val="00EB2B4D"/>
    <w:rsid w:val="00EB62CF"/>
    <w:rsid w:val="00EB6E2B"/>
    <w:rsid w:val="00EC2CBE"/>
    <w:rsid w:val="00EC69EA"/>
    <w:rsid w:val="00ED531E"/>
    <w:rsid w:val="00EE038C"/>
    <w:rsid w:val="00EE7A56"/>
    <w:rsid w:val="00EF6B38"/>
    <w:rsid w:val="00EF6CD7"/>
    <w:rsid w:val="00F0072D"/>
    <w:rsid w:val="00F00EB4"/>
    <w:rsid w:val="00F03100"/>
    <w:rsid w:val="00F04EE7"/>
    <w:rsid w:val="00F14144"/>
    <w:rsid w:val="00F14622"/>
    <w:rsid w:val="00F1738C"/>
    <w:rsid w:val="00F336E0"/>
    <w:rsid w:val="00F340E4"/>
    <w:rsid w:val="00F35A08"/>
    <w:rsid w:val="00F418D5"/>
    <w:rsid w:val="00F4313A"/>
    <w:rsid w:val="00F5127D"/>
    <w:rsid w:val="00F55153"/>
    <w:rsid w:val="00F6254B"/>
    <w:rsid w:val="00F730EB"/>
    <w:rsid w:val="00F75EF2"/>
    <w:rsid w:val="00F87F5D"/>
    <w:rsid w:val="00FA0BFC"/>
    <w:rsid w:val="00FA6DA8"/>
    <w:rsid w:val="00FB1DA9"/>
    <w:rsid w:val="00FB58F4"/>
    <w:rsid w:val="00FB763F"/>
    <w:rsid w:val="00FC1A9B"/>
    <w:rsid w:val="00FC2BA8"/>
    <w:rsid w:val="00FC5DA7"/>
    <w:rsid w:val="00FD0154"/>
    <w:rsid w:val="00FF1656"/>
    <w:rsid w:val="00FF2FB3"/>
    <w:rsid w:val="00FF38D4"/>
    <w:rsid w:val="00FF3ABA"/>
    <w:rsid w:val="00FF6F2B"/>
    <w:rsid w:val="00FF7362"/>
    <w:rsid w:val="011CC2C3"/>
    <w:rsid w:val="012B0D6D"/>
    <w:rsid w:val="01885384"/>
    <w:rsid w:val="018F81BE"/>
    <w:rsid w:val="019D7D23"/>
    <w:rsid w:val="01D392A8"/>
    <w:rsid w:val="024EC67C"/>
    <w:rsid w:val="030082B5"/>
    <w:rsid w:val="039B4AA9"/>
    <w:rsid w:val="03BC7F21"/>
    <w:rsid w:val="03DF0F57"/>
    <w:rsid w:val="0423CD96"/>
    <w:rsid w:val="046A94D5"/>
    <w:rsid w:val="04750CB4"/>
    <w:rsid w:val="0486D8AA"/>
    <w:rsid w:val="04B3F9CD"/>
    <w:rsid w:val="04B6EF44"/>
    <w:rsid w:val="0539EE56"/>
    <w:rsid w:val="05412488"/>
    <w:rsid w:val="0547E40D"/>
    <w:rsid w:val="0592C7F2"/>
    <w:rsid w:val="05F3F25F"/>
    <w:rsid w:val="05F8B437"/>
    <w:rsid w:val="0641F361"/>
    <w:rsid w:val="0645541E"/>
    <w:rsid w:val="0684956A"/>
    <w:rsid w:val="070E23B3"/>
    <w:rsid w:val="071A93C6"/>
    <w:rsid w:val="072E4102"/>
    <w:rsid w:val="074EF7D6"/>
    <w:rsid w:val="0753EB0D"/>
    <w:rsid w:val="07A49CFB"/>
    <w:rsid w:val="07D0CD57"/>
    <w:rsid w:val="080D410D"/>
    <w:rsid w:val="081DCF61"/>
    <w:rsid w:val="083A72E0"/>
    <w:rsid w:val="08862F98"/>
    <w:rsid w:val="08896824"/>
    <w:rsid w:val="08A2FFD0"/>
    <w:rsid w:val="09373DD4"/>
    <w:rsid w:val="0961D212"/>
    <w:rsid w:val="09986433"/>
    <w:rsid w:val="09C2E0E4"/>
    <w:rsid w:val="09E6B673"/>
    <w:rsid w:val="09F93F84"/>
    <w:rsid w:val="0A3B8045"/>
    <w:rsid w:val="0A555809"/>
    <w:rsid w:val="0AE268DA"/>
    <w:rsid w:val="0B1826E6"/>
    <w:rsid w:val="0B64274A"/>
    <w:rsid w:val="0BB73867"/>
    <w:rsid w:val="0BBD9D95"/>
    <w:rsid w:val="0BD55C29"/>
    <w:rsid w:val="0BE4FB77"/>
    <w:rsid w:val="0C3C3FF3"/>
    <w:rsid w:val="0C62B608"/>
    <w:rsid w:val="0C94627E"/>
    <w:rsid w:val="0CF2140C"/>
    <w:rsid w:val="0D3F2978"/>
    <w:rsid w:val="0D7330A1"/>
    <w:rsid w:val="0DBD4BBB"/>
    <w:rsid w:val="0E0B46C8"/>
    <w:rsid w:val="0E0C3F51"/>
    <w:rsid w:val="0E48E46A"/>
    <w:rsid w:val="0EB2D259"/>
    <w:rsid w:val="0EBE4A13"/>
    <w:rsid w:val="0ED3F32C"/>
    <w:rsid w:val="0EEB66D4"/>
    <w:rsid w:val="0EFC8F9B"/>
    <w:rsid w:val="0F0B0851"/>
    <w:rsid w:val="0F137FFA"/>
    <w:rsid w:val="0F6B7B06"/>
    <w:rsid w:val="0F761346"/>
    <w:rsid w:val="0F78AD14"/>
    <w:rsid w:val="0F7E8C9B"/>
    <w:rsid w:val="100D8EDD"/>
    <w:rsid w:val="1054C827"/>
    <w:rsid w:val="10A936DE"/>
    <w:rsid w:val="10E40FAB"/>
    <w:rsid w:val="10E43829"/>
    <w:rsid w:val="110BE7AF"/>
    <w:rsid w:val="11825C02"/>
    <w:rsid w:val="12679190"/>
    <w:rsid w:val="127D1B62"/>
    <w:rsid w:val="129C9B65"/>
    <w:rsid w:val="12C9A6C8"/>
    <w:rsid w:val="12EA5DC2"/>
    <w:rsid w:val="12F27CB3"/>
    <w:rsid w:val="13008DEC"/>
    <w:rsid w:val="1303DAB1"/>
    <w:rsid w:val="131C55BA"/>
    <w:rsid w:val="137DDEE7"/>
    <w:rsid w:val="139860C3"/>
    <w:rsid w:val="13BA0507"/>
    <w:rsid w:val="13D3EF32"/>
    <w:rsid w:val="14344D67"/>
    <w:rsid w:val="14A311A0"/>
    <w:rsid w:val="14A98015"/>
    <w:rsid w:val="14BCDB9A"/>
    <w:rsid w:val="14E584B6"/>
    <w:rsid w:val="14F3D3DF"/>
    <w:rsid w:val="15246506"/>
    <w:rsid w:val="1555D2A8"/>
    <w:rsid w:val="162F32FA"/>
    <w:rsid w:val="163A09CE"/>
    <w:rsid w:val="164379DB"/>
    <w:rsid w:val="1676FCF6"/>
    <w:rsid w:val="167C940E"/>
    <w:rsid w:val="16A65555"/>
    <w:rsid w:val="16E181CD"/>
    <w:rsid w:val="16E6CD34"/>
    <w:rsid w:val="1719721B"/>
    <w:rsid w:val="171BD54F"/>
    <w:rsid w:val="173DD46C"/>
    <w:rsid w:val="176339B4"/>
    <w:rsid w:val="17659DCD"/>
    <w:rsid w:val="1765E34E"/>
    <w:rsid w:val="17A6C423"/>
    <w:rsid w:val="17B55E6F"/>
    <w:rsid w:val="17B74B47"/>
    <w:rsid w:val="17D2EF2F"/>
    <w:rsid w:val="17D49172"/>
    <w:rsid w:val="17F8F6DC"/>
    <w:rsid w:val="18B2918B"/>
    <w:rsid w:val="18CF1FA1"/>
    <w:rsid w:val="18D7C788"/>
    <w:rsid w:val="18DB08D7"/>
    <w:rsid w:val="18EB2607"/>
    <w:rsid w:val="198824B8"/>
    <w:rsid w:val="19A0D884"/>
    <w:rsid w:val="19A8B059"/>
    <w:rsid w:val="19C78ED5"/>
    <w:rsid w:val="1A136A14"/>
    <w:rsid w:val="1A5C13F3"/>
    <w:rsid w:val="1AA45B00"/>
    <w:rsid w:val="1AB84D67"/>
    <w:rsid w:val="1B0604CA"/>
    <w:rsid w:val="1B3212E0"/>
    <w:rsid w:val="1B4DE037"/>
    <w:rsid w:val="1B705BE1"/>
    <w:rsid w:val="1B731A91"/>
    <w:rsid w:val="1B8A4004"/>
    <w:rsid w:val="1BB72DBF"/>
    <w:rsid w:val="1BE95ED6"/>
    <w:rsid w:val="1C3A86EB"/>
    <w:rsid w:val="1C497734"/>
    <w:rsid w:val="1C91F33C"/>
    <w:rsid w:val="1CDC2DCC"/>
    <w:rsid w:val="1CE8D033"/>
    <w:rsid w:val="1D4F5F19"/>
    <w:rsid w:val="1D5D20CF"/>
    <w:rsid w:val="1D7B766E"/>
    <w:rsid w:val="1D9B188D"/>
    <w:rsid w:val="1E137C88"/>
    <w:rsid w:val="1E278B76"/>
    <w:rsid w:val="1E2A4D2B"/>
    <w:rsid w:val="1E6C4425"/>
    <w:rsid w:val="1EA67957"/>
    <w:rsid w:val="1EBB2707"/>
    <w:rsid w:val="1EF24F3E"/>
    <w:rsid w:val="1F10165D"/>
    <w:rsid w:val="1F435F9C"/>
    <w:rsid w:val="1F9C2A4B"/>
    <w:rsid w:val="1FC1B75E"/>
    <w:rsid w:val="1FC1C54A"/>
    <w:rsid w:val="1FC5C84C"/>
    <w:rsid w:val="1FE149DC"/>
    <w:rsid w:val="204E0362"/>
    <w:rsid w:val="207CC792"/>
    <w:rsid w:val="2093268C"/>
    <w:rsid w:val="20B92D50"/>
    <w:rsid w:val="20D5F885"/>
    <w:rsid w:val="20FE30A4"/>
    <w:rsid w:val="215AE92A"/>
    <w:rsid w:val="21A6616A"/>
    <w:rsid w:val="21FFF840"/>
    <w:rsid w:val="22412335"/>
    <w:rsid w:val="2275A603"/>
    <w:rsid w:val="228EDB9B"/>
    <w:rsid w:val="22E17CB7"/>
    <w:rsid w:val="23197AC4"/>
    <w:rsid w:val="232EAB89"/>
    <w:rsid w:val="234DD445"/>
    <w:rsid w:val="235FEFD3"/>
    <w:rsid w:val="23A6BCA4"/>
    <w:rsid w:val="23FA6247"/>
    <w:rsid w:val="2409737D"/>
    <w:rsid w:val="24271920"/>
    <w:rsid w:val="24278556"/>
    <w:rsid w:val="24424C12"/>
    <w:rsid w:val="24699867"/>
    <w:rsid w:val="24A1DE58"/>
    <w:rsid w:val="24A65405"/>
    <w:rsid w:val="24B97C8F"/>
    <w:rsid w:val="24EBFE16"/>
    <w:rsid w:val="25609861"/>
    <w:rsid w:val="2594C44D"/>
    <w:rsid w:val="25C9C136"/>
    <w:rsid w:val="25F6697F"/>
    <w:rsid w:val="264DFA6E"/>
    <w:rsid w:val="264F0B95"/>
    <w:rsid w:val="269615A4"/>
    <w:rsid w:val="26C91CCC"/>
    <w:rsid w:val="26CC14A6"/>
    <w:rsid w:val="26F80B9B"/>
    <w:rsid w:val="270715CF"/>
    <w:rsid w:val="270B4181"/>
    <w:rsid w:val="2718527C"/>
    <w:rsid w:val="272798C2"/>
    <w:rsid w:val="276B6A59"/>
    <w:rsid w:val="27973508"/>
    <w:rsid w:val="27987754"/>
    <w:rsid w:val="27BBD7CA"/>
    <w:rsid w:val="27C3FEC3"/>
    <w:rsid w:val="28017F35"/>
    <w:rsid w:val="2819BD86"/>
    <w:rsid w:val="284A07EF"/>
    <w:rsid w:val="2875C7F3"/>
    <w:rsid w:val="287B83DA"/>
    <w:rsid w:val="28A11C6A"/>
    <w:rsid w:val="28C38BE8"/>
    <w:rsid w:val="28D10DFC"/>
    <w:rsid w:val="28F1BA9E"/>
    <w:rsid w:val="28F2F341"/>
    <w:rsid w:val="29419374"/>
    <w:rsid w:val="29798D91"/>
    <w:rsid w:val="298B53A3"/>
    <w:rsid w:val="29AE129E"/>
    <w:rsid w:val="29F0F495"/>
    <w:rsid w:val="29F90688"/>
    <w:rsid w:val="2A6C0A44"/>
    <w:rsid w:val="2A82ECC6"/>
    <w:rsid w:val="2A9DF14E"/>
    <w:rsid w:val="2A9E9070"/>
    <w:rsid w:val="2AAE6C68"/>
    <w:rsid w:val="2AD1B6B8"/>
    <w:rsid w:val="2AD820E2"/>
    <w:rsid w:val="2AE70494"/>
    <w:rsid w:val="2AEBCE06"/>
    <w:rsid w:val="2B02ECCF"/>
    <w:rsid w:val="2B13FCD6"/>
    <w:rsid w:val="2B4AA338"/>
    <w:rsid w:val="2B854BFE"/>
    <w:rsid w:val="2B8D9EB1"/>
    <w:rsid w:val="2BDB7DB5"/>
    <w:rsid w:val="2C007C08"/>
    <w:rsid w:val="2C3E7F8B"/>
    <w:rsid w:val="2CC5D234"/>
    <w:rsid w:val="2CD4ACF6"/>
    <w:rsid w:val="2CE924BE"/>
    <w:rsid w:val="2D3F9DFB"/>
    <w:rsid w:val="2D543FC4"/>
    <w:rsid w:val="2D5AA10B"/>
    <w:rsid w:val="2D737166"/>
    <w:rsid w:val="2D789141"/>
    <w:rsid w:val="2D872A62"/>
    <w:rsid w:val="2DA0BE22"/>
    <w:rsid w:val="2DC3896C"/>
    <w:rsid w:val="2DEBFF49"/>
    <w:rsid w:val="2E0A0E3D"/>
    <w:rsid w:val="2E23D45D"/>
    <w:rsid w:val="2E4D660F"/>
    <w:rsid w:val="2E713C85"/>
    <w:rsid w:val="2E9BFB9A"/>
    <w:rsid w:val="2EC2D6B4"/>
    <w:rsid w:val="2EEEF553"/>
    <w:rsid w:val="2F2A4900"/>
    <w:rsid w:val="2F2CDEE8"/>
    <w:rsid w:val="2F3A65E9"/>
    <w:rsid w:val="2F64BB4A"/>
    <w:rsid w:val="2F9C4AF8"/>
    <w:rsid w:val="2FB0D0C1"/>
    <w:rsid w:val="30068EE4"/>
    <w:rsid w:val="302024C3"/>
    <w:rsid w:val="3065AAF0"/>
    <w:rsid w:val="306A35D2"/>
    <w:rsid w:val="306FE30C"/>
    <w:rsid w:val="30A41946"/>
    <w:rsid w:val="30B17341"/>
    <w:rsid w:val="30D2A541"/>
    <w:rsid w:val="313F5945"/>
    <w:rsid w:val="31562FDF"/>
    <w:rsid w:val="31701DC8"/>
    <w:rsid w:val="320474D8"/>
    <w:rsid w:val="3215953D"/>
    <w:rsid w:val="32302596"/>
    <w:rsid w:val="3258D2FB"/>
    <w:rsid w:val="326DD7E1"/>
    <w:rsid w:val="32C8AF92"/>
    <w:rsid w:val="331A558A"/>
    <w:rsid w:val="3324DC5C"/>
    <w:rsid w:val="3331B74A"/>
    <w:rsid w:val="33362F9C"/>
    <w:rsid w:val="336F6E4C"/>
    <w:rsid w:val="3376566A"/>
    <w:rsid w:val="337F23FF"/>
    <w:rsid w:val="33A822C3"/>
    <w:rsid w:val="33C0BD82"/>
    <w:rsid w:val="33E72907"/>
    <w:rsid w:val="343CC2AA"/>
    <w:rsid w:val="3452F38C"/>
    <w:rsid w:val="34867180"/>
    <w:rsid w:val="34BB1E04"/>
    <w:rsid w:val="34C90238"/>
    <w:rsid w:val="3511F212"/>
    <w:rsid w:val="358176E3"/>
    <w:rsid w:val="359D6402"/>
    <w:rsid w:val="35B7540C"/>
    <w:rsid w:val="35D5B010"/>
    <w:rsid w:val="35EC5E3A"/>
    <w:rsid w:val="35FA9DDB"/>
    <w:rsid w:val="360363A4"/>
    <w:rsid w:val="36061767"/>
    <w:rsid w:val="3639BA2B"/>
    <w:rsid w:val="365F83FF"/>
    <w:rsid w:val="36653304"/>
    <w:rsid w:val="36747E1D"/>
    <w:rsid w:val="3689DBD1"/>
    <w:rsid w:val="369D0A49"/>
    <w:rsid w:val="36AEA181"/>
    <w:rsid w:val="36D0354E"/>
    <w:rsid w:val="36D95FE7"/>
    <w:rsid w:val="36E8C29D"/>
    <w:rsid w:val="36F2FAFC"/>
    <w:rsid w:val="3703A7E7"/>
    <w:rsid w:val="370C2406"/>
    <w:rsid w:val="370E8CC0"/>
    <w:rsid w:val="37766A7B"/>
    <w:rsid w:val="37C184D7"/>
    <w:rsid w:val="37F4A2C2"/>
    <w:rsid w:val="381CBE44"/>
    <w:rsid w:val="3855A7D0"/>
    <w:rsid w:val="386A10AC"/>
    <w:rsid w:val="38754110"/>
    <w:rsid w:val="38A4CA67"/>
    <w:rsid w:val="38C1CEF2"/>
    <w:rsid w:val="38D9C943"/>
    <w:rsid w:val="38E76054"/>
    <w:rsid w:val="39866DDF"/>
    <w:rsid w:val="39ACD28C"/>
    <w:rsid w:val="39BB24A4"/>
    <w:rsid w:val="39E0CFE0"/>
    <w:rsid w:val="3A5D74CA"/>
    <w:rsid w:val="3A729F74"/>
    <w:rsid w:val="3AC1116D"/>
    <w:rsid w:val="3AD53E8E"/>
    <w:rsid w:val="3AF60678"/>
    <w:rsid w:val="3AFD342B"/>
    <w:rsid w:val="3B08A728"/>
    <w:rsid w:val="3B22367F"/>
    <w:rsid w:val="3B7D7F4A"/>
    <w:rsid w:val="3B8D47AD"/>
    <w:rsid w:val="3BB13180"/>
    <w:rsid w:val="3BE0EA87"/>
    <w:rsid w:val="3C5465E4"/>
    <w:rsid w:val="3C575E31"/>
    <w:rsid w:val="3C73519C"/>
    <w:rsid w:val="3CAB18FB"/>
    <w:rsid w:val="3CBA425B"/>
    <w:rsid w:val="3CC7BF5C"/>
    <w:rsid w:val="3CE12B31"/>
    <w:rsid w:val="3CF5624C"/>
    <w:rsid w:val="3D14D416"/>
    <w:rsid w:val="3D3D96EF"/>
    <w:rsid w:val="3D749C81"/>
    <w:rsid w:val="3D783317"/>
    <w:rsid w:val="3DADC3DE"/>
    <w:rsid w:val="3DB24F15"/>
    <w:rsid w:val="3DB91463"/>
    <w:rsid w:val="3DFDBF9A"/>
    <w:rsid w:val="3DFEB54E"/>
    <w:rsid w:val="3E102993"/>
    <w:rsid w:val="3E2A6CDB"/>
    <w:rsid w:val="3E6235E1"/>
    <w:rsid w:val="3E8DF05B"/>
    <w:rsid w:val="3EB98523"/>
    <w:rsid w:val="3EC87AD5"/>
    <w:rsid w:val="3EC929F3"/>
    <w:rsid w:val="3F2515A9"/>
    <w:rsid w:val="3F63A432"/>
    <w:rsid w:val="3F6DB4A4"/>
    <w:rsid w:val="3F9D0270"/>
    <w:rsid w:val="3FAE484B"/>
    <w:rsid w:val="3FE7282F"/>
    <w:rsid w:val="3FE98C92"/>
    <w:rsid w:val="3FFF9C8E"/>
    <w:rsid w:val="40578D5F"/>
    <w:rsid w:val="4058559A"/>
    <w:rsid w:val="40838CB7"/>
    <w:rsid w:val="4092752A"/>
    <w:rsid w:val="40A06C8E"/>
    <w:rsid w:val="40A55D77"/>
    <w:rsid w:val="40A847BE"/>
    <w:rsid w:val="40BF0732"/>
    <w:rsid w:val="40F415C5"/>
    <w:rsid w:val="414FB93B"/>
    <w:rsid w:val="41542AAA"/>
    <w:rsid w:val="417AA913"/>
    <w:rsid w:val="418500E3"/>
    <w:rsid w:val="41A94D83"/>
    <w:rsid w:val="41B662DF"/>
    <w:rsid w:val="42462FA6"/>
    <w:rsid w:val="425277D6"/>
    <w:rsid w:val="425D8AB6"/>
    <w:rsid w:val="4272D97C"/>
    <w:rsid w:val="427EE963"/>
    <w:rsid w:val="429EA44F"/>
    <w:rsid w:val="42E58ED7"/>
    <w:rsid w:val="4309B081"/>
    <w:rsid w:val="43162949"/>
    <w:rsid w:val="4333CD3E"/>
    <w:rsid w:val="436FB51A"/>
    <w:rsid w:val="439BFEA2"/>
    <w:rsid w:val="43C27FFA"/>
    <w:rsid w:val="43E51F72"/>
    <w:rsid w:val="443217E1"/>
    <w:rsid w:val="44AD8C92"/>
    <w:rsid w:val="44C1A87A"/>
    <w:rsid w:val="44EDB605"/>
    <w:rsid w:val="44FA619C"/>
    <w:rsid w:val="45027BC8"/>
    <w:rsid w:val="45080946"/>
    <w:rsid w:val="4537855D"/>
    <w:rsid w:val="455835AD"/>
    <w:rsid w:val="455AF623"/>
    <w:rsid w:val="45634BE2"/>
    <w:rsid w:val="458CEFC4"/>
    <w:rsid w:val="45BCEF4C"/>
    <w:rsid w:val="45E11ABF"/>
    <w:rsid w:val="45ED2736"/>
    <w:rsid w:val="46077C64"/>
    <w:rsid w:val="4646B8BB"/>
    <w:rsid w:val="466401C2"/>
    <w:rsid w:val="4678226D"/>
    <w:rsid w:val="47252A95"/>
    <w:rsid w:val="4735416B"/>
    <w:rsid w:val="47370B20"/>
    <w:rsid w:val="4747A605"/>
    <w:rsid w:val="474BCFA8"/>
    <w:rsid w:val="474FEE55"/>
    <w:rsid w:val="4757FEAF"/>
    <w:rsid w:val="47A6B0ED"/>
    <w:rsid w:val="47BB1E19"/>
    <w:rsid w:val="47CDE8B2"/>
    <w:rsid w:val="47FC8EF2"/>
    <w:rsid w:val="482CBFA0"/>
    <w:rsid w:val="4864DAC8"/>
    <w:rsid w:val="48743382"/>
    <w:rsid w:val="488B4678"/>
    <w:rsid w:val="489C4DB3"/>
    <w:rsid w:val="48B79243"/>
    <w:rsid w:val="48C09E74"/>
    <w:rsid w:val="48CC8EEF"/>
    <w:rsid w:val="48E3AF99"/>
    <w:rsid w:val="48ED3EE2"/>
    <w:rsid w:val="48EE4F47"/>
    <w:rsid w:val="4959ECC6"/>
    <w:rsid w:val="496DC907"/>
    <w:rsid w:val="497FBC1F"/>
    <w:rsid w:val="498CB644"/>
    <w:rsid w:val="49AFE0F8"/>
    <w:rsid w:val="49C0B5C0"/>
    <w:rsid w:val="49DD804A"/>
    <w:rsid w:val="49E5B455"/>
    <w:rsid w:val="49EFA435"/>
    <w:rsid w:val="4A17EF65"/>
    <w:rsid w:val="4A2C12F9"/>
    <w:rsid w:val="4A456D58"/>
    <w:rsid w:val="4A47A6BA"/>
    <w:rsid w:val="4A82AD45"/>
    <w:rsid w:val="4AB3AEEE"/>
    <w:rsid w:val="4AD15158"/>
    <w:rsid w:val="4AE63E41"/>
    <w:rsid w:val="4B11FE8D"/>
    <w:rsid w:val="4B337BDD"/>
    <w:rsid w:val="4B34A041"/>
    <w:rsid w:val="4B5A2862"/>
    <w:rsid w:val="4B68F158"/>
    <w:rsid w:val="4B6A6B48"/>
    <w:rsid w:val="4B7256DD"/>
    <w:rsid w:val="4BD8548D"/>
    <w:rsid w:val="4C30EC2E"/>
    <w:rsid w:val="4CDC7F11"/>
    <w:rsid w:val="4D10C64F"/>
    <w:rsid w:val="4D220B58"/>
    <w:rsid w:val="4D35C551"/>
    <w:rsid w:val="4D78DB22"/>
    <w:rsid w:val="4D862915"/>
    <w:rsid w:val="4D8F3512"/>
    <w:rsid w:val="4D9DF382"/>
    <w:rsid w:val="4DD408D9"/>
    <w:rsid w:val="4E339AD3"/>
    <w:rsid w:val="4E46B8CE"/>
    <w:rsid w:val="4E5BEC2B"/>
    <w:rsid w:val="4EBE799A"/>
    <w:rsid w:val="4F18EB01"/>
    <w:rsid w:val="4F7CC0D2"/>
    <w:rsid w:val="4FA1A018"/>
    <w:rsid w:val="5004404A"/>
    <w:rsid w:val="500C2A08"/>
    <w:rsid w:val="5049BD76"/>
    <w:rsid w:val="505579D8"/>
    <w:rsid w:val="50719ED2"/>
    <w:rsid w:val="5104BDD1"/>
    <w:rsid w:val="514F46ED"/>
    <w:rsid w:val="5157CBAB"/>
    <w:rsid w:val="5159592E"/>
    <w:rsid w:val="515D96F2"/>
    <w:rsid w:val="5174F7DA"/>
    <w:rsid w:val="51B85A93"/>
    <w:rsid w:val="51CA4547"/>
    <w:rsid w:val="51D929CB"/>
    <w:rsid w:val="522C1B27"/>
    <w:rsid w:val="523DC829"/>
    <w:rsid w:val="5267DE4C"/>
    <w:rsid w:val="5268EE0A"/>
    <w:rsid w:val="5280134A"/>
    <w:rsid w:val="52ADD885"/>
    <w:rsid w:val="52B92057"/>
    <w:rsid w:val="52BF27AC"/>
    <w:rsid w:val="52DF9F7C"/>
    <w:rsid w:val="52F87A4A"/>
    <w:rsid w:val="53266A79"/>
    <w:rsid w:val="53B57A60"/>
    <w:rsid w:val="53B67A90"/>
    <w:rsid w:val="53BB6A55"/>
    <w:rsid w:val="53C98C8C"/>
    <w:rsid w:val="53DB99AA"/>
    <w:rsid w:val="54453C2F"/>
    <w:rsid w:val="545650B0"/>
    <w:rsid w:val="5456FE4A"/>
    <w:rsid w:val="5469018B"/>
    <w:rsid w:val="54ACC3EE"/>
    <w:rsid w:val="54DDFBC9"/>
    <w:rsid w:val="552F103E"/>
    <w:rsid w:val="555D7FDA"/>
    <w:rsid w:val="55A23860"/>
    <w:rsid w:val="55B98ED1"/>
    <w:rsid w:val="55C53E98"/>
    <w:rsid w:val="560B5D8C"/>
    <w:rsid w:val="56297379"/>
    <w:rsid w:val="5655D2C8"/>
    <w:rsid w:val="565B27A2"/>
    <w:rsid w:val="56AD7AB6"/>
    <w:rsid w:val="56AF9F88"/>
    <w:rsid w:val="56E91727"/>
    <w:rsid w:val="57653ECD"/>
    <w:rsid w:val="576A19FF"/>
    <w:rsid w:val="57B7131C"/>
    <w:rsid w:val="57F18E8D"/>
    <w:rsid w:val="58A9891A"/>
    <w:rsid w:val="58CA8148"/>
    <w:rsid w:val="58D908D3"/>
    <w:rsid w:val="58DAAA94"/>
    <w:rsid w:val="58F154DF"/>
    <w:rsid w:val="58FFE54E"/>
    <w:rsid w:val="59628AC1"/>
    <w:rsid w:val="599C1260"/>
    <w:rsid w:val="59C8BCF3"/>
    <w:rsid w:val="59CED0D6"/>
    <w:rsid w:val="5A0A713D"/>
    <w:rsid w:val="5A68E747"/>
    <w:rsid w:val="5A77FA0A"/>
    <w:rsid w:val="5A9CE8A5"/>
    <w:rsid w:val="5B56D58B"/>
    <w:rsid w:val="5B7A6254"/>
    <w:rsid w:val="5B899A49"/>
    <w:rsid w:val="5BEC1B1F"/>
    <w:rsid w:val="5C16F4AE"/>
    <w:rsid w:val="5C20EBE3"/>
    <w:rsid w:val="5C24EB58"/>
    <w:rsid w:val="5C3DEEAF"/>
    <w:rsid w:val="5C82DBEC"/>
    <w:rsid w:val="5C8F2121"/>
    <w:rsid w:val="5CD39F40"/>
    <w:rsid w:val="5D1CB403"/>
    <w:rsid w:val="5D734F57"/>
    <w:rsid w:val="5D7FD06D"/>
    <w:rsid w:val="5D8C78B9"/>
    <w:rsid w:val="5D9ACCBF"/>
    <w:rsid w:val="5DA02133"/>
    <w:rsid w:val="5DDD3EA4"/>
    <w:rsid w:val="5E2A5189"/>
    <w:rsid w:val="5E4039E2"/>
    <w:rsid w:val="5E5334A6"/>
    <w:rsid w:val="5E5FE188"/>
    <w:rsid w:val="5E6F145A"/>
    <w:rsid w:val="5EC7F0AE"/>
    <w:rsid w:val="5ED0E461"/>
    <w:rsid w:val="5EEE34D3"/>
    <w:rsid w:val="5F0F01B5"/>
    <w:rsid w:val="5F3FA407"/>
    <w:rsid w:val="5F47653F"/>
    <w:rsid w:val="5F708E82"/>
    <w:rsid w:val="5F9F7787"/>
    <w:rsid w:val="5FA42640"/>
    <w:rsid w:val="5FB98B1D"/>
    <w:rsid w:val="5FEA30EE"/>
    <w:rsid w:val="602014D6"/>
    <w:rsid w:val="60393163"/>
    <w:rsid w:val="6077A4CD"/>
    <w:rsid w:val="60F8116E"/>
    <w:rsid w:val="6104ABB7"/>
    <w:rsid w:val="6104FF27"/>
    <w:rsid w:val="616E2229"/>
    <w:rsid w:val="61D0B794"/>
    <w:rsid w:val="61D33DC5"/>
    <w:rsid w:val="61FA0273"/>
    <w:rsid w:val="625B3189"/>
    <w:rsid w:val="625C1BE0"/>
    <w:rsid w:val="626A7322"/>
    <w:rsid w:val="62A4082E"/>
    <w:rsid w:val="62E4B4FD"/>
    <w:rsid w:val="62F760E7"/>
    <w:rsid w:val="62FCE63A"/>
    <w:rsid w:val="631D9FC7"/>
    <w:rsid w:val="6322F875"/>
    <w:rsid w:val="633EF767"/>
    <w:rsid w:val="635E8111"/>
    <w:rsid w:val="6396E27F"/>
    <w:rsid w:val="63A1BAA6"/>
    <w:rsid w:val="6425CCA9"/>
    <w:rsid w:val="64274A31"/>
    <w:rsid w:val="6431EBB5"/>
    <w:rsid w:val="646B1800"/>
    <w:rsid w:val="646B524D"/>
    <w:rsid w:val="6492BFC0"/>
    <w:rsid w:val="6499F856"/>
    <w:rsid w:val="64A889D7"/>
    <w:rsid w:val="64E00DEA"/>
    <w:rsid w:val="654FE827"/>
    <w:rsid w:val="659FCBC2"/>
    <w:rsid w:val="65ABE994"/>
    <w:rsid w:val="65BDEF56"/>
    <w:rsid w:val="65BE12BA"/>
    <w:rsid w:val="65D06AF7"/>
    <w:rsid w:val="65E412A5"/>
    <w:rsid w:val="65E483C7"/>
    <w:rsid w:val="65EBBB6D"/>
    <w:rsid w:val="6609C6ED"/>
    <w:rsid w:val="661ED235"/>
    <w:rsid w:val="66B51E5B"/>
    <w:rsid w:val="66CA71B9"/>
    <w:rsid w:val="66D5B754"/>
    <w:rsid w:val="66FDE79B"/>
    <w:rsid w:val="671EAE8E"/>
    <w:rsid w:val="67312067"/>
    <w:rsid w:val="67EEDAB6"/>
    <w:rsid w:val="68219D67"/>
    <w:rsid w:val="687C80BA"/>
    <w:rsid w:val="68A47AE5"/>
    <w:rsid w:val="68AC3D3D"/>
    <w:rsid w:val="68B08443"/>
    <w:rsid w:val="68E11D88"/>
    <w:rsid w:val="68F1C668"/>
    <w:rsid w:val="693F6F10"/>
    <w:rsid w:val="69813F0A"/>
    <w:rsid w:val="698CA53A"/>
    <w:rsid w:val="698E02A6"/>
    <w:rsid w:val="698F558B"/>
    <w:rsid w:val="69CD7915"/>
    <w:rsid w:val="6A0D5E87"/>
    <w:rsid w:val="6A6BCD6F"/>
    <w:rsid w:val="6A7ECA2D"/>
    <w:rsid w:val="6A84FB45"/>
    <w:rsid w:val="6AA257A0"/>
    <w:rsid w:val="6ABF26D4"/>
    <w:rsid w:val="6ACA5B97"/>
    <w:rsid w:val="6AFB82E5"/>
    <w:rsid w:val="6B5AFA2D"/>
    <w:rsid w:val="6B6D9040"/>
    <w:rsid w:val="6B72FB5A"/>
    <w:rsid w:val="6BA40F99"/>
    <w:rsid w:val="6BA811E8"/>
    <w:rsid w:val="6BB2F328"/>
    <w:rsid w:val="6BB5A42F"/>
    <w:rsid w:val="6BBBB116"/>
    <w:rsid w:val="6BC1090D"/>
    <w:rsid w:val="6C0935F0"/>
    <w:rsid w:val="6C0AEBBB"/>
    <w:rsid w:val="6C1636B2"/>
    <w:rsid w:val="6C1D4109"/>
    <w:rsid w:val="6C2DD8CC"/>
    <w:rsid w:val="6C3EA46A"/>
    <w:rsid w:val="6C4DC95D"/>
    <w:rsid w:val="6C93CFD3"/>
    <w:rsid w:val="6CAB4EC0"/>
    <w:rsid w:val="6CE6714F"/>
    <w:rsid w:val="6CECDA15"/>
    <w:rsid w:val="6D07119B"/>
    <w:rsid w:val="6D4D6907"/>
    <w:rsid w:val="6D51D130"/>
    <w:rsid w:val="6D59E060"/>
    <w:rsid w:val="6D7AA007"/>
    <w:rsid w:val="6D8EEA42"/>
    <w:rsid w:val="6DA0E433"/>
    <w:rsid w:val="6DB52895"/>
    <w:rsid w:val="6DE432BE"/>
    <w:rsid w:val="6E943003"/>
    <w:rsid w:val="6EC039D0"/>
    <w:rsid w:val="6EC6659A"/>
    <w:rsid w:val="6EDB8F58"/>
    <w:rsid w:val="6EDFC254"/>
    <w:rsid w:val="6EEBBD36"/>
    <w:rsid w:val="6EF3B0A2"/>
    <w:rsid w:val="6F21194A"/>
    <w:rsid w:val="6F24578B"/>
    <w:rsid w:val="6F2F1C18"/>
    <w:rsid w:val="6F3A8866"/>
    <w:rsid w:val="6F41E84A"/>
    <w:rsid w:val="6F680E4E"/>
    <w:rsid w:val="6F6DD995"/>
    <w:rsid w:val="6F6F7FF4"/>
    <w:rsid w:val="6FC391E0"/>
    <w:rsid w:val="6FE39E27"/>
    <w:rsid w:val="70575C91"/>
    <w:rsid w:val="70B9F77E"/>
    <w:rsid w:val="70DF377D"/>
    <w:rsid w:val="70EAF197"/>
    <w:rsid w:val="7132BC30"/>
    <w:rsid w:val="714683BD"/>
    <w:rsid w:val="716942C0"/>
    <w:rsid w:val="7180F2C2"/>
    <w:rsid w:val="718974FA"/>
    <w:rsid w:val="719B4264"/>
    <w:rsid w:val="719BC1CE"/>
    <w:rsid w:val="7279ACF8"/>
    <w:rsid w:val="72CF543C"/>
    <w:rsid w:val="72EAF150"/>
    <w:rsid w:val="72EBBB90"/>
    <w:rsid w:val="7321C8DE"/>
    <w:rsid w:val="7350943A"/>
    <w:rsid w:val="737AC7DD"/>
    <w:rsid w:val="73A58D84"/>
    <w:rsid w:val="73AD0FC6"/>
    <w:rsid w:val="73C27F46"/>
    <w:rsid w:val="7403AF85"/>
    <w:rsid w:val="742D20C4"/>
    <w:rsid w:val="7431DE4D"/>
    <w:rsid w:val="74513BDD"/>
    <w:rsid w:val="74A695C1"/>
    <w:rsid w:val="74BF1E89"/>
    <w:rsid w:val="74C308FA"/>
    <w:rsid w:val="74FA423C"/>
    <w:rsid w:val="75392789"/>
    <w:rsid w:val="754DEEEF"/>
    <w:rsid w:val="755DA206"/>
    <w:rsid w:val="75685ADE"/>
    <w:rsid w:val="75808E6B"/>
    <w:rsid w:val="75E95A2A"/>
    <w:rsid w:val="75FD29E9"/>
    <w:rsid w:val="75FF837C"/>
    <w:rsid w:val="7644A30B"/>
    <w:rsid w:val="765ECA63"/>
    <w:rsid w:val="7760E760"/>
    <w:rsid w:val="77BD7DC7"/>
    <w:rsid w:val="7835235D"/>
    <w:rsid w:val="78431507"/>
    <w:rsid w:val="784BD72D"/>
    <w:rsid w:val="7881B63B"/>
    <w:rsid w:val="788C1C16"/>
    <w:rsid w:val="792DBCDF"/>
    <w:rsid w:val="79309906"/>
    <w:rsid w:val="795287ED"/>
    <w:rsid w:val="7976FD4E"/>
    <w:rsid w:val="797C8135"/>
    <w:rsid w:val="798B09DE"/>
    <w:rsid w:val="7990F58C"/>
    <w:rsid w:val="7997BDF6"/>
    <w:rsid w:val="79E72737"/>
    <w:rsid w:val="79EA03F7"/>
    <w:rsid w:val="79F4896F"/>
    <w:rsid w:val="7A045E55"/>
    <w:rsid w:val="7A1F8E0F"/>
    <w:rsid w:val="7A21BB1E"/>
    <w:rsid w:val="7A58309C"/>
    <w:rsid w:val="7A97CE4E"/>
    <w:rsid w:val="7AC68E1A"/>
    <w:rsid w:val="7AF25DD3"/>
    <w:rsid w:val="7AF324BB"/>
    <w:rsid w:val="7B344291"/>
    <w:rsid w:val="7B5667C1"/>
    <w:rsid w:val="7B6154B6"/>
    <w:rsid w:val="7B7AACFE"/>
    <w:rsid w:val="7B9ED791"/>
    <w:rsid w:val="7BFD28FE"/>
    <w:rsid w:val="7C221DEC"/>
    <w:rsid w:val="7C301A46"/>
    <w:rsid w:val="7C5AD36A"/>
    <w:rsid w:val="7C72B906"/>
    <w:rsid w:val="7C7F8099"/>
    <w:rsid w:val="7CB31DEB"/>
    <w:rsid w:val="7CDB30C9"/>
    <w:rsid w:val="7D002610"/>
    <w:rsid w:val="7D178CF3"/>
    <w:rsid w:val="7D1A61FD"/>
    <w:rsid w:val="7D85B1C0"/>
    <w:rsid w:val="7DAAC4C8"/>
    <w:rsid w:val="7DE46C62"/>
    <w:rsid w:val="7E29E453"/>
    <w:rsid w:val="7E7E3609"/>
    <w:rsid w:val="7E960B5A"/>
    <w:rsid w:val="7EC872BA"/>
    <w:rsid w:val="7F593CC7"/>
    <w:rsid w:val="7F7D2806"/>
    <w:rsid w:val="7F9DD100"/>
    <w:rsid w:val="7FB70F59"/>
    <w:rsid w:val="7FB9611A"/>
    <w:rsid w:val="7FBB2EBE"/>
    <w:rsid w:val="7FCAC96E"/>
    <w:rsid w:val="7FF44EEA"/>
    <w:rsid w:val="7FFF9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C9E6113"/>
  <w15:chartTrackingRefBased/>
  <w15:docId w15:val="{5850CBBB-D3FE-4D2E-A1CA-42DF0077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Body Tex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6B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2">
    <w:name w:val="heading 2"/>
    <w:uiPriority w:val="9"/>
    <w:unhideWhenUsed/>
    <w:qFormat/>
    <w:rsid w:val="698E0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link w:val="Nagwek5Znak"/>
    <w:uiPriority w:val="9"/>
    <w:qFormat/>
    <w:rsid w:val="514F46ED"/>
    <w:pPr>
      <w:spacing w:beforeAutospacing="1" w:afterAutospacing="1"/>
      <w:outlineLvl w:val="4"/>
    </w:pPr>
    <w:rPr>
      <w:b/>
      <w:bCs/>
    </w:rPr>
  </w:style>
  <w:style w:type="paragraph" w:styleId="Nagwek8">
    <w:name w:val="heading 8"/>
    <w:basedOn w:val="Normalny"/>
    <w:next w:val="Normalny"/>
    <w:link w:val="Nagwek8Znak"/>
    <w:unhideWhenUsed/>
    <w:qFormat/>
    <w:rsid w:val="000C267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514F4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27C0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link w:val="StopkaZnak"/>
    <w:uiPriority w:val="99"/>
    <w:unhideWhenUsed/>
    <w:rsid w:val="514F46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27C0"/>
    <w:rPr>
      <w:rFonts w:ascii="Calibri" w:eastAsia="Calibri" w:hAnsi="Calibri"/>
      <w:sz w:val="22"/>
      <w:szCs w:val="22"/>
      <w:lang w:val="pl-PL" w:eastAsia="en-US" w:bidi="ar-SA"/>
    </w:rPr>
  </w:style>
  <w:style w:type="character" w:styleId="Hipercze">
    <w:name w:val="Hyperlink"/>
    <w:semiHidden/>
    <w:rsid w:val="00B027C0"/>
    <w:rPr>
      <w:color w:val="0000FF"/>
      <w:u w:val="single"/>
    </w:rPr>
  </w:style>
  <w:style w:type="paragraph" w:customStyle="1" w:styleId="Default">
    <w:name w:val="Default"/>
    <w:rsid w:val="00B027C0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NormalnyWeb">
    <w:name w:val="Normal (Web)"/>
    <w:rsid w:val="514F46ED"/>
    <w:pPr>
      <w:spacing w:beforeAutospacing="1" w:after="119"/>
    </w:pPr>
    <w:rPr>
      <w:sz w:val="24"/>
      <w:szCs w:val="24"/>
      <w:lang w:eastAsia="pl-PL"/>
    </w:rPr>
  </w:style>
  <w:style w:type="paragraph" w:styleId="Tekstprzypisukocowego">
    <w:name w:val="endnote text"/>
    <w:uiPriority w:val="1"/>
    <w:semiHidden/>
    <w:rsid w:val="514F46ED"/>
  </w:style>
  <w:style w:type="character" w:styleId="Odwoanieprzypisukocowego">
    <w:name w:val="endnote reference"/>
    <w:semiHidden/>
    <w:rsid w:val="00C874D3"/>
    <w:rPr>
      <w:vertAlign w:val="superscript"/>
    </w:rPr>
  </w:style>
  <w:style w:type="character" w:styleId="Odwoaniedokomentarza">
    <w:name w:val="annotation reference"/>
    <w:semiHidden/>
    <w:rsid w:val="00FD0154"/>
    <w:rPr>
      <w:sz w:val="16"/>
      <w:szCs w:val="16"/>
    </w:rPr>
  </w:style>
  <w:style w:type="paragraph" w:styleId="Tekstkomentarza">
    <w:name w:val="annotation text"/>
    <w:uiPriority w:val="1"/>
    <w:semiHidden/>
    <w:rsid w:val="514F46ED"/>
  </w:style>
  <w:style w:type="paragraph" w:styleId="Tematkomentarza">
    <w:name w:val="annotation subject"/>
    <w:basedOn w:val="Tekstkomentarza"/>
    <w:next w:val="Tekstkomentarza"/>
    <w:semiHidden/>
    <w:rsid w:val="00FD0154"/>
    <w:rPr>
      <w:b/>
      <w:bCs/>
    </w:rPr>
  </w:style>
  <w:style w:type="paragraph" w:styleId="Tekstdymka">
    <w:name w:val="Balloon Text"/>
    <w:uiPriority w:val="1"/>
    <w:rsid w:val="514F46ED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link w:val="Nagwek5"/>
    <w:uiPriority w:val="9"/>
    <w:rsid w:val="0010766E"/>
    <w:rPr>
      <w:b/>
      <w:bCs/>
    </w:rPr>
  </w:style>
  <w:style w:type="paragraph" w:styleId="Bezodstpw">
    <w:name w:val="No Spacing"/>
    <w:link w:val="BezodstpwZnak"/>
    <w:uiPriority w:val="1"/>
    <w:qFormat/>
    <w:rsid w:val="0079229C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79229C"/>
    <w:rPr>
      <w:rFonts w:ascii="Calibri" w:hAnsi="Calibri" w:cs="Calibri"/>
      <w:sz w:val="22"/>
      <w:szCs w:val="22"/>
      <w:lang w:eastAsia="zh-CN"/>
    </w:rPr>
  </w:style>
  <w:style w:type="character" w:customStyle="1" w:styleId="FontStyle42">
    <w:name w:val="Font Style42"/>
    <w:qFormat/>
    <w:rsid w:val="00CA33F7"/>
    <w:rPr>
      <w:rFonts w:ascii="Palatino Linotype" w:hAnsi="Palatino Linotype"/>
      <w:color w:val="000000"/>
      <w:sz w:val="20"/>
    </w:rPr>
  </w:style>
  <w:style w:type="paragraph" w:styleId="Akapitzlist">
    <w:name w:val="List Paragraph"/>
    <w:link w:val="AkapitzlistZnak"/>
    <w:uiPriority w:val="34"/>
    <w:qFormat/>
    <w:rsid w:val="514F46ED"/>
    <w:pPr>
      <w:ind w:left="720"/>
      <w:contextualSpacing/>
    </w:pPr>
    <w:rPr>
      <w:sz w:val="24"/>
      <w:szCs w:val="24"/>
      <w:lang w:eastAsia="zh-CN"/>
    </w:rPr>
  </w:style>
  <w:style w:type="paragraph" w:styleId="Tytu">
    <w:name w:val="Title"/>
    <w:link w:val="TytuZnak"/>
    <w:uiPriority w:val="10"/>
    <w:qFormat/>
    <w:rsid w:val="514F46ED"/>
    <w:pPr>
      <w:spacing w:beforeAutospacing="1" w:afterAutospacing="1"/>
    </w:pPr>
    <w:rPr>
      <w:sz w:val="24"/>
      <w:szCs w:val="24"/>
      <w:lang w:eastAsia="pl-PL"/>
    </w:rPr>
  </w:style>
  <w:style w:type="character" w:customStyle="1" w:styleId="TytuZnak">
    <w:name w:val="Tytuł Znak"/>
    <w:link w:val="Tytu"/>
    <w:uiPriority w:val="10"/>
    <w:rsid w:val="00E339E3"/>
    <w:rPr>
      <w:sz w:val="24"/>
      <w:szCs w:val="24"/>
    </w:rPr>
  </w:style>
  <w:style w:type="paragraph" w:customStyle="1" w:styleId="StylWyjustowany">
    <w:name w:val="Styl Wyjustowany"/>
    <w:uiPriority w:val="1"/>
    <w:rsid w:val="514F46ED"/>
    <w:pPr>
      <w:ind w:firstLine="567"/>
      <w:jc w:val="both"/>
    </w:pPr>
    <w:rPr>
      <w:sz w:val="24"/>
      <w:szCs w:val="24"/>
      <w:lang w:eastAsia="zh-CN"/>
    </w:rPr>
  </w:style>
  <w:style w:type="paragraph" w:customStyle="1" w:styleId="Mjtext">
    <w:name w:val="Mój text"/>
    <w:link w:val="MjtextChar"/>
    <w:uiPriority w:val="1"/>
    <w:qFormat/>
    <w:rsid w:val="514F46ED"/>
    <w:pPr>
      <w:spacing w:line="276" w:lineRule="auto"/>
      <w:jc w:val="both"/>
    </w:pPr>
    <w:rPr>
      <w:rFonts w:ascii="Arial Narrow" w:eastAsia="Arial Narrow" w:hAnsi="Arial Narrow" w:cs="Arial Narrow"/>
      <w:sz w:val="21"/>
      <w:szCs w:val="21"/>
      <w:lang w:eastAsia="pl-PL"/>
    </w:rPr>
  </w:style>
  <w:style w:type="character" w:customStyle="1" w:styleId="MjtextChar">
    <w:name w:val="Mój text Char"/>
    <w:link w:val="Mjtext"/>
    <w:uiPriority w:val="1"/>
    <w:rsid w:val="514F46ED"/>
    <w:rPr>
      <w:rFonts w:ascii="Arial Narrow" w:eastAsia="Arial Narrow" w:hAnsi="Arial Narrow" w:cs="Arial Narrow"/>
      <w:b w:val="0"/>
      <w:bCs w:val="0"/>
      <w:sz w:val="21"/>
      <w:szCs w:val="21"/>
      <w:lang w:eastAsia="pl-PL"/>
    </w:rPr>
  </w:style>
  <w:style w:type="paragraph" w:customStyle="1" w:styleId="Mjtekst">
    <w:name w:val="Mój tekst"/>
    <w:link w:val="MjtekstZnak"/>
    <w:uiPriority w:val="1"/>
    <w:qFormat/>
    <w:rsid w:val="514F46ED"/>
    <w:pPr>
      <w:tabs>
        <w:tab w:val="left" w:pos="284"/>
        <w:tab w:val="left" w:pos="426"/>
      </w:tabs>
      <w:spacing w:line="312" w:lineRule="auto"/>
      <w:jc w:val="both"/>
    </w:pPr>
    <w:rPr>
      <w:rFonts w:ascii="Arial Narrow" w:hAnsi="Arial Narrow" w:cs="Calibri"/>
      <w:sz w:val="21"/>
      <w:szCs w:val="21"/>
      <w:lang w:eastAsia="zh-CN"/>
    </w:rPr>
  </w:style>
  <w:style w:type="character" w:customStyle="1" w:styleId="MjtekstZnak">
    <w:name w:val="Mój tekst Znak"/>
    <w:link w:val="Mjtekst"/>
    <w:uiPriority w:val="1"/>
    <w:rsid w:val="514F46ED"/>
    <w:rPr>
      <w:rFonts w:ascii="Arial Narrow" w:eastAsia="Times New Roman" w:hAnsi="Arial Narrow" w:cs="Calibri"/>
      <w:sz w:val="21"/>
      <w:szCs w:val="21"/>
      <w:lang w:eastAsia="zh-CN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8Znak">
    <w:name w:val="Nagłówek 8 Znak"/>
    <w:basedOn w:val="Domylnaczcionkaakapitu"/>
    <w:link w:val="Nagwek8"/>
    <w:semiHidden/>
    <w:rsid w:val="000C26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bsatz-Standardschriftart">
    <w:name w:val="Absatz-Standardschriftart"/>
    <w:rsid w:val="000C2675"/>
  </w:style>
  <w:style w:type="character" w:customStyle="1" w:styleId="WW-Absatz-Standardschriftart">
    <w:name w:val="WW-Absatz-Standardschriftart"/>
    <w:rsid w:val="000C2675"/>
  </w:style>
  <w:style w:type="character" w:customStyle="1" w:styleId="WW8Num1z0">
    <w:name w:val="WW8Num1z0"/>
    <w:rsid w:val="000C2675"/>
    <w:rPr>
      <w:rFonts w:ascii="Times New Roman" w:hAnsi="Times New Roman" w:cs="Arial"/>
      <w:b/>
      <w:bCs/>
      <w:sz w:val="22"/>
      <w:szCs w:val="22"/>
    </w:rPr>
  </w:style>
  <w:style w:type="character" w:customStyle="1" w:styleId="WW8Num6z1">
    <w:name w:val="WW8Num6z1"/>
    <w:rsid w:val="000C2675"/>
    <w:rPr>
      <w:rFonts w:ascii="Courier New" w:eastAsia="Courier New" w:hAnsi="Courier New" w:cs="Courier New"/>
    </w:rPr>
  </w:style>
  <w:style w:type="character" w:customStyle="1" w:styleId="WW8Num9z0">
    <w:name w:val="WW8Num9z0"/>
    <w:rsid w:val="000C2675"/>
    <w:rPr>
      <w:rFonts w:ascii="Symbol" w:hAnsi="Symbol"/>
    </w:rPr>
  </w:style>
  <w:style w:type="character" w:customStyle="1" w:styleId="WW8Num9z1">
    <w:name w:val="WW8Num9z1"/>
    <w:rsid w:val="000C2675"/>
    <w:rPr>
      <w:rFonts w:ascii="Courier New" w:hAnsi="Courier New" w:cs="Courier New"/>
    </w:rPr>
  </w:style>
  <w:style w:type="character" w:customStyle="1" w:styleId="WW8Num9z2">
    <w:name w:val="WW8Num9z2"/>
    <w:rsid w:val="000C2675"/>
    <w:rPr>
      <w:rFonts w:ascii="Wingdings" w:hAnsi="Wingdings"/>
    </w:rPr>
  </w:style>
  <w:style w:type="character" w:customStyle="1" w:styleId="WW8Num12z0">
    <w:name w:val="WW8Num12z0"/>
    <w:rsid w:val="000C2675"/>
    <w:rPr>
      <w:b/>
    </w:rPr>
  </w:style>
  <w:style w:type="character" w:customStyle="1" w:styleId="WW8Num13z0">
    <w:name w:val="WW8Num13z0"/>
    <w:rsid w:val="000C2675"/>
    <w:rPr>
      <w:b w:val="0"/>
      <w:bCs w:val="0"/>
    </w:rPr>
  </w:style>
  <w:style w:type="character" w:customStyle="1" w:styleId="WW8Num14z0">
    <w:name w:val="WW8Num14z0"/>
    <w:rsid w:val="000C2675"/>
    <w:rPr>
      <w:rFonts w:ascii="Symbol" w:hAnsi="Symbol"/>
    </w:rPr>
  </w:style>
  <w:style w:type="character" w:customStyle="1" w:styleId="WW8Num14z1">
    <w:name w:val="WW8Num14z1"/>
    <w:rsid w:val="000C2675"/>
    <w:rPr>
      <w:rFonts w:ascii="Courier New" w:hAnsi="Courier New" w:cs="Courier New"/>
    </w:rPr>
  </w:style>
  <w:style w:type="character" w:customStyle="1" w:styleId="WW8Num14z2">
    <w:name w:val="WW8Num14z2"/>
    <w:rsid w:val="000C2675"/>
    <w:rPr>
      <w:rFonts w:ascii="Wingdings" w:hAnsi="Wingdings"/>
    </w:rPr>
  </w:style>
  <w:style w:type="character" w:customStyle="1" w:styleId="WW8Num15z0">
    <w:name w:val="WW8Num15z0"/>
    <w:rsid w:val="000C2675"/>
    <w:rPr>
      <w:b w:val="0"/>
      <w:bCs w:val="0"/>
    </w:rPr>
  </w:style>
  <w:style w:type="character" w:customStyle="1" w:styleId="WW8Num17z0">
    <w:name w:val="WW8Num17z0"/>
    <w:rsid w:val="000C2675"/>
    <w:rPr>
      <w:rFonts w:eastAsia="Lucida Sans Unicode"/>
    </w:rPr>
  </w:style>
  <w:style w:type="character" w:customStyle="1" w:styleId="WW8Num18z0">
    <w:name w:val="WW8Num18z0"/>
    <w:rsid w:val="000C2675"/>
    <w:rPr>
      <w:b w:val="0"/>
      <w:sz w:val="24"/>
      <w:szCs w:val="24"/>
    </w:rPr>
  </w:style>
  <w:style w:type="character" w:customStyle="1" w:styleId="WW8Num19z0">
    <w:name w:val="WW8Num19z0"/>
    <w:rsid w:val="000C2675"/>
    <w:rPr>
      <w:rFonts w:ascii="Arial" w:hAnsi="Arial" w:cs="Arial"/>
      <w:b/>
      <w:bCs/>
    </w:rPr>
  </w:style>
  <w:style w:type="character" w:customStyle="1" w:styleId="Domylnaczcionkaakapitu1">
    <w:name w:val="Domyślna czcionka akapitu1"/>
    <w:rsid w:val="000C2675"/>
  </w:style>
  <w:style w:type="character" w:customStyle="1" w:styleId="NumberingSymbols">
    <w:name w:val="Numbering Symbols"/>
    <w:rsid w:val="000C2675"/>
  </w:style>
  <w:style w:type="character" w:customStyle="1" w:styleId="WW8Num7z0">
    <w:name w:val="WW8Num7z0"/>
    <w:rsid w:val="000C2675"/>
    <w:rPr>
      <w:rFonts w:ascii="Symbol" w:eastAsia="Symbol" w:hAnsi="Symbol" w:cs="Symbol"/>
    </w:rPr>
  </w:style>
  <w:style w:type="character" w:customStyle="1" w:styleId="WW8Num7z1">
    <w:name w:val="WW8Num7z1"/>
    <w:rsid w:val="000C2675"/>
    <w:rPr>
      <w:rFonts w:ascii="Courier New" w:eastAsia="Courier New" w:hAnsi="Courier New" w:cs="Courier New"/>
    </w:rPr>
  </w:style>
  <w:style w:type="character" w:customStyle="1" w:styleId="WW8Num7z2">
    <w:name w:val="WW8Num7z2"/>
    <w:rsid w:val="000C2675"/>
    <w:rPr>
      <w:rFonts w:ascii="Wingdings" w:eastAsia="Wingdings" w:hAnsi="Wingdings" w:cs="Wingdings"/>
    </w:rPr>
  </w:style>
  <w:style w:type="character" w:customStyle="1" w:styleId="WW8Num6z0">
    <w:name w:val="WW8Num6z0"/>
    <w:rsid w:val="000C2675"/>
    <w:rPr>
      <w:rFonts w:ascii="Symbol" w:eastAsia="Symbol" w:hAnsi="Symbol" w:cs="Symbol"/>
    </w:rPr>
  </w:style>
  <w:style w:type="character" w:customStyle="1" w:styleId="WW8Num6z2">
    <w:name w:val="WW8Num6z2"/>
    <w:rsid w:val="000C2675"/>
    <w:rPr>
      <w:rFonts w:ascii="Wingdings" w:eastAsia="Wingdings" w:hAnsi="Wingdings" w:cs="Wingdings"/>
    </w:rPr>
  </w:style>
  <w:style w:type="character" w:customStyle="1" w:styleId="WW8Num5z0">
    <w:name w:val="WW8Num5z0"/>
    <w:rsid w:val="000C2675"/>
    <w:rPr>
      <w:b w:val="0"/>
      <w:sz w:val="24"/>
      <w:szCs w:val="24"/>
    </w:rPr>
  </w:style>
  <w:style w:type="character" w:customStyle="1" w:styleId="WW8Num8z0">
    <w:name w:val="WW8Num8z0"/>
    <w:rsid w:val="000C2675"/>
    <w:rPr>
      <w:b/>
    </w:rPr>
  </w:style>
  <w:style w:type="character" w:customStyle="1" w:styleId="WW8Num2z0">
    <w:name w:val="WW8Num2z0"/>
    <w:rsid w:val="000C2675"/>
  </w:style>
  <w:style w:type="character" w:customStyle="1" w:styleId="WW8Num2z1">
    <w:name w:val="WW8Num2z1"/>
    <w:rsid w:val="000C2675"/>
    <w:rPr>
      <w:rFonts w:ascii="Arial" w:eastAsia="Arial" w:hAnsi="Arial" w:cs="Arial"/>
    </w:rPr>
  </w:style>
  <w:style w:type="character" w:customStyle="1" w:styleId="WW8Num4z0">
    <w:name w:val="WW8Num4z0"/>
    <w:rsid w:val="000C2675"/>
    <w:rPr>
      <w:rFonts w:ascii="Arial" w:eastAsia="Arial" w:hAnsi="Arial" w:cs="Arial"/>
      <w:b/>
      <w:bCs/>
    </w:rPr>
  </w:style>
  <w:style w:type="character" w:customStyle="1" w:styleId="WW8Num4z1">
    <w:name w:val="WW8Num4z1"/>
    <w:rsid w:val="000C2675"/>
  </w:style>
  <w:style w:type="character" w:customStyle="1" w:styleId="WW8Num4z2">
    <w:name w:val="WW8Num4z2"/>
    <w:rsid w:val="000C2675"/>
  </w:style>
  <w:style w:type="character" w:customStyle="1" w:styleId="WW8Num4z3">
    <w:name w:val="WW8Num4z3"/>
    <w:rsid w:val="000C2675"/>
  </w:style>
  <w:style w:type="character" w:customStyle="1" w:styleId="WW8Num4z4">
    <w:name w:val="WW8Num4z4"/>
    <w:rsid w:val="000C2675"/>
  </w:style>
  <w:style w:type="character" w:customStyle="1" w:styleId="WW8Num4z5">
    <w:name w:val="WW8Num4z5"/>
    <w:rsid w:val="000C2675"/>
  </w:style>
  <w:style w:type="character" w:customStyle="1" w:styleId="WW8Num4z6">
    <w:name w:val="WW8Num4z6"/>
    <w:rsid w:val="000C2675"/>
  </w:style>
  <w:style w:type="character" w:customStyle="1" w:styleId="WW8Num4z7">
    <w:name w:val="WW8Num4z7"/>
    <w:rsid w:val="000C2675"/>
  </w:style>
  <w:style w:type="character" w:customStyle="1" w:styleId="WW8Num4z8">
    <w:name w:val="WW8Num4z8"/>
    <w:rsid w:val="000C2675"/>
  </w:style>
  <w:style w:type="character" w:customStyle="1" w:styleId="BulletSymbols">
    <w:name w:val="Bullet Symbols"/>
    <w:rsid w:val="000C2675"/>
    <w:rPr>
      <w:rFonts w:ascii="OpenSymbol" w:eastAsia="OpenSymbol" w:hAnsi="OpenSymbol" w:cs="OpenSymbol"/>
    </w:rPr>
  </w:style>
  <w:style w:type="character" w:customStyle="1" w:styleId="TekstdymkaZnak">
    <w:name w:val="Tekst dymka Znak"/>
    <w:rsid w:val="000C2675"/>
    <w:rPr>
      <w:rFonts w:ascii="Segoe UI" w:eastAsia="Lucida Sans Unicode" w:hAnsi="Segoe UI"/>
      <w:kern w:val="1"/>
      <w:sz w:val="18"/>
      <w:szCs w:val="16"/>
      <w:lang w:eastAsia="hi-IN" w:bidi="hi-IN"/>
    </w:rPr>
  </w:style>
  <w:style w:type="character" w:customStyle="1" w:styleId="Znakinumeracji">
    <w:name w:val="Znaki numeracji"/>
    <w:rsid w:val="000C2675"/>
  </w:style>
  <w:style w:type="paragraph" w:customStyle="1" w:styleId="Nagwek1">
    <w:name w:val="Nagłówek1"/>
    <w:next w:val="Tekstpodstawowy"/>
    <w:uiPriority w:val="1"/>
    <w:rsid w:val="000C267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link w:val="TekstpodstawowyZnak"/>
    <w:uiPriority w:val="1"/>
    <w:rsid w:val="000C26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C2675"/>
  </w:style>
  <w:style w:type="paragraph" w:styleId="Lista">
    <w:name w:val="List"/>
    <w:basedOn w:val="Textbody"/>
    <w:rsid w:val="000C2675"/>
  </w:style>
  <w:style w:type="paragraph" w:customStyle="1" w:styleId="Podpis1">
    <w:name w:val="Podpis1"/>
    <w:uiPriority w:val="1"/>
    <w:rsid w:val="000C2675"/>
    <w:pPr>
      <w:spacing w:before="120" w:after="120"/>
    </w:pPr>
    <w:rPr>
      <w:rFonts w:cs="Mangal"/>
      <w:i/>
      <w:iCs/>
    </w:rPr>
  </w:style>
  <w:style w:type="paragraph" w:customStyle="1" w:styleId="Indeks">
    <w:name w:val="Indeks"/>
    <w:uiPriority w:val="1"/>
    <w:rsid w:val="000C2675"/>
    <w:rPr>
      <w:rFonts w:cs="Mangal"/>
    </w:rPr>
  </w:style>
  <w:style w:type="paragraph" w:customStyle="1" w:styleId="Standard">
    <w:name w:val="Standard"/>
    <w:rsid w:val="000C2675"/>
    <w:pPr>
      <w:widowControl w:val="0"/>
      <w:suppressAutoHyphens/>
      <w:textAlignment w:val="baseline"/>
    </w:pPr>
    <w:rPr>
      <w:rFonts w:ascii="Liberation Serif" w:eastAsia="SimSun" w:hAnsi="Liberation Serif" w:cs="Liberation Serif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0C2675"/>
    <w:pPr>
      <w:spacing w:after="140" w:line="288" w:lineRule="auto"/>
    </w:pPr>
  </w:style>
  <w:style w:type="paragraph" w:customStyle="1" w:styleId="Heading">
    <w:name w:val="Heading"/>
    <w:basedOn w:val="Standard"/>
    <w:next w:val="Textbody"/>
    <w:rsid w:val="000C267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0C267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C2675"/>
    <w:pPr>
      <w:suppressLineNumbers/>
    </w:pPr>
  </w:style>
  <w:style w:type="paragraph" w:customStyle="1" w:styleId="FR1">
    <w:name w:val="FR1"/>
    <w:rsid w:val="000C2675"/>
    <w:pPr>
      <w:widowControl w:val="0"/>
      <w:suppressAutoHyphens/>
      <w:spacing w:before="280"/>
      <w:ind w:left="3240"/>
      <w:textAlignment w:val="baseline"/>
    </w:pPr>
    <w:rPr>
      <w:rFonts w:ascii="Arial" w:eastAsia="Arial" w:hAnsi="Arial"/>
      <w:kern w:val="1"/>
      <w:lang w:eastAsia="ar-SA"/>
    </w:rPr>
  </w:style>
  <w:style w:type="paragraph" w:customStyle="1" w:styleId="TableContents">
    <w:name w:val="Table Contents"/>
    <w:basedOn w:val="Standard"/>
    <w:rsid w:val="000C2675"/>
    <w:pPr>
      <w:suppressLineNumbers/>
    </w:pPr>
  </w:style>
  <w:style w:type="paragraph" w:customStyle="1" w:styleId="Tekstpodstawowy31">
    <w:name w:val="Tekst podstawowy 31"/>
    <w:basedOn w:val="Standard"/>
    <w:rsid w:val="000C2675"/>
    <w:pPr>
      <w:jc w:val="both"/>
    </w:pPr>
    <w:rPr>
      <w:b/>
      <w:szCs w:val="20"/>
    </w:rPr>
  </w:style>
  <w:style w:type="paragraph" w:customStyle="1" w:styleId="TableHeading">
    <w:name w:val="Table Heading"/>
    <w:basedOn w:val="TableContents"/>
    <w:rsid w:val="000C2675"/>
    <w:pPr>
      <w:jc w:val="center"/>
    </w:pPr>
    <w:rPr>
      <w:b/>
      <w:bCs/>
    </w:rPr>
  </w:style>
  <w:style w:type="paragraph" w:customStyle="1" w:styleId="Zawartotabeli">
    <w:name w:val="Zawartość tabeli"/>
    <w:uiPriority w:val="1"/>
    <w:rsid w:val="000C2675"/>
  </w:style>
  <w:style w:type="paragraph" w:customStyle="1" w:styleId="Nagwektabeli">
    <w:name w:val="Nagłówek tabeli"/>
    <w:basedOn w:val="Zawartotabeli"/>
    <w:rsid w:val="000C2675"/>
    <w:pPr>
      <w:jc w:val="center"/>
    </w:pPr>
    <w:rPr>
      <w:b/>
      <w:bCs/>
    </w:rPr>
  </w:style>
  <w:style w:type="paragraph" w:styleId="Tekstprzypisudolnego">
    <w:name w:val="footnote text"/>
    <w:link w:val="TekstprzypisudolnegoZnak"/>
    <w:unhideWhenUsed/>
    <w:rsid w:val="000C2675"/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2675"/>
    <w:rPr>
      <w:lang w:eastAsia="ar-SA"/>
    </w:rPr>
  </w:style>
  <w:style w:type="character" w:styleId="Odwoanieprzypisudolnego">
    <w:name w:val="footnote reference"/>
    <w:unhideWhenUsed/>
    <w:rsid w:val="000C2675"/>
    <w:rPr>
      <w:vertAlign w:val="superscript"/>
    </w:rPr>
  </w:style>
  <w:style w:type="character" w:styleId="Uwydatnienie">
    <w:name w:val="Emphasis"/>
    <w:qFormat/>
    <w:rsid w:val="000C2675"/>
    <w:rPr>
      <w:i/>
      <w:iCs/>
    </w:rPr>
  </w:style>
  <w:style w:type="character" w:customStyle="1" w:styleId="AkapitzlistZnak">
    <w:name w:val="Akapit z listą Znak"/>
    <w:link w:val="Akapitzlist"/>
    <w:uiPriority w:val="34"/>
    <w:qFormat/>
    <w:locked/>
    <w:rsid w:val="000C2675"/>
    <w:rPr>
      <w:sz w:val="24"/>
      <w:szCs w:val="24"/>
      <w:lang w:eastAsia="zh-CN"/>
    </w:rPr>
  </w:style>
  <w:style w:type="character" w:customStyle="1" w:styleId="Znakiprzypiswdolnych">
    <w:name w:val="Znaki przypisów dolnych"/>
    <w:rsid w:val="000C2675"/>
    <w:rPr>
      <w:rFonts w:ascii="Times New Roman" w:hAnsi="Times New Roman" w:cs="Times New Roman" w:hint="default"/>
      <w:vertAlign w:val="superscript"/>
    </w:rPr>
  </w:style>
  <w:style w:type="paragraph" w:customStyle="1" w:styleId="Zwykytekst1">
    <w:name w:val="Zwykły tekst1"/>
    <w:basedOn w:val="Normalny"/>
    <w:rsid w:val="000C2675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MOJ">
    <w:name w:val="MOJ"/>
    <w:basedOn w:val="Normalny"/>
    <w:link w:val="MOJZnak"/>
    <w:qFormat/>
    <w:rsid w:val="000E6FC9"/>
    <w:pPr>
      <w:spacing w:after="0"/>
      <w:jc w:val="both"/>
    </w:pPr>
    <w:rPr>
      <w:rFonts w:ascii="Arial" w:hAnsi="Arial" w:cs="Arial"/>
      <w:b/>
      <w:bCs/>
      <w:sz w:val="21"/>
      <w:szCs w:val="21"/>
      <w:lang w:eastAsia="zh-CN"/>
    </w:rPr>
  </w:style>
  <w:style w:type="paragraph" w:customStyle="1" w:styleId="MJ">
    <w:name w:val="MóJ"/>
    <w:basedOn w:val="MOJ"/>
    <w:link w:val="MJZnak"/>
    <w:qFormat/>
    <w:rsid w:val="000E6FC9"/>
    <w:rPr>
      <w:b w:val="0"/>
    </w:rPr>
  </w:style>
  <w:style w:type="character" w:customStyle="1" w:styleId="MOJZnak">
    <w:name w:val="MOJ Znak"/>
    <w:basedOn w:val="Domylnaczcionkaakapitu"/>
    <w:link w:val="MOJ"/>
    <w:rsid w:val="000E6FC9"/>
    <w:rPr>
      <w:rFonts w:ascii="Arial" w:eastAsia="Calibri" w:hAnsi="Arial" w:cs="Arial"/>
      <w:b/>
      <w:bCs/>
      <w:sz w:val="21"/>
      <w:szCs w:val="21"/>
      <w:lang w:eastAsia="zh-CN"/>
    </w:rPr>
  </w:style>
  <w:style w:type="paragraph" w:customStyle="1" w:styleId="Styl2">
    <w:name w:val="Styl2"/>
    <w:basedOn w:val="Normalny"/>
    <w:link w:val="Styl2Znak"/>
    <w:uiPriority w:val="1"/>
    <w:qFormat/>
    <w:rsid w:val="006C5C38"/>
    <w:pPr>
      <w:widowControl w:val="0"/>
      <w:autoSpaceDE w:val="0"/>
      <w:autoSpaceDN w:val="0"/>
      <w:spacing w:after="0" w:line="259" w:lineRule="auto"/>
      <w:jc w:val="both"/>
    </w:pPr>
    <w:rPr>
      <w:rFonts w:ascii="Arial Narrow" w:eastAsia="Microsoft Sans Serif" w:hAnsi="Arial Narrow" w:cs="Microsoft Sans Serif"/>
      <w:sz w:val="20"/>
      <w:szCs w:val="20"/>
    </w:rPr>
  </w:style>
  <w:style w:type="character" w:customStyle="1" w:styleId="MJZnak">
    <w:name w:val="MóJ Znak"/>
    <w:basedOn w:val="MOJZnak"/>
    <w:link w:val="MJ"/>
    <w:rsid w:val="000E6FC9"/>
    <w:rPr>
      <w:rFonts w:ascii="Arial" w:eastAsia="Calibri" w:hAnsi="Arial" w:cs="Arial"/>
      <w:b w:val="0"/>
      <w:bCs/>
      <w:sz w:val="21"/>
      <w:szCs w:val="21"/>
      <w:lang w:eastAsia="zh-CN"/>
    </w:rPr>
  </w:style>
  <w:style w:type="character" w:customStyle="1" w:styleId="Styl2Znak">
    <w:name w:val="Styl2 Znak"/>
    <w:link w:val="Styl2"/>
    <w:uiPriority w:val="1"/>
    <w:rsid w:val="006C5C38"/>
    <w:rPr>
      <w:rFonts w:ascii="Arial Narrow" w:eastAsia="Microsoft Sans Serif" w:hAnsi="Arial Narrow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yperlink" Target="mailto:anna.pulik@mpgkchelm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gnieszka.jasinska@mpgkchelm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eniks.gov.pl" TargetMode="External"/><Relationship Id="rId20" Type="http://schemas.openxmlformats.org/officeDocument/2006/relationships/hyperlink" Target="https://mpgkchelm.pl/postepowanie-modernizacja-ujecia-wody-trubako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" TargetMode="External"/><Relationship Id="rId23" Type="http://schemas.microsoft.com/office/2020/10/relationships/intelligence" Target="intelligence2.xml"/><Relationship Id="rId10" Type="http://schemas.openxmlformats.org/officeDocument/2006/relationships/hyperlink" Target="https://mpgkchelm.pl/postepowanie-modernizacja-ujecia-wody-trubakow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mpgkchelm.bip.lubelskie.pl/index.php?id=71" TargetMode="External"/><Relationship Id="rId14" Type="http://schemas.openxmlformats.org/officeDocument/2006/relationships/hyperlink" Target="mailto:marta.bleszynska@mpgkchelm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C5C9-9C9E-4A60-81DF-BF775C18F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43</Pages>
  <Words>13488</Words>
  <Characters>95272</Characters>
  <Application>Microsoft Office Word</Application>
  <DocSecurity>0</DocSecurity>
  <Lines>793</Lines>
  <Paragraphs>217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Chełm, dnia 13 listopada 2018 r</vt:lpstr>
    </vt:vector>
  </TitlesOfParts>
  <Company>Microsoft</Company>
  <LinksUpToDate>false</LinksUpToDate>
  <CharactersWithSpaces>108543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Chełm, dnia 13 listopada 2018 r</dc:title>
  <dc:subject/>
  <dc:creator>radek</dc:creator>
  <cp:keywords/>
  <cp:lastModifiedBy>Admin</cp:lastModifiedBy>
  <cp:revision>262</cp:revision>
  <cp:lastPrinted>2026-04-23T08:11:00Z</cp:lastPrinted>
  <dcterms:created xsi:type="dcterms:W3CDTF">2026-02-08T13:12:00Z</dcterms:created>
  <dcterms:modified xsi:type="dcterms:W3CDTF">2026-04-23T10:57:00Z</dcterms:modified>
</cp:coreProperties>
</file>